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41" w:rightFromText="141" w:horzAnchor="margin" w:tblpY="-747"/>
        <w:tblW w:w="0" w:type="auto"/>
        <w:tblLook w:val="04A0" w:firstRow="1" w:lastRow="0" w:firstColumn="1" w:lastColumn="0" w:noHBand="0" w:noVBand="1"/>
      </w:tblPr>
      <w:tblGrid>
        <w:gridCol w:w="1668"/>
        <w:gridCol w:w="3361"/>
        <w:gridCol w:w="4209"/>
      </w:tblGrid>
      <w:tr w:rsidR="004702FB" w:rsidRPr="006F1DA5" w14:paraId="540B2A2D" w14:textId="77777777" w:rsidTr="004F2927">
        <w:trPr>
          <w:trHeight w:val="1268"/>
        </w:trPr>
        <w:tc>
          <w:tcPr>
            <w:tcW w:w="1668" w:type="dxa"/>
          </w:tcPr>
          <w:p w14:paraId="6FF205A4" w14:textId="77777777" w:rsidR="004702FB" w:rsidRPr="006F1DA5" w:rsidRDefault="004702FB" w:rsidP="004702FB">
            <w:pPr>
              <w:pStyle w:val="Glava"/>
              <w:rPr>
                <w:rFonts w:ascii="Arial" w:hAnsi="Arial" w:cs="Arial"/>
                <w:b/>
                <w:color w:val="000000" w:themeColor="text1"/>
              </w:rPr>
            </w:pPr>
          </w:p>
        </w:tc>
        <w:tc>
          <w:tcPr>
            <w:tcW w:w="3361" w:type="dxa"/>
          </w:tcPr>
          <w:p w14:paraId="32CF598B" w14:textId="77777777" w:rsidR="004702FB" w:rsidRPr="006F1DA5" w:rsidRDefault="004702FB" w:rsidP="004702FB">
            <w:pPr>
              <w:pStyle w:val="Glava"/>
              <w:rPr>
                <w:rFonts w:ascii="Arial" w:hAnsi="Arial" w:cs="Arial"/>
                <w:b/>
                <w:color w:val="000000" w:themeColor="text1"/>
              </w:rPr>
            </w:pPr>
          </w:p>
        </w:tc>
        <w:tc>
          <w:tcPr>
            <w:tcW w:w="4209" w:type="dxa"/>
          </w:tcPr>
          <w:p w14:paraId="57AAF1CD" w14:textId="77777777" w:rsidR="004702FB" w:rsidRPr="006F1DA5" w:rsidRDefault="004702FB" w:rsidP="004702FB">
            <w:pPr>
              <w:pStyle w:val="Glava"/>
              <w:rPr>
                <w:rFonts w:ascii="Arial" w:hAnsi="Arial" w:cs="Arial"/>
                <w:b/>
                <w:color w:val="000000" w:themeColor="text1"/>
              </w:rPr>
            </w:pPr>
          </w:p>
        </w:tc>
      </w:tr>
    </w:tbl>
    <w:p w14:paraId="4B5DDEFB" w14:textId="77777777" w:rsidR="004702FB" w:rsidRDefault="004702FB" w:rsidP="006975C6">
      <w:pPr>
        <w:pStyle w:val="Paragraf"/>
        <w:rPr>
          <w:rFonts w:ascii="Arial" w:hAnsi="Arial" w:cs="Arial"/>
        </w:rPr>
      </w:pPr>
    </w:p>
    <w:p w14:paraId="6B402CD5" w14:textId="0B37D1B2" w:rsidR="00AD739F" w:rsidRDefault="00FB3258" w:rsidP="00AD739F">
      <w:pPr>
        <w:pStyle w:val="Paragraf"/>
        <w:rPr>
          <w:rFonts w:ascii="Arial" w:hAnsi="Arial" w:cs="Arial"/>
        </w:rPr>
      </w:pPr>
      <w:r w:rsidRPr="006F1DA5">
        <w:rPr>
          <w:rFonts w:ascii="Arial" w:hAnsi="Arial" w:cs="Arial"/>
        </w:rPr>
        <w:t>Št.:</w:t>
      </w:r>
      <w:r w:rsidR="00C334B6">
        <w:rPr>
          <w:rFonts w:ascii="Arial" w:hAnsi="Arial" w:cs="Arial"/>
        </w:rPr>
        <w:t xml:space="preserve"> </w:t>
      </w:r>
      <w:r w:rsidR="00274D02">
        <w:rPr>
          <w:rFonts w:ascii="Arial" w:hAnsi="Arial" w:cs="Arial"/>
        </w:rPr>
        <w:t>JN001857/2020-W01</w:t>
      </w:r>
    </w:p>
    <w:p w14:paraId="1804C591" w14:textId="76FF5924" w:rsidR="00FB3258" w:rsidRPr="006F1DA5" w:rsidRDefault="00FB3258" w:rsidP="00AD739F">
      <w:pPr>
        <w:pStyle w:val="Paragraf"/>
        <w:rPr>
          <w:rFonts w:ascii="Arial" w:hAnsi="Arial" w:cs="Arial"/>
        </w:rPr>
      </w:pPr>
      <w:r w:rsidRPr="006F1DA5">
        <w:rPr>
          <w:rFonts w:ascii="Arial" w:hAnsi="Arial" w:cs="Arial"/>
        </w:rPr>
        <w:t xml:space="preserve">Datum: </w:t>
      </w:r>
      <w:r w:rsidR="00AD739F">
        <w:rPr>
          <w:rFonts w:ascii="Arial" w:hAnsi="Arial" w:cs="Arial"/>
        </w:rPr>
        <w:tab/>
      </w:r>
      <w:r w:rsidRPr="006F1DA5">
        <w:rPr>
          <w:rFonts w:ascii="Arial" w:hAnsi="Arial" w:cs="Arial"/>
        </w:rPr>
        <w:t>2</w:t>
      </w:r>
      <w:r w:rsidR="000F3EBB">
        <w:rPr>
          <w:rFonts w:ascii="Arial" w:hAnsi="Arial" w:cs="Arial"/>
        </w:rPr>
        <w:t>0</w:t>
      </w:r>
      <w:r w:rsidRPr="006F1DA5">
        <w:rPr>
          <w:rFonts w:ascii="Arial" w:hAnsi="Arial" w:cs="Arial"/>
        </w:rPr>
        <w:t>.0</w:t>
      </w:r>
      <w:r w:rsidR="000F3EBB">
        <w:rPr>
          <w:rFonts w:ascii="Arial" w:hAnsi="Arial" w:cs="Arial"/>
        </w:rPr>
        <w:t>3</w:t>
      </w:r>
      <w:r w:rsidRPr="006F1DA5">
        <w:rPr>
          <w:rFonts w:ascii="Arial" w:hAnsi="Arial" w:cs="Arial"/>
        </w:rPr>
        <w:t>.20</w:t>
      </w:r>
      <w:r w:rsidR="000F3EBB">
        <w:rPr>
          <w:rFonts w:ascii="Arial" w:hAnsi="Arial" w:cs="Arial"/>
        </w:rPr>
        <w:t>20</w:t>
      </w:r>
      <w:r w:rsidR="00FC2646" w:rsidRPr="006F1DA5">
        <w:rPr>
          <w:rFonts w:ascii="Arial" w:hAnsi="Arial" w:cs="Arial"/>
        </w:rPr>
        <w:tab/>
      </w:r>
    </w:p>
    <w:p w14:paraId="0A1C0B98" w14:textId="77777777" w:rsidR="00043DDE" w:rsidRPr="006F1DA5" w:rsidRDefault="00043DDE" w:rsidP="006975C6">
      <w:pPr>
        <w:pStyle w:val="Paragraf"/>
        <w:rPr>
          <w:rFonts w:ascii="Arial" w:hAnsi="Arial" w:cs="Arial"/>
        </w:rPr>
      </w:pPr>
    </w:p>
    <w:tbl>
      <w:tblPr>
        <w:tblW w:w="0" w:type="auto"/>
        <w:tblBorders>
          <w:top w:val="single" w:sz="48" w:space="0" w:color="548DD4" w:themeColor="text2" w:themeTint="99"/>
          <w:bottom w:val="single" w:sz="48" w:space="0" w:color="548DD4" w:themeColor="text2" w:themeTint="99"/>
          <w:right w:val="single" w:sz="48" w:space="0" w:color="548DD4" w:themeColor="text2" w:themeTint="99"/>
        </w:tblBorders>
        <w:tblLook w:val="04A0" w:firstRow="1" w:lastRow="0" w:firstColumn="1" w:lastColumn="0" w:noHBand="0" w:noVBand="1"/>
      </w:tblPr>
      <w:tblGrid>
        <w:gridCol w:w="9210"/>
      </w:tblGrid>
      <w:tr w:rsidR="00FB3258" w:rsidRPr="006F1DA5" w14:paraId="2CB0B119" w14:textId="77777777" w:rsidTr="0033249E">
        <w:trPr>
          <w:trHeight w:val="5670"/>
        </w:trPr>
        <w:tc>
          <w:tcPr>
            <w:tcW w:w="9210" w:type="dxa"/>
            <w:tcBorders>
              <w:top w:val="single" w:sz="48" w:space="0" w:color="548DD4" w:themeColor="text2" w:themeTint="99"/>
              <w:bottom w:val="single" w:sz="48" w:space="0" w:color="548DD4" w:themeColor="text2" w:themeTint="99"/>
            </w:tcBorders>
            <w:vAlign w:val="bottom"/>
          </w:tcPr>
          <w:p w14:paraId="70F5775E" w14:textId="77777777" w:rsidR="00FB3258" w:rsidRPr="006F1DA5" w:rsidRDefault="00FB3258" w:rsidP="0033249E">
            <w:pPr>
              <w:pStyle w:val="Paragraf"/>
              <w:jc w:val="right"/>
              <w:rPr>
                <w:rFonts w:ascii="Arial" w:hAnsi="Arial" w:cs="Arial"/>
                <w:color w:val="BFBFBF" w:themeColor="background1" w:themeShade="BF"/>
              </w:rPr>
            </w:pPr>
            <w:r w:rsidRPr="006F1DA5">
              <w:rPr>
                <w:rFonts w:ascii="Arial" w:hAnsi="Arial" w:cs="Arial"/>
                <w:color w:val="BFBFBF" w:themeColor="background1" w:themeShade="BF"/>
              </w:rPr>
              <w:t>RAZPISNA DOKUMENTACIJA</w:t>
            </w:r>
            <w:r w:rsidR="00AD739F">
              <w:rPr>
                <w:rFonts w:ascii="Arial" w:hAnsi="Arial" w:cs="Arial"/>
                <w:color w:val="BFBFBF" w:themeColor="background1" w:themeShade="BF"/>
              </w:rPr>
              <w:t xml:space="preserve"> za javno naročilo z naslovom:</w:t>
            </w:r>
          </w:p>
          <w:p w14:paraId="13F15759" w14:textId="77777777" w:rsidR="00FB3258" w:rsidRPr="006F1DA5" w:rsidRDefault="00FB3258" w:rsidP="00FB3258">
            <w:pPr>
              <w:pStyle w:val="Paragraf"/>
              <w:spacing w:before="0"/>
              <w:jc w:val="right"/>
              <w:rPr>
                <w:rFonts w:ascii="Arial" w:hAnsi="Arial" w:cs="Arial"/>
                <w:sz w:val="44"/>
                <w:szCs w:val="44"/>
              </w:rPr>
            </w:pPr>
            <w:r w:rsidRPr="006F1DA5">
              <w:rPr>
                <w:rFonts w:ascii="Arial" w:hAnsi="Arial" w:cs="Arial"/>
                <w:sz w:val="44"/>
                <w:szCs w:val="44"/>
              </w:rPr>
              <w:t>Energetska sanacija fasade zahodnega krila stavbe DŠD Koper in izvedba strelovoda glavne stavbe</w:t>
            </w:r>
          </w:p>
        </w:tc>
      </w:tr>
    </w:tbl>
    <w:p w14:paraId="1186D5AA" w14:textId="77777777" w:rsidR="00FB3258" w:rsidRPr="006F1DA5" w:rsidRDefault="00FB3258" w:rsidP="006975C6">
      <w:pPr>
        <w:pStyle w:val="Paragraf"/>
        <w:rPr>
          <w:rFonts w:ascii="Arial" w:hAnsi="Arial" w:cs="Arial"/>
        </w:rPr>
      </w:pPr>
    </w:p>
    <w:p w14:paraId="7CBF9C77" w14:textId="5E5B56A8" w:rsidR="00FB3258" w:rsidRPr="006F1DA5" w:rsidRDefault="00FB3258" w:rsidP="006975C6">
      <w:pPr>
        <w:pStyle w:val="Paragraf"/>
        <w:rPr>
          <w:rFonts w:ascii="Arial" w:hAnsi="Arial" w:cs="Arial"/>
        </w:rPr>
      </w:pPr>
      <w:r w:rsidRPr="006F1DA5">
        <w:rPr>
          <w:rFonts w:ascii="Arial" w:hAnsi="Arial" w:cs="Arial"/>
        </w:rPr>
        <w:t xml:space="preserve">Zaporedna številka: </w:t>
      </w:r>
      <w:r w:rsidR="00C334B6" w:rsidRPr="00C334B6">
        <w:rPr>
          <w:rFonts w:ascii="Arial" w:hAnsi="Arial" w:cs="Arial"/>
        </w:rPr>
        <w:t>40/7-2020</w:t>
      </w:r>
    </w:p>
    <w:p w14:paraId="5DE28CE5" w14:textId="77777777" w:rsidR="00FB3258" w:rsidRPr="006F1DA5" w:rsidRDefault="00FB3258" w:rsidP="006975C6">
      <w:pPr>
        <w:pStyle w:val="Paragraf"/>
        <w:rPr>
          <w:rFonts w:ascii="Arial" w:hAnsi="Arial" w:cs="Arial"/>
        </w:rPr>
      </w:pPr>
      <w:r w:rsidRPr="006F1DA5">
        <w:rPr>
          <w:rFonts w:ascii="Arial" w:hAnsi="Arial" w:cs="Arial"/>
        </w:rPr>
        <w:t>Vrsta postopka: postopek oddaje naročila male vrednosti skladno s 47. členom ZJN-3</w:t>
      </w:r>
    </w:p>
    <w:p w14:paraId="57441D35" w14:textId="77777777" w:rsidR="000563F2" w:rsidRDefault="000563F2" w:rsidP="000563F2">
      <w:pPr>
        <w:spacing w:before="225" w:after="225" w:line="240" w:lineRule="auto"/>
        <w:jc w:val="both"/>
      </w:pPr>
      <w:r>
        <w:rPr>
          <w:rFonts w:ascii="Arial" w:hAnsi="Arial" w:cs="Arial"/>
          <w:color w:val="000000"/>
          <w:sz w:val="18"/>
          <w:szCs w:val="18"/>
        </w:rPr>
        <w:t>Javno naročilo je sofinancirano s strani Ministrstva za izobraževanje, znanost in šport.</w:t>
      </w:r>
    </w:p>
    <w:p w14:paraId="6B21694C" w14:textId="77777777" w:rsidR="00960022" w:rsidRDefault="00E55B9D">
      <w:pPr>
        <w:rPr>
          <w:rFonts w:ascii="Arial" w:hAnsi="Arial" w:cs="Arial"/>
          <w:sz w:val="18"/>
          <w:szCs w:val="18"/>
        </w:rPr>
      </w:pPr>
      <w:r>
        <w:rPr>
          <w:rFonts w:ascii="Arial" w:hAnsi="Arial" w:cs="Arial"/>
        </w:rPr>
        <w:br w:type="page"/>
      </w:r>
    </w:p>
    <w:p w14:paraId="7BD169CA" w14:textId="77777777" w:rsidR="00960022" w:rsidRPr="006F1DA5" w:rsidRDefault="00960022" w:rsidP="006975C6">
      <w:pPr>
        <w:pStyle w:val="Paragraf"/>
        <w:rPr>
          <w:rFonts w:ascii="Arial" w:hAnsi="Arial" w:cs="Arial"/>
        </w:rPr>
        <w:sectPr w:rsidR="00960022" w:rsidRPr="006F1DA5" w:rsidSect="00AD739F">
          <w:headerReference w:type="default" r:id="rId9"/>
          <w:footerReference w:type="default" r:id="rId10"/>
          <w:pgSz w:w="11906" w:h="16838"/>
          <w:pgMar w:top="1418" w:right="1418" w:bottom="1418" w:left="1418" w:header="567" w:footer="596" w:gutter="0"/>
          <w:cols w:space="708"/>
          <w:titlePg/>
          <w:docGrid w:linePitch="360"/>
        </w:sectPr>
      </w:pPr>
    </w:p>
    <w:tbl>
      <w:tblPr>
        <w:tblpPr w:leftFromText="141" w:rightFromText="141" w:horzAnchor="margin" w:tblpY="-747"/>
        <w:tblW w:w="0" w:type="auto"/>
        <w:tblLook w:val="04A0" w:firstRow="1" w:lastRow="0" w:firstColumn="1" w:lastColumn="0" w:noHBand="0" w:noVBand="1"/>
      </w:tblPr>
      <w:tblGrid>
        <w:gridCol w:w="1668"/>
        <w:gridCol w:w="3361"/>
        <w:gridCol w:w="4209"/>
      </w:tblGrid>
      <w:tr w:rsidR="004702FB" w:rsidRPr="006F1DA5" w14:paraId="3FE71FD7" w14:textId="77777777" w:rsidTr="004F2927">
        <w:trPr>
          <w:trHeight w:val="1268"/>
        </w:trPr>
        <w:tc>
          <w:tcPr>
            <w:tcW w:w="1668" w:type="dxa"/>
          </w:tcPr>
          <w:p w14:paraId="2BD45ADA" w14:textId="77777777" w:rsidR="004702FB" w:rsidRPr="006F1DA5" w:rsidRDefault="004702FB" w:rsidP="004702FB">
            <w:pPr>
              <w:pStyle w:val="Glava"/>
              <w:rPr>
                <w:rFonts w:ascii="Arial" w:hAnsi="Arial" w:cs="Arial"/>
                <w:b/>
                <w:color w:val="000000" w:themeColor="text1"/>
              </w:rPr>
            </w:pPr>
          </w:p>
        </w:tc>
        <w:tc>
          <w:tcPr>
            <w:tcW w:w="3361" w:type="dxa"/>
          </w:tcPr>
          <w:p w14:paraId="0CAE2967" w14:textId="77777777" w:rsidR="004702FB" w:rsidRPr="006F1DA5" w:rsidRDefault="004702FB" w:rsidP="004702FB">
            <w:pPr>
              <w:pStyle w:val="Glava"/>
              <w:rPr>
                <w:rFonts w:ascii="Arial" w:hAnsi="Arial" w:cs="Arial"/>
                <w:b/>
                <w:color w:val="000000" w:themeColor="text1"/>
              </w:rPr>
            </w:pPr>
          </w:p>
        </w:tc>
        <w:tc>
          <w:tcPr>
            <w:tcW w:w="4209" w:type="dxa"/>
          </w:tcPr>
          <w:p w14:paraId="1076FD7B" w14:textId="77777777" w:rsidR="004702FB" w:rsidRPr="006F1DA5" w:rsidRDefault="004702FB" w:rsidP="004702FB">
            <w:pPr>
              <w:pStyle w:val="Glava"/>
              <w:rPr>
                <w:rFonts w:ascii="Arial" w:hAnsi="Arial" w:cs="Arial"/>
                <w:b/>
                <w:color w:val="000000" w:themeColor="text1"/>
              </w:rPr>
            </w:pPr>
          </w:p>
        </w:tc>
      </w:tr>
    </w:tbl>
    <w:p w14:paraId="20BD51E0" w14:textId="77777777" w:rsidR="0094218E" w:rsidRPr="002B6779" w:rsidRDefault="00C0699A" w:rsidP="0094218E">
      <w:pPr>
        <w:pStyle w:val="Naslov1"/>
        <w:pBdr>
          <w:top w:val="single" w:sz="24" w:space="1" w:color="548DD4" w:themeColor="text2" w:themeTint="99"/>
          <w:left w:val="single" w:sz="24" w:space="4" w:color="548DD4" w:themeColor="text2" w:themeTint="99"/>
          <w:bottom w:val="single" w:sz="24" w:space="1" w:color="548DD4" w:themeColor="text2" w:themeTint="99"/>
          <w:right w:val="single" w:sz="24" w:space="4" w:color="548DD4" w:themeColor="text2" w:themeTint="99"/>
        </w:pBdr>
        <w:shd w:val="clear" w:color="auto" w:fill="548DD4" w:themeFill="text2" w:themeFillTint="99"/>
        <w:ind w:left="1985"/>
        <w:rPr>
          <w:rFonts w:ascii="Arial" w:hAnsi="Arial" w:cs="Arial"/>
          <w:color w:val="FFFFFF" w:themeColor="background1"/>
          <w:szCs w:val="26"/>
        </w:rPr>
      </w:pPr>
      <w:r w:rsidRPr="002B6779">
        <w:rPr>
          <w:rFonts w:ascii="Arial" w:hAnsi="Arial" w:cs="Arial"/>
          <w:color w:val="FFFFFF" w:themeColor="background1"/>
          <w:szCs w:val="26"/>
        </w:rPr>
        <w:t xml:space="preserve">Povabilo k oddaji ponudbe </w:t>
      </w:r>
    </w:p>
    <w:p w14:paraId="19FABEE4" w14:textId="77777777" w:rsidR="0094218E" w:rsidRPr="00D36F2E" w:rsidRDefault="00C0699A" w:rsidP="0094218E">
      <w:pPr>
        <w:pStyle w:val="Naslov1"/>
        <w:pBdr>
          <w:top w:val="single" w:sz="18" w:space="1" w:color="000000" w:themeColor="text1"/>
          <w:left w:val="single" w:sz="18" w:space="4" w:color="000000" w:themeColor="text1"/>
          <w:bottom w:val="single" w:sz="18" w:space="1" w:color="000000" w:themeColor="text1"/>
          <w:right w:val="single" w:sz="18" w:space="4" w:color="000000" w:themeColor="text1"/>
        </w:pBdr>
        <w:shd w:val="clear" w:color="auto" w:fill="000000" w:themeFill="text1"/>
        <w:spacing w:after="120"/>
        <w:ind w:right="4250"/>
        <w:rPr>
          <w:rFonts w:ascii="Arial" w:hAnsi="Arial" w:cs="Arial"/>
          <w:color w:val="FFFFFF" w:themeColor="background1"/>
          <w:sz w:val="22"/>
          <w:szCs w:val="22"/>
        </w:rPr>
      </w:pPr>
      <w:r>
        <w:rPr>
          <w:rFonts w:ascii="Arial" w:hAnsi="Arial" w:cs="Arial"/>
          <w:color w:val="FFFFFF" w:themeColor="background1"/>
          <w:sz w:val="22"/>
          <w:szCs w:val="22"/>
        </w:rPr>
        <w:t>OSNOVNI PODATKI O NAROČILU</w:t>
      </w:r>
    </w:p>
    <w:p w14:paraId="4379F35D" w14:textId="77777777" w:rsidR="00B42474" w:rsidRDefault="00C0699A">
      <w:pPr>
        <w:spacing w:before="225" w:after="225" w:line="240" w:lineRule="auto"/>
        <w:jc w:val="both"/>
      </w:pPr>
      <w:r>
        <w:rPr>
          <w:rFonts w:ascii="Arial" w:hAnsi="Arial" w:cs="Arial"/>
          <w:color w:val="000000"/>
          <w:sz w:val="18"/>
          <w:szCs w:val="18"/>
        </w:rPr>
        <w:t>Predmet javnega naročila je energetska sanacija fasade zahodnega krila stavbe DŠD Koper in izvedba strelovoda glavne stavbe.</w:t>
      </w:r>
      <w:r w:rsidR="009C7E13">
        <w:t xml:space="preserve"> </w:t>
      </w:r>
      <w:r>
        <w:rPr>
          <w:rFonts w:ascii="Arial" w:hAnsi="Arial" w:cs="Arial"/>
          <w:color w:val="000000"/>
          <w:sz w:val="18"/>
          <w:szCs w:val="18"/>
        </w:rPr>
        <w:t>Tehnične specifikacije javnega naročila izhajajo iz Popisa del s ponudbenim predračunom in ostalih prilog dokumentacije v zvezi z oddajo javnega naročila.</w:t>
      </w:r>
    </w:p>
    <w:p w14:paraId="387A1C04" w14:textId="77777777" w:rsidR="00AD739F" w:rsidRDefault="00C0699A">
      <w:pPr>
        <w:spacing w:before="225" w:after="225" w:line="240" w:lineRule="auto"/>
        <w:jc w:val="both"/>
        <w:rPr>
          <w:rFonts w:ascii="Arial" w:hAnsi="Arial" w:cs="Arial"/>
          <w:color w:val="000000"/>
          <w:sz w:val="18"/>
          <w:szCs w:val="18"/>
        </w:rPr>
      </w:pPr>
      <w:r>
        <w:rPr>
          <w:rFonts w:ascii="Arial" w:hAnsi="Arial" w:cs="Arial"/>
          <w:color w:val="000000"/>
          <w:sz w:val="18"/>
          <w:szCs w:val="18"/>
        </w:rPr>
        <w:t xml:space="preserve">Na podlagi Zakona o javnem naročanju (ZJN-3, Uradni list RS, št. 91/15 in 14/18), DIJAŠKI IN ŠTUDENTSKI DOM KOPER - CASA DELLO STUDENTE CAPODISTRIA, Cankarjeva ulica 005, 6000 Koper (v nadaljevanju: naročnik), vabi zainteresirane ponudnike, da predložijo svojo pisno ponudbo v skladu s to razpisno dokumentacijo in sodelujejo v postopku oddaje javnega naročila. </w:t>
      </w:r>
    </w:p>
    <w:p w14:paraId="3F918824" w14:textId="77777777" w:rsidR="00AD739F" w:rsidRDefault="00C0699A">
      <w:pPr>
        <w:spacing w:before="225" w:after="225" w:line="240" w:lineRule="auto"/>
        <w:jc w:val="both"/>
        <w:rPr>
          <w:rFonts w:ascii="Arial" w:hAnsi="Arial" w:cs="Arial"/>
          <w:color w:val="000000"/>
          <w:sz w:val="18"/>
          <w:szCs w:val="18"/>
        </w:rPr>
      </w:pPr>
      <w:r>
        <w:rPr>
          <w:rFonts w:ascii="Arial" w:hAnsi="Arial" w:cs="Arial"/>
          <w:color w:val="000000"/>
          <w:sz w:val="18"/>
          <w:szCs w:val="18"/>
        </w:rPr>
        <w:t>Predmet javnega naročila je: Energetska sanacija fasade zahodnega krila stavbe DŠD Koper in izvedba strelovoda glavne stavbe.</w:t>
      </w:r>
    </w:p>
    <w:p w14:paraId="4D2099E1" w14:textId="77777777" w:rsidR="00AD739F" w:rsidRDefault="00C0699A">
      <w:pPr>
        <w:spacing w:before="225" w:after="225" w:line="240" w:lineRule="auto"/>
        <w:jc w:val="both"/>
        <w:rPr>
          <w:rFonts w:ascii="Arial" w:hAnsi="Arial" w:cs="Arial"/>
          <w:color w:val="000000"/>
          <w:sz w:val="18"/>
          <w:szCs w:val="18"/>
        </w:rPr>
      </w:pPr>
      <w:r>
        <w:rPr>
          <w:rFonts w:ascii="Arial" w:hAnsi="Arial" w:cs="Arial"/>
          <w:color w:val="000000"/>
          <w:sz w:val="18"/>
          <w:szCs w:val="18"/>
        </w:rPr>
        <w:t xml:space="preserve"> Delitev naročila na sklope: naročilo se oddaja celovito. </w:t>
      </w:r>
    </w:p>
    <w:p w14:paraId="76BC2D8B" w14:textId="77777777" w:rsidR="00B42474" w:rsidRDefault="00C0699A">
      <w:pPr>
        <w:spacing w:before="225" w:after="225" w:line="240" w:lineRule="auto"/>
        <w:jc w:val="both"/>
      </w:pPr>
      <w:r>
        <w:rPr>
          <w:rFonts w:ascii="Arial" w:hAnsi="Arial" w:cs="Arial"/>
          <w:color w:val="000000"/>
          <w:sz w:val="18"/>
          <w:szCs w:val="18"/>
        </w:rPr>
        <w:t>Skrbno preverite, da ste prejeli celotno razpisno dokumentacijo in da ste na ta način seznanjeni z vsemi zahtevami naročnika. </w:t>
      </w:r>
    </w:p>
    <w:p w14:paraId="2C2C2169" w14:textId="77777777" w:rsidR="0094218E" w:rsidRDefault="00C0699A" w:rsidP="0094218E">
      <w:pPr>
        <w:pStyle w:val="Paragraf"/>
        <w:rPr>
          <w:rFonts w:ascii="Arial" w:hAnsi="Arial" w:cs="Arial"/>
        </w:rPr>
      </w:pPr>
      <w:r w:rsidRPr="00445A62">
        <w:rPr>
          <w:rFonts w:ascii="Arial" w:hAnsi="Arial" w:cs="Arial"/>
        </w:rPr>
        <w:t>Naročnik je predvidel, da se bo javno naročilo izvedlo skladno z načrtovanim terminskim načrtom:</w:t>
      </w:r>
    </w:p>
    <w:tbl>
      <w:tblPr>
        <w:tblStyle w:val="NormalTablePHPDOCX"/>
        <w:tblW w:w="5000" w:type="pct"/>
        <w:tblInd w:w="108" w:type="dxa"/>
        <w:tblLook w:val="04A0" w:firstRow="1" w:lastRow="0" w:firstColumn="1" w:lastColumn="0" w:noHBand="0" w:noVBand="1"/>
      </w:tblPr>
      <w:tblGrid>
        <w:gridCol w:w="4902"/>
        <w:gridCol w:w="4384"/>
      </w:tblGrid>
      <w:tr w:rsidR="00B42474" w14:paraId="16AA00BC" w14:textId="77777777">
        <w:tc>
          <w:tcPr>
            <w:tcW w:w="0" w:type="auto"/>
            <w:tcBorders>
              <w:top w:val="single" w:sz="5" w:space="0" w:color="000000"/>
              <w:left w:val="single" w:sz="5" w:space="0" w:color="000000"/>
              <w:bottom w:val="single" w:sz="5" w:space="0" w:color="000000"/>
              <w:right w:val="single" w:sz="5" w:space="0" w:color="000000"/>
            </w:tcBorders>
            <w:shd w:val="clear" w:color="auto" w:fill="D1D1D1"/>
            <w:tcMar>
              <w:top w:w="135" w:type="dxa"/>
              <w:bottom w:w="135" w:type="dxa"/>
            </w:tcMar>
            <w:vAlign w:val="center"/>
          </w:tcPr>
          <w:p w14:paraId="340A92FC" w14:textId="77777777" w:rsidR="00B42474" w:rsidRDefault="00C0699A">
            <w:r>
              <w:rPr>
                <w:rFonts w:ascii="Arial" w:hAnsi="Arial" w:cs="Arial"/>
                <w:b/>
                <w:bCs/>
                <w:color w:val="000000"/>
                <w:position w:val="-2"/>
                <w:sz w:val="18"/>
                <w:szCs w:val="18"/>
                <w:shd w:val="clear" w:color="auto" w:fill="D1D1D1"/>
              </w:rPr>
              <w:t>Stadij postopka</w:t>
            </w:r>
          </w:p>
        </w:tc>
        <w:tc>
          <w:tcPr>
            <w:tcW w:w="0" w:type="auto"/>
            <w:tcBorders>
              <w:top w:val="single" w:sz="5" w:space="0" w:color="000000"/>
              <w:left w:val="single" w:sz="5" w:space="0" w:color="000000"/>
              <w:bottom w:val="single" w:sz="5" w:space="0" w:color="000000"/>
              <w:right w:val="single" w:sz="5" w:space="0" w:color="000000"/>
            </w:tcBorders>
            <w:shd w:val="clear" w:color="auto" w:fill="D1D1D1"/>
            <w:tcMar>
              <w:top w:w="135" w:type="dxa"/>
              <w:bottom w:w="135" w:type="dxa"/>
            </w:tcMar>
            <w:vAlign w:val="center"/>
          </w:tcPr>
          <w:p w14:paraId="14B59F39" w14:textId="77777777" w:rsidR="00B42474" w:rsidRDefault="00C0699A">
            <w:pPr>
              <w:jc w:val="right"/>
            </w:pPr>
            <w:r>
              <w:rPr>
                <w:rFonts w:ascii="Arial" w:hAnsi="Arial" w:cs="Arial"/>
                <w:b/>
                <w:bCs/>
                <w:color w:val="000000"/>
                <w:position w:val="-2"/>
                <w:sz w:val="18"/>
                <w:szCs w:val="18"/>
                <w:shd w:val="clear" w:color="auto" w:fill="D1D1D1"/>
              </w:rPr>
              <w:t>Datumi</w:t>
            </w:r>
          </w:p>
        </w:tc>
      </w:tr>
      <w:tr w:rsidR="00B42474" w14:paraId="325F184D" w14:textId="77777777">
        <w:tc>
          <w:tcPr>
            <w:tcW w:w="0" w:type="auto"/>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12EAFA86" w14:textId="77777777" w:rsidR="00B42474" w:rsidRDefault="00C0699A">
            <w:r>
              <w:rPr>
                <w:rFonts w:ascii="Arial" w:hAnsi="Arial" w:cs="Arial"/>
                <w:color w:val="000000"/>
                <w:position w:val="-2"/>
                <w:sz w:val="18"/>
                <w:szCs w:val="18"/>
              </w:rPr>
              <w:t>Rok za postavitev vprašanj</w:t>
            </w:r>
          </w:p>
        </w:tc>
        <w:tc>
          <w:tcPr>
            <w:tcW w:w="0" w:type="auto"/>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5B99B26E" w14:textId="2CB29662" w:rsidR="00B42474" w:rsidRDefault="00C0699A">
            <w:pPr>
              <w:jc w:val="right"/>
            </w:pPr>
            <w:r>
              <w:rPr>
                <w:rFonts w:ascii="Arial" w:hAnsi="Arial" w:cs="Arial"/>
                <w:color w:val="000000"/>
                <w:position w:val="-2"/>
                <w:sz w:val="18"/>
                <w:szCs w:val="18"/>
              </w:rPr>
              <w:t xml:space="preserve">do </w:t>
            </w:r>
            <w:r w:rsidR="00847013">
              <w:rPr>
                <w:rFonts w:ascii="Arial" w:hAnsi="Arial" w:cs="Arial"/>
                <w:color w:val="000000"/>
                <w:position w:val="-2"/>
                <w:sz w:val="18"/>
                <w:szCs w:val="18"/>
              </w:rPr>
              <w:t>30</w:t>
            </w:r>
            <w:r>
              <w:rPr>
                <w:rFonts w:ascii="Arial" w:hAnsi="Arial" w:cs="Arial"/>
                <w:color w:val="000000"/>
                <w:position w:val="-2"/>
                <w:sz w:val="18"/>
                <w:szCs w:val="18"/>
              </w:rPr>
              <w:t>.0</w:t>
            </w:r>
            <w:r w:rsidR="00847013">
              <w:rPr>
                <w:rFonts w:ascii="Arial" w:hAnsi="Arial" w:cs="Arial"/>
                <w:color w:val="000000"/>
                <w:position w:val="-2"/>
                <w:sz w:val="18"/>
                <w:szCs w:val="18"/>
              </w:rPr>
              <w:t>3</w:t>
            </w:r>
            <w:r>
              <w:rPr>
                <w:rFonts w:ascii="Arial" w:hAnsi="Arial" w:cs="Arial"/>
                <w:color w:val="000000"/>
                <w:position w:val="-2"/>
                <w:sz w:val="18"/>
                <w:szCs w:val="18"/>
              </w:rPr>
              <w:t>.20</w:t>
            </w:r>
            <w:r w:rsidR="00FA094B">
              <w:rPr>
                <w:rFonts w:ascii="Arial" w:hAnsi="Arial" w:cs="Arial"/>
                <w:color w:val="000000"/>
                <w:position w:val="-2"/>
                <w:sz w:val="18"/>
                <w:szCs w:val="18"/>
              </w:rPr>
              <w:t>20</w:t>
            </w:r>
            <w:r>
              <w:rPr>
                <w:rFonts w:ascii="Arial" w:hAnsi="Arial" w:cs="Arial"/>
                <w:color w:val="000000"/>
                <w:position w:val="-2"/>
                <w:sz w:val="18"/>
                <w:szCs w:val="18"/>
              </w:rPr>
              <w:t xml:space="preserve"> do </w:t>
            </w:r>
            <w:r w:rsidR="00037554">
              <w:rPr>
                <w:rFonts w:ascii="Arial" w:hAnsi="Arial" w:cs="Arial"/>
                <w:color w:val="000000"/>
                <w:position w:val="-2"/>
                <w:sz w:val="18"/>
                <w:szCs w:val="18"/>
              </w:rPr>
              <w:t>12</w:t>
            </w:r>
            <w:r>
              <w:rPr>
                <w:rFonts w:ascii="Arial" w:hAnsi="Arial" w:cs="Arial"/>
                <w:color w:val="000000"/>
                <w:position w:val="-2"/>
                <w:sz w:val="18"/>
                <w:szCs w:val="18"/>
              </w:rPr>
              <w:t>:00</w:t>
            </w:r>
          </w:p>
        </w:tc>
      </w:tr>
      <w:tr w:rsidR="00B42474" w14:paraId="3251D4E9" w14:textId="77777777">
        <w:tc>
          <w:tcPr>
            <w:tcW w:w="0" w:type="auto"/>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053422DC" w14:textId="77777777" w:rsidR="00B42474" w:rsidRDefault="00C0699A">
            <w:r>
              <w:rPr>
                <w:rFonts w:ascii="Arial" w:hAnsi="Arial" w:cs="Arial"/>
                <w:color w:val="000000"/>
                <w:position w:val="-2"/>
                <w:sz w:val="18"/>
                <w:szCs w:val="18"/>
              </w:rPr>
              <w:t>Rok za predložitev ponudb</w:t>
            </w:r>
          </w:p>
        </w:tc>
        <w:tc>
          <w:tcPr>
            <w:tcW w:w="0" w:type="auto"/>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3C2A0014" w14:textId="48E9851F" w:rsidR="00B42474" w:rsidRDefault="00C0699A">
            <w:pPr>
              <w:jc w:val="right"/>
            </w:pPr>
            <w:r>
              <w:rPr>
                <w:rFonts w:ascii="Arial" w:hAnsi="Arial" w:cs="Arial"/>
                <w:color w:val="000000"/>
                <w:position w:val="-2"/>
                <w:sz w:val="18"/>
                <w:szCs w:val="18"/>
              </w:rPr>
              <w:t xml:space="preserve">do </w:t>
            </w:r>
            <w:r w:rsidR="00847013">
              <w:rPr>
                <w:rFonts w:ascii="Arial" w:hAnsi="Arial" w:cs="Arial"/>
                <w:color w:val="000000"/>
                <w:position w:val="-2"/>
                <w:sz w:val="18"/>
                <w:szCs w:val="18"/>
              </w:rPr>
              <w:t>3</w:t>
            </w:r>
            <w:r>
              <w:rPr>
                <w:rFonts w:ascii="Arial" w:hAnsi="Arial" w:cs="Arial"/>
                <w:color w:val="000000"/>
                <w:position w:val="-2"/>
                <w:sz w:val="18"/>
                <w:szCs w:val="18"/>
              </w:rPr>
              <w:t>.0</w:t>
            </w:r>
            <w:r w:rsidR="00847013">
              <w:rPr>
                <w:rFonts w:ascii="Arial" w:hAnsi="Arial" w:cs="Arial"/>
                <w:color w:val="000000"/>
                <w:position w:val="-2"/>
                <w:sz w:val="18"/>
                <w:szCs w:val="18"/>
              </w:rPr>
              <w:t>4</w:t>
            </w:r>
            <w:r>
              <w:rPr>
                <w:rFonts w:ascii="Arial" w:hAnsi="Arial" w:cs="Arial"/>
                <w:color w:val="000000"/>
                <w:position w:val="-2"/>
                <w:sz w:val="18"/>
                <w:szCs w:val="18"/>
              </w:rPr>
              <w:t>.20</w:t>
            </w:r>
            <w:r w:rsidR="00FA094B">
              <w:rPr>
                <w:rFonts w:ascii="Arial" w:hAnsi="Arial" w:cs="Arial"/>
                <w:color w:val="000000"/>
                <w:position w:val="-2"/>
                <w:sz w:val="18"/>
                <w:szCs w:val="18"/>
              </w:rPr>
              <w:t>20</w:t>
            </w:r>
            <w:r>
              <w:rPr>
                <w:rFonts w:ascii="Arial" w:hAnsi="Arial" w:cs="Arial"/>
                <w:color w:val="000000"/>
                <w:position w:val="-2"/>
                <w:sz w:val="18"/>
                <w:szCs w:val="18"/>
              </w:rPr>
              <w:t xml:space="preserve"> do </w:t>
            </w:r>
            <w:r w:rsidR="00037554">
              <w:rPr>
                <w:rFonts w:ascii="Arial" w:hAnsi="Arial" w:cs="Arial"/>
                <w:color w:val="000000"/>
                <w:position w:val="-2"/>
                <w:sz w:val="18"/>
                <w:szCs w:val="18"/>
              </w:rPr>
              <w:t>12</w:t>
            </w:r>
            <w:r>
              <w:rPr>
                <w:rFonts w:ascii="Arial" w:hAnsi="Arial" w:cs="Arial"/>
                <w:color w:val="000000"/>
                <w:position w:val="-2"/>
                <w:sz w:val="18"/>
                <w:szCs w:val="18"/>
              </w:rPr>
              <w:t>:00</w:t>
            </w:r>
          </w:p>
        </w:tc>
      </w:tr>
      <w:tr w:rsidR="00B42474" w14:paraId="3FF305C6" w14:textId="77777777">
        <w:tc>
          <w:tcPr>
            <w:tcW w:w="0" w:type="auto"/>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0861B9BA" w14:textId="77777777" w:rsidR="00B42474" w:rsidRDefault="00C0699A">
            <w:r>
              <w:rPr>
                <w:rFonts w:ascii="Arial" w:hAnsi="Arial" w:cs="Arial"/>
                <w:color w:val="000000"/>
                <w:position w:val="-2"/>
                <w:sz w:val="18"/>
                <w:szCs w:val="18"/>
              </w:rPr>
              <w:t>Odpiranje ponudb</w:t>
            </w:r>
          </w:p>
        </w:tc>
        <w:tc>
          <w:tcPr>
            <w:tcW w:w="0" w:type="auto"/>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281EC833" w14:textId="3A35C636" w:rsidR="00B42474" w:rsidRDefault="00847013">
            <w:pPr>
              <w:jc w:val="right"/>
            </w:pPr>
            <w:r>
              <w:rPr>
                <w:rFonts w:ascii="Arial" w:hAnsi="Arial" w:cs="Arial"/>
                <w:color w:val="000000"/>
                <w:position w:val="-2"/>
                <w:sz w:val="18"/>
                <w:szCs w:val="18"/>
              </w:rPr>
              <w:t>3</w:t>
            </w:r>
            <w:r w:rsidR="00C0699A">
              <w:rPr>
                <w:rFonts w:ascii="Arial" w:hAnsi="Arial" w:cs="Arial"/>
                <w:color w:val="000000"/>
                <w:position w:val="-2"/>
                <w:sz w:val="18"/>
                <w:szCs w:val="18"/>
              </w:rPr>
              <w:t>.0</w:t>
            </w:r>
            <w:r>
              <w:rPr>
                <w:rFonts w:ascii="Arial" w:hAnsi="Arial" w:cs="Arial"/>
                <w:color w:val="000000"/>
                <w:position w:val="-2"/>
                <w:sz w:val="18"/>
                <w:szCs w:val="18"/>
              </w:rPr>
              <w:t>4</w:t>
            </w:r>
            <w:r w:rsidR="00C0699A">
              <w:rPr>
                <w:rFonts w:ascii="Arial" w:hAnsi="Arial" w:cs="Arial"/>
                <w:color w:val="000000"/>
                <w:position w:val="-2"/>
                <w:sz w:val="18"/>
                <w:szCs w:val="18"/>
              </w:rPr>
              <w:t>.20</w:t>
            </w:r>
            <w:r w:rsidR="00FA094B">
              <w:rPr>
                <w:rFonts w:ascii="Arial" w:hAnsi="Arial" w:cs="Arial"/>
                <w:color w:val="000000"/>
                <w:position w:val="-2"/>
                <w:sz w:val="18"/>
                <w:szCs w:val="18"/>
              </w:rPr>
              <w:t>20</w:t>
            </w:r>
            <w:r w:rsidR="00C0699A">
              <w:rPr>
                <w:rFonts w:ascii="Arial" w:hAnsi="Arial" w:cs="Arial"/>
                <w:color w:val="000000"/>
                <w:position w:val="-2"/>
                <w:sz w:val="18"/>
                <w:szCs w:val="18"/>
              </w:rPr>
              <w:t xml:space="preserve"> ob </w:t>
            </w:r>
            <w:r w:rsidR="00037554">
              <w:rPr>
                <w:rFonts w:ascii="Arial" w:hAnsi="Arial" w:cs="Arial"/>
                <w:color w:val="000000"/>
                <w:position w:val="-2"/>
                <w:sz w:val="18"/>
                <w:szCs w:val="18"/>
              </w:rPr>
              <w:t>12</w:t>
            </w:r>
            <w:r w:rsidR="00C0699A">
              <w:rPr>
                <w:rFonts w:ascii="Arial" w:hAnsi="Arial" w:cs="Arial"/>
                <w:color w:val="000000"/>
                <w:position w:val="-2"/>
                <w:sz w:val="18"/>
                <w:szCs w:val="18"/>
              </w:rPr>
              <w:t>:01</w:t>
            </w:r>
          </w:p>
        </w:tc>
      </w:tr>
    </w:tbl>
    <w:p w14:paraId="69314E13" w14:textId="77777777" w:rsidR="0094218E" w:rsidRPr="008806CE" w:rsidRDefault="00C0699A" w:rsidP="0094218E">
      <w:pPr>
        <w:pStyle w:val="Naslov1"/>
        <w:pBdr>
          <w:top w:val="single" w:sz="18" w:space="1" w:color="000000" w:themeColor="text1"/>
          <w:left w:val="single" w:sz="18" w:space="4" w:color="000000" w:themeColor="text1"/>
          <w:bottom w:val="single" w:sz="18" w:space="1" w:color="000000" w:themeColor="text1"/>
          <w:right w:val="single" w:sz="18" w:space="4" w:color="000000" w:themeColor="text1"/>
        </w:pBdr>
        <w:shd w:val="clear" w:color="auto" w:fill="000000" w:themeFill="text1"/>
        <w:ind w:right="4250"/>
        <w:rPr>
          <w:rFonts w:ascii="Arial" w:hAnsi="Arial" w:cs="Arial"/>
          <w:color w:val="FFFFFF" w:themeColor="background1"/>
          <w:sz w:val="22"/>
          <w:szCs w:val="22"/>
        </w:rPr>
      </w:pPr>
      <w:r>
        <w:rPr>
          <w:rFonts w:ascii="Arial" w:hAnsi="Arial" w:cs="Arial"/>
          <w:color w:val="FFFFFF" w:themeColor="background1"/>
          <w:sz w:val="22"/>
          <w:szCs w:val="22"/>
        </w:rPr>
        <w:t>KONTAKTNA OSEBA</w:t>
      </w:r>
    </w:p>
    <w:p w14:paraId="238D243E" w14:textId="4AA51224" w:rsidR="0094218E" w:rsidRDefault="00C0699A" w:rsidP="0094218E">
      <w:pPr>
        <w:pStyle w:val="Paragraf"/>
        <w:spacing w:line="240" w:lineRule="auto"/>
        <w:rPr>
          <w:rFonts w:ascii="Arial" w:hAnsi="Arial" w:cs="Arial"/>
        </w:rPr>
      </w:pPr>
      <w:r>
        <w:rPr>
          <w:rFonts w:ascii="Arial" w:hAnsi="Arial" w:cs="Arial"/>
        </w:rPr>
        <w:t xml:space="preserve">Kontaktna oseba: </w:t>
      </w:r>
      <w:r w:rsidR="00AD739F">
        <w:rPr>
          <w:rFonts w:ascii="Arial" w:hAnsi="Arial" w:cs="Arial"/>
        </w:rPr>
        <w:tab/>
      </w:r>
      <w:r w:rsidR="009B65EC">
        <w:rPr>
          <w:rFonts w:ascii="Arial" w:hAnsi="Arial" w:cs="Arial"/>
        </w:rPr>
        <w:t>Vladimir MIKAC</w:t>
      </w:r>
    </w:p>
    <w:p w14:paraId="78B4233B" w14:textId="77777777" w:rsidR="0094218E" w:rsidRDefault="00C0699A" w:rsidP="0094218E">
      <w:pPr>
        <w:pStyle w:val="Paragraf"/>
        <w:spacing w:line="240" w:lineRule="auto"/>
        <w:rPr>
          <w:rFonts w:ascii="Arial" w:hAnsi="Arial" w:cs="Arial"/>
        </w:rPr>
      </w:pPr>
      <w:r>
        <w:rPr>
          <w:rFonts w:ascii="Arial" w:hAnsi="Arial" w:cs="Arial"/>
        </w:rPr>
        <w:t xml:space="preserve">E-poštni naslov: </w:t>
      </w:r>
      <w:r w:rsidR="00AD739F">
        <w:rPr>
          <w:rFonts w:ascii="Arial" w:hAnsi="Arial" w:cs="Arial"/>
        </w:rPr>
        <w:tab/>
      </w:r>
      <w:r w:rsidR="00AD739F">
        <w:rPr>
          <w:rFonts w:ascii="Arial" w:hAnsi="Arial" w:cs="Arial"/>
        </w:rPr>
        <w:tab/>
      </w:r>
      <w:r w:rsidR="005F2CD6">
        <w:rPr>
          <w:rFonts w:ascii="Arial" w:hAnsi="Arial" w:cs="Arial"/>
        </w:rPr>
        <w:t>dd.koper@guest.arnes.si</w:t>
      </w:r>
    </w:p>
    <w:p w14:paraId="31B87DEE" w14:textId="707F2117" w:rsidR="0094218E" w:rsidRDefault="00C0699A" w:rsidP="0094218E">
      <w:pPr>
        <w:pStyle w:val="Paragraf"/>
        <w:spacing w:line="240" w:lineRule="auto"/>
        <w:rPr>
          <w:rFonts w:ascii="Arial" w:hAnsi="Arial" w:cs="Arial"/>
        </w:rPr>
      </w:pPr>
      <w:r>
        <w:rPr>
          <w:rFonts w:ascii="Arial" w:hAnsi="Arial" w:cs="Arial"/>
        </w:rPr>
        <w:t xml:space="preserve">Telefonska št: </w:t>
      </w:r>
      <w:r w:rsidR="00AD739F">
        <w:rPr>
          <w:rFonts w:ascii="Arial" w:hAnsi="Arial" w:cs="Arial"/>
        </w:rPr>
        <w:tab/>
      </w:r>
      <w:r w:rsidR="00AD739F">
        <w:rPr>
          <w:rFonts w:ascii="Arial" w:hAnsi="Arial" w:cs="Arial"/>
        </w:rPr>
        <w:tab/>
      </w:r>
      <w:r w:rsidR="009B65EC">
        <w:rPr>
          <w:rFonts w:ascii="Arial" w:hAnsi="Arial" w:cs="Arial"/>
        </w:rPr>
        <w:t>05 6626252</w:t>
      </w:r>
    </w:p>
    <w:p w14:paraId="0DC3D1BB" w14:textId="66DCB51D" w:rsidR="00B42474" w:rsidRDefault="00C0699A">
      <w:pPr>
        <w:spacing w:before="225" w:after="225" w:line="240" w:lineRule="auto"/>
        <w:jc w:val="both"/>
        <w:rPr>
          <w:rFonts w:ascii="Arial" w:hAnsi="Arial" w:cs="Arial"/>
          <w:color w:val="000000"/>
          <w:sz w:val="18"/>
          <w:szCs w:val="18"/>
        </w:rPr>
      </w:pPr>
      <w:r>
        <w:rPr>
          <w:rFonts w:ascii="Arial" w:hAnsi="Arial" w:cs="Arial"/>
          <w:color w:val="000000"/>
          <w:sz w:val="18"/>
          <w:szCs w:val="18"/>
        </w:rPr>
        <w:t>Kontaktna oseba je navedena zgolj za primere tehničnih težav v zvezi s pridobivanjem razpisne dokumentacije ali uporabo razpisne dokumentacije (npr. težave pri odpiranju dokumentov). Vsa pojasnila v zvezi z vsebino razpisne dokumentacije lahko ponudniki zahtevajo zgolj preko portala javnih naročil. Prav tako so za vsebino razpisne dokumentacije relevantna zgolj pojasnila, ki jih potencialnim ponudnikom posreduje naročnik preko portala javnih naročil. Vsa ostala pojasnila, ki niso posredovana na zgoraj predviden način so zgolj informativne narave in niso pravno zavezujoča.</w:t>
      </w:r>
    </w:p>
    <w:p w14:paraId="66BC8AE6" w14:textId="185BD8EA" w:rsidR="00E419C3" w:rsidRDefault="00E419C3">
      <w:pPr>
        <w:spacing w:before="225" w:after="225" w:line="240" w:lineRule="auto"/>
        <w:jc w:val="both"/>
        <w:rPr>
          <w:rFonts w:ascii="Arial" w:hAnsi="Arial" w:cs="Arial"/>
          <w:color w:val="000000"/>
          <w:sz w:val="18"/>
          <w:szCs w:val="18"/>
        </w:rPr>
      </w:pPr>
      <w:r>
        <w:rPr>
          <w:rFonts w:ascii="Arial" w:hAnsi="Arial" w:cs="Arial"/>
          <w:color w:val="000000"/>
          <w:sz w:val="18"/>
          <w:szCs w:val="18"/>
        </w:rPr>
        <w:t>Naročnik bo omogočil ogled na lokaciji energetske sanacije fasade prizidka DŠD Koper v petek, dne 27.03.2020 ob 10.00 uri. Ogled ni obvezen.</w:t>
      </w:r>
    </w:p>
    <w:p w14:paraId="3C1D0210" w14:textId="3FE4E233" w:rsidR="00C63D7E" w:rsidRDefault="00C63D7E">
      <w:pPr>
        <w:spacing w:before="225" w:after="225" w:line="240" w:lineRule="auto"/>
        <w:jc w:val="both"/>
        <w:rPr>
          <w:rFonts w:ascii="Arial" w:hAnsi="Arial" w:cs="Arial"/>
          <w:color w:val="000000"/>
          <w:sz w:val="18"/>
          <w:szCs w:val="18"/>
        </w:rPr>
      </w:pPr>
    </w:p>
    <w:p w14:paraId="3F6E6438" w14:textId="77777777" w:rsidR="00C63D7E" w:rsidRPr="008806CE" w:rsidRDefault="00C63D7E" w:rsidP="00C63D7E">
      <w:pPr>
        <w:pStyle w:val="Naslov1"/>
        <w:pBdr>
          <w:top w:val="single" w:sz="18" w:space="1" w:color="000000" w:themeColor="text1"/>
          <w:left w:val="single" w:sz="18" w:space="4" w:color="000000" w:themeColor="text1"/>
          <w:bottom w:val="single" w:sz="18" w:space="1" w:color="000000" w:themeColor="text1"/>
          <w:right w:val="single" w:sz="18" w:space="4" w:color="000000" w:themeColor="text1"/>
        </w:pBdr>
        <w:shd w:val="clear" w:color="auto" w:fill="000000" w:themeFill="text1"/>
        <w:ind w:right="4250"/>
        <w:rPr>
          <w:rFonts w:ascii="Arial" w:hAnsi="Arial" w:cs="Arial"/>
          <w:color w:val="FFFFFF" w:themeColor="background1"/>
          <w:sz w:val="22"/>
          <w:szCs w:val="22"/>
        </w:rPr>
      </w:pPr>
      <w:r w:rsidRPr="008806CE">
        <w:rPr>
          <w:rFonts w:ascii="Arial" w:hAnsi="Arial" w:cs="Arial"/>
          <w:color w:val="FFFFFF" w:themeColor="background1"/>
          <w:sz w:val="22"/>
          <w:szCs w:val="22"/>
        </w:rPr>
        <w:t>PREVZEM RAZPISNE DOKUMENTACIJE</w:t>
      </w:r>
    </w:p>
    <w:p w14:paraId="3010C28F" w14:textId="77777777" w:rsidR="00C63D7E" w:rsidRDefault="00C63D7E" w:rsidP="00C63D7E">
      <w:pPr>
        <w:spacing w:after="0" w:line="240" w:lineRule="auto"/>
        <w:jc w:val="both"/>
        <w:rPr>
          <w:rFonts w:ascii="Arial" w:hAnsi="Arial" w:cs="Arial"/>
          <w:color w:val="000000"/>
          <w:sz w:val="18"/>
          <w:szCs w:val="18"/>
        </w:rPr>
      </w:pPr>
    </w:p>
    <w:p w14:paraId="09078466" w14:textId="516F25FA" w:rsidR="00C63D7E" w:rsidRDefault="00C63D7E" w:rsidP="00C63D7E">
      <w:pPr>
        <w:spacing w:after="0" w:line="240" w:lineRule="auto"/>
        <w:jc w:val="both"/>
        <w:rPr>
          <w:rFonts w:ascii="Arial" w:hAnsi="Arial" w:cs="Arial"/>
          <w:color w:val="000000"/>
          <w:sz w:val="18"/>
          <w:szCs w:val="18"/>
        </w:rPr>
      </w:pPr>
      <w:r w:rsidRPr="00C63D7E">
        <w:rPr>
          <w:rFonts w:ascii="Arial" w:hAnsi="Arial" w:cs="Arial"/>
          <w:color w:val="000000"/>
          <w:sz w:val="18"/>
          <w:szCs w:val="18"/>
        </w:rPr>
        <w:t>Objava predmetnega javnega naročila je dostopna na Portalu javnih naročil:</w:t>
      </w:r>
    </w:p>
    <w:p w14:paraId="7C802256" w14:textId="39E518E5" w:rsidR="003F7A45" w:rsidRPr="00C63D7E" w:rsidRDefault="003F7A45" w:rsidP="00C63D7E">
      <w:pPr>
        <w:spacing w:after="0" w:line="240" w:lineRule="auto"/>
        <w:jc w:val="both"/>
        <w:rPr>
          <w:rFonts w:ascii="Arial" w:hAnsi="Arial" w:cs="Arial"/>
          <w:color w:val="000000"/>
          <w:sz w:val="18"/>
          <w:szCs w:val="18"/>
        </w:rPr>
      </w:pPr>
      <w:hyperlink r:id="rId11" w:history="1">
        <w:r w:rsidRPr="00C42CC2">
          <w:rPr>
            <w:rStyle w:val="Hiperpovezava"/>
            <w:rFonts w:ascii="Arial" w:hAnsi="Arial" w:cs="Arial"/>
            <w:sz w:val="18"/>
            <w:szCs w:val="18"/>
          </w:rPr>
          <w:t>http://www.</w:t>
        </w:r>
        <w:r w:rsidRPr="00C42CC2">
          <w:rPr>
            <w:rStyle w:val="Hiperpovezava"/>
            <w:rFonts w:ascii="Arial" w:hAnsi="Arial" w:cs="Arial"/>
            <w:sz w:val="18"/>
            <w:szCs w:val="18"/>
          </w:rPr>
          <w:t>e</w:t>
        </w:r>
        <w:r w:rsidRPr="00C42CC2">
          <w:rPr>
            <w:rStyle w:val="Hiperpovezava"/>
            <w:rFonts w:ascii="Arial" w:hAnsi="Arial" w:cs="Arial"/>
            <w:sz w:val="18"/>
            <w:szCs w:val="18"/>
          </w:rPr>
          <w:t>narocanje.si/</w:t>
        </w:r>
        <w:r w:rsidRPr="00C42CC2">
          <w:rPr>
            <w:rStyle w:val="Hiperpovezava"/>
            <w:rFonts w:ascii="Arial" w:hAnsi="Arial" w:cs="Arial"/>
            <w:sz w:val="18"/>
            <w:szCs w:val="18"/>
          </w:rPr>
          <w:t>O</w:t>
        </w:r>
        <w:r w:rsidRPr="00C42CC2">
          <w:rPr>
            <w:rStyle w:val="Hiperpovezava"/>
            <w:rFonts w:ascii="Arial" w:hAnsi="Arial" w:cs="Arial"/>
            <w:sz w:val="18"/>
            <w:szCs w:val="18"/>
          </w:rPr>
          <w:t>b</w:t>
        </w:r>
        <w:r w:rsidRPr="00C42CC2">
          <w:rPr>
            <w:rStyle w:val="Hiperpovezava"/>
            <w:rFonts w:ascii="Arial" w:hAnsi="Arial" w:cs="Arial"/>
            <w:sz w:val="18"/>
            <w:szCs w:val="18"/>
          </w:rPr>
          <w:t>razci/?id_obrazec=347445</w:t>
        </w:r>
      </w:hyperlink>
      <w:r>
        <w:rPr>
          <w:rFonts w:ascii="Arial" w:hAnsi="Arial" w:cs="Arial"/>
          <w:color w:val="000000"/>
          <w:sz w:val="18"/>
          <w:szCs w:val="18"/>
        </w:rPr>
        <w:t xml:space="preserve"> </w:t>
      </w:r>
    </w:p>
    <w:p w14:paraId="006EFE8C" w14:textId="726CEBA5" w:rsidR="00C63D7E" w:rsidRPr="00C63D7E" w:rsidRDefault="00C63D7E" w:rsidP="00C63D7E">
      <w:pPr>
        <w:spacing w:after="0" w:line="240" w:lineRule="auto"/>
        <w:jc w:val="both"/>
        <w:rPr>
          <w:rFonts w:ascii="Arial" w:hAnsi="Arial" w:cs="Arial"/>
          <w:color w:val="000000"/>
          <w:sz w:val="18"/>
          <w:szCs w:val="18"/>
        </w:rPr>
      </w:pPr>
    </w:p>
    <w:p w14:paraId="3D27EAE5" w14:textId="77777777" w:rsidR="00C63D7E" w:rsidRPr="00C63D7E" w:rsidRDefault="00C63D7E" w:rsidP="00C63D7E">
      <w:pPr>
        <w:spacing w:after="0" w:line="240" w:lineRule="auto"/>
        <w:jc w:val="both"/>
        <w:rPr>
          <w:rFonts w:ascii="Arial" w:hAnsi="Arial" w:cs="Arial"/>
          <w:color w:val="000000"/>
          <w:sz w:val="18"/>
          <w:szCs w:val="18"/>
        </w:rPr>
      </w:pPr>
    </w:p>
    <w:p w14:paraId="3F6B2936" w14:textId="77777777" w:rsidR="00C63D7E" w:rsidRPr="00C63D7E" w:rsidRDefault="00C63D7E" w:rsidP="00C63D7E">
      <w:pPr>
        <w:spacing w:after="0" w:line="240" w:lineRule="auto"/>
        <w:jc w:val="both"/>
        <w:rPr>
          <w:rFonts w:ascii="Arial" w:hAnsi="Arial" w:cs="Arial"/>
          <w:color w:val="000000"/>
          <w:sz w:val="18"/>
          <w:szCs w:val="18"/>
        </w:rPr>
      </w:pPr>
      <w:r w:rsidRPr="00C63D7E">
        <w:rPr>
          <w:rFonts w:ascii="Arial" w:hAnsi="Arial" w:cs="Arial"/>
          <w:color w:val="000000"/>
          <w:sz w:val="18"/>
          <w:szCs w:val="18"/>
        </w:rPr>
        <w:t>Dokumentacija v zvezi z oddajo javnega naročila je brezplačno dostopna na naročnikovi uradni spletni strani:</w:t>
      </w:r>
    </w:p>
    <w:p w14:paraId="0D18CFA4" w14:textId="36E96E19" w:rsidR="00C63D7E" w:rsidRPr="00546AF3" w:rsidRDefault="0098279C" w:rsidP="00C63D7E">
      <w:pPr>
        <w:spacing w:after="0" w:line="240" w:lineRule="auto"/>
        <w:jc w:val="both"/>
        <w:rPr>
          <w:rFonts w:ascii="Arial" w:hAnsi="Arial" w:cs="Arial"/>
          <w:sz w:val="18"/>
          <w:szCs w:val="18"/>
        </w:rPr>
      </w:pPr>
      <w:hyperlink r:id="rId12" w:history="1">
        <w:r w:rsidRPr="00546AF3">
          <w:rPr>
            <w:color w:val="0000FF"/>
            <w:sz w:val="18"/>
            <w:szCs w:val="18"/>
            <w:u w:val="single"/>
          </w:rPr>
          <w:t>http://www.ddkoper.si/index.</w:t>
        </w:r>
        <w:r w:rsidRPr="00546AF3">
          <w:rPr>
            <w:color w:val="0000FF"/>
            <w:sz w:val="18"/>
            <w:szCs w:val="18"/>
            <w:u w:val="single"/>
          </w:rPr>
          <w:t>p</w:t>
        </w:r>
        <w:r w:rsidRPr="00546AF3">
          <w:rPr>
            <w:color w:val="0000FF"/>
            <w:sz w:val="18"/>
            <w:szCs w:val="18"/>
            <w:u w:val="single"/>
          </w:rPr>
          <w:t>hp/javna-narocila</w:t>
        </w:r>
      </w:hyperlink>
    </w:p>
    <w:p w14:paraId="0BECABB1" w14:textId="77777777" w:rsidR="00C63D7E" w:rsidRPr="00C63D7E" w:rsidRDefault="00C63D7E" w:rsidP="00C63D7E">
      <w:pPr>
        <w:pStyle w:val="Paragraf"/>
        <w:spacing w:before="0" w:after="0" w:line="240" w:lineRule="auto"/>
        <w:jc w:val="both"/>
        <w:rPr>
          <w:rFonts w:ascii="Arial" w:hAnsi="Arial" w:cs="Arial"/>
        </w:rPr>
      </w:pPr>
    </w:p>
    <w:p w14:paraId="11835170" w14:textId="77777777" w:rsidR="00C63D7E" w:rsidRPr="00445A62" w:rsidRDefault="00C63D7E" w:rsidP="00C63D7E">
      <w:pPr>
        <w:pStyle w:val="Paragraf"/>
        <w:jc w:val="both"/>
        <w:rPr>
          <w:rFonts w:ascii="Arial" w:hAnsi="Arial" w:cs="Arial"/>
        </w:rPr>
      </w:pPr>
      <w:r w:rsidRPr="00445A62">
        <w:rPr>
          <w:rFonts w:ascii="Arial" w:hAnsi="Arial" w:cs="Arial"/>
        </w:rPr>
        <w:t xml:space="preserve">Razpisna dokumentacija </w:t>
      </w:r>
      <w:r w:rsidRPr="00445A62">
        <w:rPr>
          <w:rFonts w:ascii="Arial" w:hAnsi="Arial" w:cs="Arial"/>
          <w:b/>
        </w:rPr>
        <w:t>je brezplačna.</w:t>
      </w:r>
    </w:p>
    <w:p w14:paraId="75D7E8A3" w14:textId="77777777" w:rsidR="00C63D7E" w:rsidRDefault="00C63D7E" w:rsidP="00C63D7E">
      <w:pPr>
        <w:spacing w:before="225" w:after="225" w:line="240" w:lineRule="auto"/>
        <w:jc w:val="both"/>
      </w:pPr>
      <w:r>
        <w:rPr>
          <w:rFonts w:ascii="Arial" w:hAnsi="Arial" w:cs="Arial"/>
          <w:color w:val="000000"/>
          <w:sz w:val="18"/>
          <w:szCs w:val="18"/>
        </w:rPr>
        <w:t>Naročnik si pridržuje pravico, da razpisno dokumentacijo delno spremeni ali dopolni ter po potrebi podaljša rok za oddajo ponudb. Spremembe in dopolnitve razpisne dokumentacije so sestavni del razpisne dokumentacije. Ponudniki morajo spremljati morebitne spremembe razpisne dokumentacije, objavljene na portalu javnih naročil in spletnih straneh naročnika, saj pojasnila in spremembe predstavljajo sestavni del razpisne dokumentacije.</w:t>
      </w:r>
    </w:p>
    <w:p w14:paraId="4AC695D2" w14:textId="77777777" w:rsidR="00C63D7E" w:rsidRDefault="00C63D7E">
      <w:pPr>
        <w:spacing w:before="225" w:after="225" w:line="240" w:lineRule="auto"/>
        <w:jc w:val="both"/>
      </w:pPr>
    </w:p>
    <w:p w14:paraId="2C51A43D" w14:textId="3E6786D5" w:rsidR="0094218E" w:rsidRPr="008806CE" w:rsidRDefault="00A021F1" w:rsidP="0094218E">
      <w:pPr>
        <w:pStyle w:val="Naslov1"/>
        <w:pBdr>
          <w:top w:val="single" w:sz="18" w:space="1" w:color="000000" w:themeColor="text1"/>
          <w:left w:val="single" w:sz="18" w:space="4" w:color="000000" w:themeColor="text1"/>
          <w:bottom w:val="single" w:sz="18" w:space="1" w:color="000000" w:themeColor="text1"/>
          <w:right w:val="single" w:sz="18" w:space="4" w:color="000000" w:themeColor="text1"/>
        </w:pBdr>
        <w:shd w:val="clear" w:color="auto" w:fill="000000" w:themeFill="text1"/>
        <w:ind w:right="4250"/>
        <w:rPr>
          <w:rFonts w:ascii="Arial" w:hAnsi="Arial" w:cs="Arial"/>
          <w:color w:val="FFFFFF" w:themeColor="background1"/>
          <w:sz w:val="22"/>
          <w:szCs w:val="22"/>
        </w:rPr>
      </w:pPr>
      <w:r>
        <w:rPr>
          <w:rFonts w:ascii="Arial" w:hAnsi="Arial" w:cs="Arial"/>
          <w:color w:val="FFFFFF" w:themeColor="background1"/>
          <w:sz w:val="22"/>
          <w:szCs w:val="22"/>
        </w:rPr>
        <w:t>ODDAJA</w:t>
      </w:r>
      <w:r w:rsidR="00C0699A" w:rsidRPr="008806CE">
        <w:rPr>
          <w:rFonts w:ascii="Arial" w:hAnsi="Arial" w:cs="Arial"/>
          <w:color w:val="FFFFFF" w:themeColor="background1"/>
          <w:sz w:val="22"/>
          <w:szCs w:val="22"/>
        </w:rPr>
        <w:t xml:space="preserve"> PONUDB</w:t>
      </w:r>
    </w:p>
    <w:p w14:paraId="46BF1B32" w14:textId="77777777" w:rsidR="0050196F" w:rsidRDefault="0050196F" w:rsidP="004C40DE">
      <w:pPr>
        <w:rPr>
          <w:rFonts w:ascii="Arial" w:hAnsi="Arial" w:cs="Arial"/>
          <w:color w:val="000000"/>
          <w:sz w:val="18"/>
          <w:szCs w:val="18"/>
        </w:rPr>
      </w:pPr>
    </w:p>
    <w:p w14:paraId="6A3E2038" w14:textId="77777777" w:rsidR="00546AF3" w:rsidRDefault="00C0699A" w:rsidP="00546AF3">
      <w:pPr>
        <w:spacing w:after="0" w:line="240" w:lineRule="auto"/>
        <w:jc w:val="both"/>
        <w:rPr>
          <w:rFonts w:ascii="Arial" w:hAnsi="Arial" w:cs="Arial"/>
          <w:color w:val="000000"/>
          <w:sz w:val="18"/>
          <w:szCs w:val="18"/>
        </w:rPr>
      </w:pPr>
      <w:r>
        <w:rPr>
          <w:rFonts w:ascii="Arial" w:hAnsi="Arial" w:cs="Arial"/>
          <w:color w:val="000000"/>
          <w:sz w:val="18"/>
          <w:szCs w:val="18"/>
        </w:rPr>
        <w:t>Ponudnik odda ponudbo do roka za predložitev ponudb preko spletne aplikacije e-Oddaja, ki je doseg</w:t>
      </w:r>
      <w:r w:rsidR="00546AF3">
        <w:rPr>
          <w:rFonts w:ascii="Arial" w:hAnsi="Arial" w:cs="Arial"/>
          <w:color w:val="000000"/>
          <w:sz w:val="18"/>
          <w:szCs w:val="18"/>
        </w:rPr>
        <w:t>ljiva na spletnem naslo</w:t>
      </w:r>
      <w:r w:rsidR="003F7A45">
        <w:rPr>
          <w:rFonts w:ascii="Arial" w:hAnsi="Arial" w:cs="Arial"/>
          <w:color w:val="000000"/>
          <w:sz w:val="18"/>
          <w:szCs w:val="18"/>
        </w:rPr>
        <w:t>vu</w:t>
      </w:r>
      <w:r w:rsidR="00546AF3">
        <w:rPr>
          <w:rFonts w:ascii="Arial" w:hAnsi="Arial" w:cs="Arial"/>
          <w:color w:val="000000"/>
          <w:sz w:val="18"/>
          <w:szCs w:val="18"/>
        </w:rPr>
        <w:t>:</w:t>
      </w:r>
      <w:bookmarkStart w:id="0" w:name="_GoBack"/>
      <w:bookmarkEnd w:id="0"/>
    </w:p>
    <w:p w14:paraId="0DB12317" w14:textId="6C6702D2" w:rsidR="0050196F" w:rsidRPr="00546AF3" w:rsidRDefault="00546AF3" w:rsidP="00546AF3">
      <w:pPr>
        <w:spacing w:after="0" w:line="240" w:lineRule="auto"/>
        <w:jc w:val="both"/>
        <w:rPr>
          <w:rFonts w:ascii="Arial" w:hAnsi="Arial" w:cs="Arial"/>
          <w:sz w:val="18"/>
          <w:szCs w:val="18"/>
        </w:rPr>
      </w:pPr>
      <w:r>
        <w:rPr>
          <w:rFonts w:ascii="Arial" w:hAnsi="Arial" w:cs="Arial"/>
          <w:color w:val="000000"/>
          <w:sz w:val="18"/>
          <w:szCs w:val="18"/>
        </w:rPr>
        <w:t xml:space="preserve"> </w:t>
      </w:r>
      <w:hyperlink r:id="rId13" w:history="1">
        <w:r w:rsidRPr="00546AF3">
          <w:rPr>
            <w:rStyle w:val="Hiperpovezava"/>
            <w:sz w:val="18"/>
            <w:szCs w:val="18"/>
          </w:rPr>
          <w:t>https://ejn.gov.si/ponudba/pages/aktualno/aktualno_javno_narocilo_podrobno.xhtml?zadevaId=17085</w:t>
        </w:r>
      </w:hyperlink>
      <w:r w:rsidRPr="00546AF3">
        <w:rPr>
          <w:sz w:val="18"/>
          <w:szCs w:val="18"/>
        </w:rPr>
        <w:t xml:space="preserve"> </w:t>
      </w:r>
      <w:r w:rsidR="003F7A45" w:rsidRPr="00546AF3">
        <w:rPr>
          <w:rFonts w:ascii="Arial" w:hAnsi="Arial" w:cs="Arial"/>
          <w:color w:val="000000"/>
          <w:sz w:val="18"/>
          <w:szCs w:val="18"/>
        </w:rPr>
        <w:t xml:space="preserve"> </w:t>
      </w:r>
      <w:r w:rsidR="0050196F" w:rsidRPr="00546AF3">
        <w:rPr>
          <w:rFonts w:ascii="Arial" w:hAnsi="Arial" w:cs="Arial"/>
          <w:sz w:val="18"/>
          <w:szCs w:val="18"/>
        </w:rPr>
        <w:t xml:space="preserve">najkasneje do </w:t>
      </w:r>
      <w:r w:rsidR="00847013" w:rsidRPr="00546AF3">
        <w:rPr>
          <w:rFonts w:ascii="Arial" w:hAnsi="Arial" w:cs="Arial"/>
          <w:b/>
          <w:bCs/>
          <w:sz w:val="18"/>
          <w:szCs w:val="18"/>
        </w:rPr>
        <w:t>03</w:t>
      </w:r>
      <w:r w:rsidR="0050196F" w:rsidRPr="00546AF3">
        <w:rPr>
          <w:rFonts w:ascii="Arial" w:hAnsi="Arial" w:cs="Arial"/>
          <w:b/>
          <w:bCs/>
          <w:sz w:val="18"/>
          <w:szCs w:val="18"/>
        </w:rPr>
        <w:t>.</w:t>
      </w:r>
      <w:r w:rsidR="0050196F" w:rsidRPr="00546AF3">
        <w:rPr>
          <w:rFonts w:ascii="Arial" w:hAnsi="Arial" w:cs="Arial"/>
          <w:b/>
          <w:sz w:val="18"/>
          <w:szCs w:val="18"/>
        </w:rPr>
        <w:t xml:space="preserve"> </w:t>
      </w:r>
      <w:r w:rsidR="00847013" w:rsidRPr="00546AF3">
        <w:rPr>
          <w:rFonts w:ascii="Arial" w:hAnsi="Arial" w:cs="Arial"/>
          <w:b/>
          <w:sz w:val="18"/>
          <w:szCs w:val="18"/>
        </w:rPr>
        <w:t>04</w:t>
      </w:r>
      <w:r w:rsidR="0050196F" w:rsidRPr="00546AF3">
        <w:rPr>
          <w:rFonts w:ascii="Arial" w:hAnsi="Arial" w:cs="Arial"/>
          <w:b/>
          <w:sz w:val="18"/>
          <w:szCs w:val="18"/>
        </w:rPr>
        <w:t>. 20</w:t>
      </w:r>
      <w:r w:rsidR="00FA094B" w:rsidRPr="00546AF3">
        <w:rPr>
          <w:rFonts w:ascii="Arial" w:hAnsi="Arial" w:cs="Arial"/>
          <w:b/>
          <w:sz w:val="18"/>
          <w:szCs w:val="18"/>
        </w:rPr>
        <w:t>20</w:t>
      </w:r>
      <w:r w:rsidR="0050196F" w:rsidRPr="00546AF3">
        <w:rPr>
          <w:rFonts w:ascii="Arial" w:hAnsi="Arial" w:cs="Arial"/>
          <w:b/>
          <w:sz w:val="18"/>
          <w:szCs w:val="18"/>
        </w:rPr>
        <w:t xml:space="preserve"> </w:t>
      </w:r>
      <w:r w:rsidR="0050196F" w:rsidRPr="00546AF3">
        <w:rPr>
          <w:rFonts w:ascii="Arial" w:hAnsi="Arial" w:cs="Arial"/>
          <w:sz w:val="18"/>
          <w:szCs w:val="18"/>
        </w:rPr>
        <w:t xml:space="preserve">do </w:t>
      </w:r>
      <w:r w:rsidR="0050196F" w:rsidRPr="00546AF3">
        <w:rPr>
          <w:rFonts w:ascii="Arial" w:hAnsi="Arial" w:cs="Arial"/>
          <w:b/>
          <w:sz w:val="18"/>
          <w:szCs w:val="18"/>
        </w:rPr>
        <w:t>12.00</w:t>
      </w:r>
      <w:r w:rsidR="0050196F" w:rsidRPr="00546AF3">
        <w:rPr>
          <w:rFonts w:ascii="Arial" w:hAnsi="Arial" w:cs="Arial"/>
          <w:sz w:val="18"/>
          <w:szCs w:val="18"/>
        </w:rPr>
        <w:t xml:space="preserve"> ure. </w:t>
      </w:r>
    </w:p>
    <w:p w14:paraId="5F9BE18D" w14:textId="77777777" w:rsidR="0050196F" w:rsidRPr="0050196F" w:rsidRDefault="0050196F" w:rsidP="00546AF3">
      <w:pPr>
        <w:spacing w:after="0" w:line="240" w:lineRule="auto"/>
        <w:jc w:val="both"/>
        <w:rPr>
          <w:rFonts w:ascii="Arial" w:hAnsi="Arial" w:cs="Arial"/>
          <w:sz w:val="18"/>
          <w:szCs w:val="18"/>
        </w:rPr>
      </w:pPr>
      <w:r w:rsidRPr="0050196F">
        <w:rPr>
          <w:rFonts w:ascii="Arial" w:hAnsi="Arial" w:cs="Arial"/>
          <w:sz w:val="18"/>
          <w:szCs w:val="18"/>
        </w:rPr>
        <w:t>Za oddano ponudbo se šteje ponudba, ki je v informacijskem sistemu e-JN označena s statusom »ODDANO«.</w:t>
      </w:r>
    </w:p>
    <w:p w14:paraId="425903B8" w14:textId="029C996C" w:rsidR="00B42474" w:rsidRDefault="00C0699A">
      <w:pPr>
        <w:spacing w:before="225" w:after="225" w:line="240" w:lineRule="auto"/>
        <w:jc w:val="both"/>
      </w:pPr>
      <w:r>
        <w:rPr>
          <w:rFonts w:ascii="Arial" w:hAnsi="Arial" w:cs="Arial"/>
          <w:color w:val="000000"/>
          <w:sz w:val="18"/>
          <w:szCs w:val="18"/>
        </w:rPr>
        <w:t xml:space="preserve">Ponudnike opozarjamo, da naj si pravočasno zagotovijo vse potrebno (predvsem veljaven elektronski certifikat) za oddajo ponudbe v elektronski obliki in poskrbijo za pravočasno registracijo. Pojasnila v zvezi z navedenim najdete na spletni strani Direktorata za javno naročanje </w:t>
      </w:r>
      <w:hyperlink r:id="rId14" w:history="1">
        <w:r w:rsidR="0035479D" w:rsidRPr="00425F53">
          <w:rPr>
            <w:rStyle w:val="Hiperpovezava"/>
            <w:rFonts w:ascii="Arial" w:hAnsi="Arial" w:cs="Arial"/>
            <w:sz w:val="18"/>
            <w:szCs w:val="18"/>
          </w:rPr>
          <w:t>http://www.djn.mju.gov.si/ejn-pogosta-vprasanja</w:t>
        </w:r>
      </w:hyperlink>
      <w:r w:rsidR="0035479D">
        <w:rPr>
          <w:rFonts w:ascii="Arial" w:hAnsi="Arial" w:cs="Arial"/>
          <w:color w:val="000000"/>
          <w:sz w:val="18"/>
          <w:szCs w:val="18"/>
        </w:rPr>
        <w:t xml:space="preserve"> </w:t>
      </w:r>
      <w:r>
        <w:rPr>
          <w:rFonts w:ascii="Arial" w:hAnsi="Arial" w:cs="Arial"/>
          <w:color w:val="000000"/>
          <w:sz w:val="18"/>
          <w:szCs w:val="18"/>
        </w:rPr>
        <w:t xml:space="preserve"> in spletni strani </w:t>
      </w:r>
      <w:hyperlink r:id="rId15" w:history="1">
        <w:r w:rsidR="0035479D" w:rsidRPr="00425F53">
          <w:rPr>
            <w:rStyle w:val="Hiperpovezava"/>
            <w:rFonts w:ascii="Arial" w:hAnsi="Arial" w:cs="Arial"/>
            <w:sz w:val="18"/>
            <w:szCs w:val="18"/>
          </w:rPr>
          <w:t>https://ejn.gov.si/</w:t>
        </w:r>
      </w:hyperlink>
      <w:r w:rsidR="0035479D">
        <w:rPr>
          <w:rFonts w:ascii="Arial" w:hAnsi="Arial" w:cs="Arial"/>
          <w:color w:val="000000"/>
          <w:sz w:val="18"/>
          <w:szCs w:val="18"/>
        </w:rPr>
        <w:t xml:space="preserve"> </w:t>
      </w:r>
      <w:r>
        <w:rPr>
          <w:rFonts w:ascii="Arial" w:hAnsi="Arial" w:cs="Arial"/>
          <w:color w:val="000000"/>
          <w:sz w:val="18"/>
          <w:szCs w:val="18"/>
        </w:rPr>
        <w:t xml:space="preserve">. Odgovornost ponudnika je, da si zagotovi vse potrebno za pravočasno elektronsko oddajo ponudbe. Ponudba mora biti preko navedene aplikacije oddana do navedene ure. Ponudbe vnesene pred potekom roka, ki bodo oddane po zgoraj navedenem roku, bodo izločene kot nepravočasne. V izogib kasnejšim težavam si shranite potrdilo o oddani ponudbi s pravilno navedenim datumom in časom oddaje ponudbe preko spletne aplikacije. </w:t>
      </w:r>
      <w:r w:rsidR="00CB491D">
        <w:rPr>
          <w:rFonts w:ascii="Arial" w:hAnsi="Arial" w:cs="Arial"/>
          <w:color w:val="000000"/>
          <w:sz w:val="18"/>
          <w:szCs w:val="18"/>
        </w:rPr>
        <w:t>P</w:t>
      </w:r>
      <w:r>
        <w:rPr>
          <w:rFonts w:ascii="Arial" w:hAnsi="Arial" w:cs="Arial"/>
          <w:color w:val="000000"/>
          <w:sz w:val="18"/>
          <w:szCs w:val="18"/>
        </w:rPr>
        <w:t xml:space="preserve">onudba </w:t>
      </w:r>
      <w:r w:rsidR="00CB491D">
        <w:rPr>
          <w:rFonts w:ascii="Arial" w:hAnsi="Arial" w:cs="Arial"/>
          <w:color w:val="000000"/>
          <w:sz w:val="18"/>
          <w:szCs w:val="18"/>
        </w:rPr>
        <w:t xml:space="preserve">mora biti </w:t>
      </w:r>
      <w:r>
        <w:rPr>
          <w:rFonts w:ascii="Arial" w:hAnsi="Arial" w:cs="Arial"/>
          <w:color w:val="000000"/>
          <w:sz w:val="18"/>
          <w:szCs w:val="18"/>
        </w:rPr>
        <w:t>zložena (skenirana) po vrstnem redu, tako kot je navedeno v tej razpisni dokumentaciji. </w:t>
      </w:r>
    </w:p>
    <w:p w14:paraId="6BF08BEC" w14:textId="77777777" w:rsidR="0094218E" w:rsidRPr="008806CE" w:rsidRDefault="00C0699A" w:rsidP="0094218E">
      <w:pPr>
        <w:pStyle w:val="Naslov1"/>
        <w:pBdr>
          <w:top w:val="single" w:sz="18" w:space="1" w:color="000000" w:themeColor="text1"/>
          <w:left w:val="single" w:sz="18" w:space="4" w:color="000000" w:themeColor="text1"/>
          <w:bottom w:val="single" w:sz="18" w:space="1" w:color="000000" w:themeColor="text1"/>
          <w:right w:val="single" w:sz="18" w:space="4" w:color="000000" w:themeColor="text1"/>
        </w:pBdr>
        <w:shd w:val="clear" w:color="auto" w:fill="000000" w:themeFill="text1"/>
        <w:ind w:right="4250"/>
        <w:rPr>
          <w:rFonts w:ascii="Arial" w:hAnsi="Arial" w:cs="Arial"/>
          <w:color w:val="FFFFFF" w:themeColor="background1"/>
          <w:sz w:val="22"/>
          <w:szCs w:val="22"/>
        </w:rPr>
      </w:pPr>
      <w:r w:rsidRPr="008806CE">
        <w:rPr>
          <w:rFonts w:ascii="Arial" w:hAnsi="Arial" w:cs="Arial"/>
          <w:color w:val="FFFFFF" w:themeColor="background1"/>
          <w:sz w:val="22"/>
          <w:szCs w:val="22"/>
        </w:rPr>
        <w:t>ODPIRANJE PONUDB</w:t>
      </w:r>
    </w:p>
    <w:p w14:paraId="08391AA0" w14:textId="77777777" w:rsidR="0005692B" w:rsidRDefault="0005692B" w:rsidP="0005692B">
      <w:pPr>
        <w:jc w:val="both"/>
        <w:rPr>
          <w:rFonts w:ascii="Arial" w:hAnsi="Arial" w:cs="Arial"/>
        </w:rPr>
      </w:pPr>
    </w:p>
    <w:p w14:paraId="33B6A440" w14:textId="580175C2" w:rsidR="0094218E" w:rsidRPr="0005692B" w:rsidRDefault="0005692B" w:rsidP="0005692B">
      <w:pPr>
        <w:jc w:val="both"/>
        <w:rPr>
          <w:rFonts w:ascii="Arial" w:hAnsi="Arial" w:cs="Arial"/>
          <w:b/>
          <w:sz w:val="18"/>
          <w:szCs w:val="18"/>
        </w:rPr>
      </w:pPr>
      <w:r w:rsidRPr="0005692B">
        <w:rPr>
          <w:rFonts w:ascii="Arial" w:hAnsi="Arial" w:cs="Arial"/>
          <w:sz w:val="18"/>
          <w:szCs w:val="18"/>
        </w:rPr>
        <w:t xml:space="preserve">Odpiranje ponudb bo potekalo avtomatično v informacijskem sistemu e-JN dne </w:t>
      </w:r>
      <w:r w:rsidR="00847013" w:rsidRPr="00847013">
        <w:rPr>
          <w:rFonts w:ascii="Arial" w:hAnsi="Arial" w:cs="Arial"/>
          <w:b/>
          <w:bCs/>
          <w:sz w:val="18"/>
          <w:szCs w:val="18"/>
        </w:rPr>
        <w:t>03</w:t>
      </w:r>
      <w:r w:rsidRPr="00847013">
        <w:rPr>
          <w:rFonts w:ascii="Arial" w:hAnsi="Arial" w:cs="Arial"/>
          <w:b/>
          <w:bCs/>
          <w:sz w:val="18"/>
          <w:szCs w:val="18"/>
        </w:rPr>
        <w:t>.</w:t>
      </w:r>
      <w:r w:rsidR="00847013">
        <w:rPr>
          <w:rFonts w:ascii="Arial" w:hAnsi="Arial" w:cs="Arial"/>
          <w:b/>
          <w:bCs/>
          <w:sz w:val="18"/>
          <w:szCs w:val="18"/>
        </w:rPr>
        <w:t xml:space="preserve"> 04</w:t>
      </w:r>
      <w:r w:rsidRPr="0005692B">
        <w:rPr>
          <w:rFonts w:ascii="Arial" w:hAnsi="Arial" w:cs="Arial"/>
          <w:b/>
          <w:bCs/>
          <w:sz w:val="18"/>
          <w:szCs w:val="18"/>
        </w:rPr>
        <w:t xml:space="preserve">. </w:t>
      </w:r>
      <w:r w:rsidRPr="0005692B">
        <w:rPr>
          <w:rFonts w:ascii="Arial" w:hAnsi="Arial" w:cs="Arial"/>
          <w:b/>
          <w:sz w:val="18"/>
          <w:szCs w:val="18"/>
        </w:rPr>
        <w:t>2020</w:t>
      </w:r>
      <w:r w:rsidRPr="0005692B">
        <w:rPr>
          <w:rFonts w:ascii="Arial" w:hAnsi="Arial" w:cs="Arial"/>
          <w:sz w:val="18"/>
          <w:szCs w:val="18"/>
        </w:rPr>
        <w:t xml:space="preserve"> in se bo začelo ob </w:t>
      </w:r>
      <w:r w:rsidRPr="0005692B">
        <w:rPr>
          <w:rFonts w:ascii="Arial" w:hAnsi="Arial" w:cs="Arial"/>
          <w:b/>
          <w:sz w:val="18"/>
          <w:szCs w:val="18"/>
        </w:rPr>
        <w:t>12.01</w:t>
      </w:r>
      <w:r w:rsidRPr="0005692B">
        <w:rPr>
          <w:rFonts w:ascii="Arial" w:hAnsi="Arial" w:cs="Arial"/>
          <w:sz w:val="18"/>
          <w:szCs w:val="18"/>
        </w:rPr>
        <w:t xml:space="preserve"> uri na s</w:t>
      </w:r>
      <w:r w:rsidR="00C0699A" w:rsidRPr="0005692B">
        <w:rPr>
          <w:rFonts w:ascii="Arial" w:hAnsi="Arial" w:cs="Arial"/>
          <w:b/>
          <w:sz w:val="18"/>
          <w:szCs w:val="18"/>
        </w:rPr>
        <w:t>pletn</w:t>
      </w:r>
      <w:r w:rsidRPr="0005692B">
        <w:rPr>
          <w:rFonts w:ascii="Arial" w:hAnsi="Arial" w:cs="Arial"/>
          <w:b/>
          <w:sz w:val="18"/>
          <w:szCs w:val="18"/>
        </w:rPr>
        <w:t>i</w:t>
      </w:r>
      <w:r w:rsidR="00C0699A" w:rsidRPr="0005692B">
        <w:rPr>
          <w:rFonts w:ascii="Arial" w:hAnsi="Arial" w:cs="Arial"/>
          <w:b/>
          <w:sz w:val="18"/>
          <w:szCs w:val="18"/>
        </w:rPr>
        <w:t xml:space="preserve"> aplikacij</w:t>
      </w:r>
      <w:r w:rsidRPr="0005692B">
        <w:rPr>
          <w:rFonts w:ascii="Arial" w:hAnsi="Arial" w:cs="Arial"/>
          <w:b/>
          <w:sz w:val="18"/>
          <w:szCs w:val="18"/>
        </w:rPr>
        <w:t>i</w:t>
      </w:r>
      <w:r w:rsidR="00C0699A" w:rsidRPr="0005692B">
        <w:rPr>
          <w:rFonts w:ascii="Arial" w:hAnsi="Arial" w:cs="Arial"/>
          <w:b/>
          <w:sz w:val="18"/>
          <w:szCs w:val="18"/>
        </w:rPr>
        <w:t xml:space="preserve"> e-Oddaja</w:t>
      </w:r>
    </w:p>
    <w:p w14:paraId="00C7FC54" w14:textId="55BD9DFB" w:rsidR="00B42474" w:rsidRDefault="00C0699A">
      <w:pPr>
        <w:spacing w:before="225" w:after="225" w:line="240" w:lineRule="auto"/>
        <w:jc w:val="both"/>
        <w:rPr>
          <w:rFonts w:ascii="Arial" w:hAnsi="Arial" w:cs="Arial"/>
          <w:color w:val="000000"/>
          <w:sz w:val="18"/>
          <w:szCs w:val="18"/>
        </w:rPr>
      </w:pPr>
      <w:r>
        <w:rPr>
          <w:rFonts w:ascii="Arial" w:hAnsi="Arial" w:cs="Arial"/>
          <w:color w:val="000000"/>
          <w:sz w:val="18"/>
          <w:szCs w:val="18"/>
        </w:rPr>
        <w:t>Oddane ponudbe (predračuni) bodo vsem ponudnikom, ki so sodelovali v postopku, vidne preko spletne aplikacije e-Oddaja po poteku roka za predložitev ponudb. Odpiranje poteka tako, da informacijski sistem e-JN samodejno ob uri, ki je določena za javno odpiranje ponudb, prikaže podatke o ponudniku</w:t>
      </w:r>
      <w:r w:rsidR="00CB491D">
        <w:rPr>
          <w:rFonts w:ascii="Arial" w:hAnsi="Arial" w:cs="Arial"/>
          <w:color w:val="000000"/>
          <w:sz w:val="18"/>
          <w:szCs w:val="18"/>
        </w:rPr>
        <w:t xml:space="preserve"> in o ponudbi, vloženi v pdf obliki</w:t>
      </w:r>
      <w:r>
        <w:rPr>
          <w:rFonts w:ascii="Arial" w:hAnsi="Arial" w:cs="Arial"/>
          <w:color w:val="000000"/>
          <w:sz w:val="18"/>
          <w:szCs w:val="18"/>
        </w:rPr>
        <w:t>, ter omogoči dostop do pdf dokumenta, ki ga ponudnik naloži v sistem e-JN pod razdelek »Predračun«. Javna objava se avtomatično zaključi po preteku obdobja, ki ga določa skrbnik sistema. Ponudniki si lahko prenesejo zapisnik o odpiranju ponudb in ponudbene predračune iz informacijskega sistema e-Oddaja. Ponudnike opozarjamo, da poskrbijo za pravilno umestitev ponudbenih dokumentov pri oddaji ponudbe. Predračun je javno viden po poteku roka za predložitev ponudb, ostala dokumentacija (»Druge priloge«) pa je vidna samo naročniku.</w:t>
      </w:r>
    </w:p>
    <w:p w14:paraId="1327C429" w14:textId="77777777" w:rsidR="0094218E" w:rsidRPr="008806CE" w:rsidRDefault="00C0699A" w:rsidP="0094218E">
      <w:pPr>
        <w:pStyle w:val="Naslov1"/>
        <w:pBdr>
          <w:top w:val="single" w:sz="18" w:space="1" w:color="000000" w:themeColor="text1"/>
          <w:left w:val="single" w:sz="18" w:space="4" w:color="000000" w:themeColor="text1"/>
          <w:bottom w:val="single" w:sz="18" w:space="1" w:color="000000" w:themeColor="text1"/>
          <w:right w:val="single" w:sz="18" w:space="4" w:color="000000" w:themeColor="text1"/>
        </w:pBdr>
        <w:shd w:val="clear" w:color="auto" w:fill="000000" w:themeFill="text1"/>
        <w:ind w:right="4250"/>
        <w:rPr>
          <w:rFonts w:ascii="Arial" w:hAnsi="Arial" w:cs="Arial"/>
          <w:color w:val="FFFFFF" w:themeColor="background1"/>
          <w:sz w:val="22"/>
          <w:szCs w:val="22"/>
        </w:rPr>
      </w:pPr>
      <w:r>
        <w:rPr>
          <w:rFonts w:ascii="Arial" w:hAnsi="Arial" w:cs="Arial"/>
          <w:color w:val="FFFFFF" w:themeColor="background1"/>
          <w:sz w:val="22"/>
          <w:szCs w:val="22"/>
        </w:rPr>
        <w:t>VELJAVNOST</w:t>
      </w:r>
      <w:r w:rsidRPr="008806CE">
        <w:rPr>
          <w:rFonts w:ascii="Arial" w:hAnsi="Arial" w:cs="Arial"/>
          <w:color w:val="FFFFFF" w:themeColor="background1"/>
          <w:sz w:val="22"/>
          <w:szCs w:val="22"/>
        </w:rPr>
        <w:t xml:space="preserve"> PONUDB</w:t>
      </w:r>
      <w:r>
        <w:rPr>
          <w:rFonts w:ascii="Arial" w:hAnsi="Arial" w:cs="Arial"/>
          <w:color w:val="FFFFFF" w:themeColor="background1"/>
          <w:sz w:val="22"/>
          <w:szCs w:val="22"/>
        </w:rPr>
        <w:t>E</w:t>
      </w:r>
    </w:p>
    <w:p w14:paraId="779D21B9" w14:textId="77777777" w:rsidR="0094218E" w:rsidRPr="00445A62" w:rsidRDefault="00C0699A" w:rsidP="0094218E">
      <w:pPr>
        <w:spacing w:before="120" w:after="120"/>
        <w:jc w:val="both"/>
        <w:rPr>
          <w:rFonts w:ascii="Arial" w:hAnsi="Arial" w:cs="Arial"/>
          <w:b/>
          <w:sz w:val="18"/>
          <w:szCs w:val="18"/>
        </w:rPr>
      </w:pPr>
      <w:r>
        <w:rPr>
          <w:rFonts w:ascii="Arial" w:hAnsi="Arial" w:cs="Arial"/>
          <w:sz w:val="18"/>
          <w:szCs w:val="18"/>
        </w:rPr>
        <w:t>Čas veljavnosti</w:t>
      </w:r>
      <w:r w:rsidRPr="00445A62">
        <w:rPr>
          <w:rFonts w:ascii="Arial" w:hAnsi="Arial" w:cs="Arial"/>
          <w:sz w:val="18"/>
          <w:szCs w:val="18"/>
        </w:rPr>
        <w:t>:</w:t>
      </w:r>
      <w:r>
        <w:rPr>
          <w:rFonts w:ascii="Arial" w:hAnsi="Arial" w:cs="Arial"/>
          <w:sz w:val="18"/>
          <w:szCs w:val="18"/>
        </w:rPr>
        <w:t xml:space="preserve"> </w:t>
      </w:r>
      <w:r w:rsidRPr="00445A62">
        <w:rPr>
          <w:rFonts w:ascii="Arial" w:hAnsi="Arial" w:cs="Arial"/>
          <w:b/>
          <w:sz w:val="18"/>
          <w:szCs w:val="18"/>
        </w:rPr>
        <w:t>najmanj 60 dni od roka za predložitev ponudb.</w:t>
      </w:r>
    </w:p>
    <w:p w14:paraId="6223B0D3" w14:textId="77777777" w:rsidR="00B42474" w:rsidRDefault="00C0699A">
      <w:pPr>
        <w:spacing w:before="225" w:after="225" w:line="240" w:lineRule="auto"/>
        <w:jc w:val="both"/>
      </w:pPr>
      <w:r>
        <w:rPr>
          <w:rFonts w:ascii="Arial" w:hAnsi="Arial" w:cs="Arial"/>
          <w:color w:val="000000"/>
          <w:sz w:val="18"/>
          <w:szCs w:val="18"/>
        </w:rPr>
        <w:t>Ponudba mora biti veljavna najmanj do navedenega roka. Prekratka veljavnost ponudbe pomeni razlog za zavrnitev ponudbe.</w:t>
      </w:r>
    </w:p>
    <w:p w14:paraId="4EA444BC" w14:textId="77777777" w:rsidR="0094218E" w:rsidRPr="008806CE" w:rsidRDefault="00C0699A" w:rsidP="0094218E">
      <w:pPr>
        <w:pStyle w:val="Naslov1"/>
        <w:pBdr>
          <w:top w:val="single" w:sz="18" w:space="1" w:color="000000" w:themeColor="text1"/>
          <w:left w:val="single" w:sz="18" w:space="4" w:color="000000" w:themeColor="text1"/>
          <w:bottom w:val="single" w:sz="18" w:space="1" w:color="000000" w:themeColor="text1"/>
          <w:right w:val="single" w:sz="18" w:space="4" w:color="000000" w:themeColor="text1"/>
        </w:pBdr>
        <w:shd w:val="clear" w:color="auto" w:fill="000000" w:themeFill="text1"/>
        <w:ind w:right="4250"/>
        <w:rPr>
          <w:rFonts w:ascii="Arial" w:hAnsi="Arial" w:cs="Arial"/>
          <w:color w:val="FFFFFF" w:themeColor="background1"/>
          <w:sz w:val="22"/>
          <w:szCs w:val="22"/>
        </w:rPr>
      </w:pPr>
      <w:r>
        <w:rPr>
          <w:rFonts w:ascii="Arial" w:hAnsi="Arial" w:cs="Arial"/>
          <w:color w:val="FFFFFF" w:themeColor="background1"/>
          <w:sz w:val="22"/>
          <w:szCs w:val="22"/>
        </w:rPr>
        <w:lastRenderedPageBreak/>
        <w:t>VPRAŠANJA IN ODGOVORI / POJASNILA</w:t>
      </w:r>
    </w:p>
    <w:p w14:paraId="0EEDBABD" w14:textId="77777777" w:rsidR="00B42474" w:rsidRDefault="00C0699A">
      <w:pPr>
        <w:spacing w:before="225" w:after="225" w:line="240" w:lineRule="auto"/>
        <w:jc w:val="both"/>
      </w:pPr>
      <w:r>
        <w:rPr>
          <w:rFonts w:ascii="Arial" w:hAnsi="Arial" w:cs="Arial"/>
          <w:color w:val="000000"/>
          <w:sz w:val="18"/>
          <w:szCs w:val="18"/>
        </w:rPr>
        <w:t>Način postavljanja zahtev za pojasnila:</w:t>
      </w:r>
    </w:p>
    <w:tbl>
      <w:tblPr>
        <w:tblStyle w:val="NormalTablePHPDOCX"/>
        <w:tblW w:w="0" w:type="auto"/>
        <w:tblInd w:w="108" w:type="dxa"/>
        <w:tblLook w:val="04A0" w:firstRow="1" w:lastRow="0" w:firstColumn="1" w:lastColumn="0" w:noHBand="0" w:noVBand="1"/>
      </w:tblPr>
      <w:tblGrid>
        <w:gridCol w:w="2867"/>
      </w:tblGrid>
      <w:tr w:rsidR="00B42474" w14:paraId="1237D87C" w14:textId="77777777">
        <w:tc>
          <w:tcPr>
            <w:tcW w:w="0" w:type="auto"/>
            <w:tcMar>
              <w:top w:w="0" w:type="auto"/>
              <w:bottom w:w="0" w:type="auto"/>
            </w:tcMar>
          </w:tcPr>
          <w:p w14:paraId="5121A15A" w14:textId="77777777" w:rsidR="00B42474" w:rsidRDefault="00C0699A" w:rsidP="00B543B2">
            <w:pPr>
              <w:numPr>
                <w:ilvl w:val="0"/>
                <w:numId w:val="2"/>
              </w:numPr>
              <w:rPr>
                <w:rFonts w:ascii="Arial" w:hAnsi="Arial" w:cs="Arial"/>
                <w:color w:val="000000"/>
                <w:sz w:val="18"/>
                <w:szCs w:val="18"/>
              </w:rPr>
            </w:pPr>
            <w:r>
              <w:rPr>
                <w:rFonts w:ascii="Arial" w:hAnsi="Arial" w:cs="Arial"/>
                <w:color w:val="000000"/>
                <w:sz w:val="18"/>
                <w:szCs w:val="18"/>
              </w:rPr>
              <w:t>Portal javnih naročil</w:t>
            </w:r>
          </w:p>
        </w:tc>
      </w:tr>
    </w:tbl>
    <w:p w14:paraId="0378B7E9" w14:textId="16CE49B0" w:rsidR="00B42474" w:rsidRDefault="00C0699A">
      <w:pPr>
        <w:spacing w:before="225" w:after="225" w:line="240" w:lineRule="auto"/>
        <w:jc w:val="both"/>
        <w:rPr>
          <w:rFonts w:ascii="Arial" w:hAnsi="Arial" w:cs="Arial"/>
          <w:color w:val="000000"/>
          <w:sz w:val="18"/>
          <w:szCs w:val="18"/>
        </w:rPr>
      </w:pPr>
      <w:r>
        <w:rPr>
          <w:rFonts w:ascii="Arial" w:hAnsi="Arial" w:cs="Arial"/>
          <w:color w:val="000000"/>
          <w:sz w:val="18"/>
          <w:szCs w:val="18"/>
        </w:rPr>
        <w:t>Naročnik bo v zakonskem roku na Portal javnih naročil posredoval pisni odgovor. Naročnik si pridržuje pravico, da razpisno dokumentacijo delno spremeni ali dopolni ter po potrebi podaljša rok za oddajo ponudb. Spremembe in dopolnitve razpisne dokumentacije so sestavni del razpisne dokumentacije. Odgovornost ponudnika je, da izpostavi morebitne nejasnosti, protislovja, opustitve in podobno, pred oddajo svoje ponudbe (do roka za zahtevanje pojasnil), tako da se lahko zagotovi predložitev dopustne ponudbe, ki je v celoti skladna z zahtevami iz razpisne dokumentacije, vključno z vso spremljajočo dokumentacijo.</w:t>
      </w:r>
    </w:p>
    <w:p w14:paraId="70E2E1D5" w14:textId="77777777" w:rsidR="00C03217" w:rsidRPr="008806CE" w:rsidRDefault="00C03217" w:rsidP="00C03217">
      <w:pPr>
        <w:pStyle w:val="Naslov1"/>
        <w:pBdr>
          <w:top w:val="single" w:sz="18" w:space="1" w:color="000000" w:themeColor="text1"/>
          <w:left w:val="single" w:sz="18" w:space="4" w:color="000000" w:themeColor="text1"/>
          <w:bottom w:val="single" w:sz="18" w:space="1" w:color="000000" w:themeColor="text1"/>
          <w:right w:val="single" w:sz="18" w:space="4" w:color="000000" w:themeColor="text1"/>
        </w:pBdr>
        <w:shd w:val="clear" w:color="auto" w:fill="000000" w:themeFill="text1"/>
        <w:ind w:right="4250"/>
        <w:rPr>
          <w:rFonts w:ascii="Arial" w:hAnsi="Arial" w:cs="Arial"/>
          <w:color w:val="FFFFFF" w:themeColor="background1"/>
          <w:sz w:val="22"/>
          <w:szCs w:val="22"/>
        </w:rPr>
      </w:pPr>
      <w:r>
        <w:rPr>
          <w:rFonts w:ascii="Arial" w:hAnsi="Arial" w:cs="Arial"/>
          <w:color w:val="FFFFFF" w:themeColor="background1"/>
          <w:sz w:val="22"/>
          <w:szCs w:val="22"/>
        </w:rPr>
        <w:t>INFORMACIJE O POGAJANJIH</w:t>
      </w:r>
    </w:p>
    <w:p w14:paraId="4AFE915B" w14:textId="77777777" w:rsidR="00C03217" w:rsidRDefault="00C03217" w:rsidP="00C03217">
      <w:pPr>
        <w:spacing w:after="0" w:line="240" w:lineRule="auto"/>
        <w:jc w:val="both"/>
        <w:rPr>
          <w:rFonts w:ascii="Arial" w:hAnsi="Arial" w:cs="Arial"/>
          <w:color w:val="000000"/>
          <w:sz w:val="18"/>
          <w:szCs w:val="18"/>
        </w:rPr>
      </w:pPr>
    </w:p>
    <w:p w14:paraId="231B2CE6" w14:textId="77777777" w:rsidR="00C03217" w:rsidRPr="00C03217" w:rsidRDefault="00C03217" w:rsidP="00C03217">
      <w:pPr>
        <w:spacing w:after="0" w:line="240" w:lineRule="auto"/>
        <w:rPr>
          <w:rFonts w:ascii="Arial" w:eastAsia="ArialMT" w:hAnsi="Arial" w:cs="Arial"/>
          <w:sz w:val="18"/>
          <w:szCs w:val="18"/>
        </w:rPr>
      </w:pPr>
      <w:r w:rsidRPr="00C03217">
        <w:rPr>
          <w:rFonts w:ascii="Arial" w:eastAsia="ArialMT" w:hAnsi="Arial" w:cs="Arial"/>
          <w:sz w:val="18"/>
          <w:szCs w:val="18"/>
        </w:rPr>
        <w:t>V postopek so vključena pogajanja.</w:t>
      </w:r>
    </w:p>
    <w:p w14:paraId="6496290D" w14:textId="77777777" w:rsidR="00C03217" w:rsidRPr="00C03217" w:rsidRDefault="00C03217" w:rsidP="00C03217">
      <w:pPr>
        <w:spacing w:after="0" w:line="240" w:lineRule="auto"/>
        <w:jc w:val="both"/>
        <w:rPr>
          <w:rFonts w:ascii="Arial" w:eastAsia="ArialMT" w:hAnsi="Arial" w:cs="Arial"/>
          <w:sz w:val="18"/>
          <w:szCs w:val="18"/>
        </w:rPr>
      </w:pPr>
    </w:p>
    <w:p w14:paraId="6FB1CC15" w14:textId="77777777" w:rsidR="00C03217" w:rsidRPr="00C03217" w:rsidRDefault="00C03217" w:rsidP="00C03217">
      <w:pPr>
        <w:spacing w:after="0" w:line="240" w:lineRule="auto"/>
        <w:jc w:val="both"/>
        <w:rPr>
          <w:rFonts w:ascii="Arial" w:eastAsia="ArialMT" w:hAnsi="Arial" w:cs="Arial"/>
          <w:sz w:val="18"/>
          <w:szCs w:val="18"/>
        </w:rPr>
      </w:pPr>
      <w:r w:rsidRPr="00C03217">
        <w:rPr>
          <w:rFonts w:ascii="Arial" w:eastAsia="ArialMT" w:hAnsi="Arial" w:cs="Arial"/>
          <w:sz w:val="18"/>
          <w:szCs w:val="18"/>
        </w:rPr>
        <w:t>Naročnik bo s ponudnikom(i) izvedel pogajanja, v skladu z drugim odstavkom 47. člena ZJN-3.</w:t>
      </w:r>
    </w:p>
    <w:p w14:paraId="12EF4535" w14:textId="77777777" w:rsidR="00C03217" w:rsidRPr="00C03217" w:rsidRDefault="00C03217" w:rsidP="00C03217">
      <w:pPr>
        <w:spacing w:after="0" w:line="240" w:lineRule="auto"/>
        <w:jc w:val="both"/>
        <w:rPr>
          <w:rFonts w:ascii="Arial" w:eastAsia="ArialMT" w:hAnsi="Arial" w:cs="Arial"/>
          <w:sz w:val="18"/>
          <w:szCs w:val="18"/>
        </w:rPr>
      </w:pPr>
    </w:p>
    <w:p w14:paraId="003EB43C" w14:textId="77777777" w:rsidR="00C03217" w:rsidRPr="00C03217" w:rsidRDefault="00C03217" w:rsidP="00C03217">
      <w:pPr>
        <w:spacing w:after="0" w:line="240" w:lineRule="auto"/>
        <w:jc w:val="both"/>
        <w:rPr>
          <w:rFonts w:ascii="Arial" w:eastAsia="ArialMT" w:hAnsi="Arial" w:cs="Arial"/>
          <w:sz w:val="18"/>
          <w:szCs w:val="18"/>
        </w:rPr>
      </w:pPr>
      <w:r w:rsidRPr="00C03217">
        <w:rPr>
          <w:rFonts w:ascii="Arial" w:eastAsia="ArialMT" w:hAnsi="Arial" w:cs="Arial"/>
          <w:sz w:val="18"/>
          <w:szCs w:val="18"/>
        </w:rPr>
        <w:t xml:space="preserve">O pogajanjih bo ponudnik obveščen preko informacijskega </w:t>
      </w:r>
      <w:r w:rsidRPr="00C03217">
        <w:rPr>
          <w:rFonts w:ascii="Arial" w:eastAsia="ArialMT" w:hAnsi="Arial" w:cs="Arial"/>
          <w:b/>
          <w:bCs/>
          <w:sz w:val="18"/>
          <w:szCs w:val="18"/>
        </w:rPr>
        <w:t>sistema e-JN s povabilom k pogajanjem</w:t>
      </w:r>
      <w:r w:rsidRPr="00C03217">
        <w:rPr>
          <w:rFonts w:ascii="Arial" w:eastAsia="ArialMT" w:hAnsi="Arial" w:cs="Arial"/>
          <w:sz w:val="18"/>
          <w:szCs w:val="18"/>
        </w:rPr>
        <w:t>. Če se ponudnik ne bo odzval na naročnikovo povabilo na pogajanja in ne bo predložil nove oz. končne ponudbe, bo naročnik v postopku pogajanj kot končno ponudbo upošteval ponudnikovo zadnjo predloženo ponudbo. Naročnik bo s povabilom k predložitvi nove ponudbe hkrati pozval vse ponudnike, katerih ponudbe izpolnjujejo pogoje za sodelovanje in zanje ne obstajajo razlogi za izključitev ter njihove ponudbe ustrezajo potrebam in zahtevam naročnika, določenih v tehnični dokumentaciji ter so prispele pravočasno in pri njih ni dokazano nedovoljeno dogovarjanje ali korupcija.</w:t>
      </w:r>
    </w:p>
    <w:p w14:paraId="00951B32" w14:textId="77777777" w:rsidR="00C03217" w:rsidRPr="00C03217" w:rsidRDefault="00C03217" w:rsidP="00C03217">
      <w:pPr>
        <w:spacing w:after="0" w:line="240" w:lineRule="auto"/>
        <w:jc w:val="both"/>
        <w:rPr>
          <w:rFonts w:ascii="Arial" w:eastAsia="ArialMT" w:hAnsi="Arial" w:cs="Arial"/>
          <w:sz w:val="18"/>
          <w:szCs w:val="18"/>
        </w:rPr>
      </w:pPr>
    </w:p>
    <w:p w14:paraId="734105E2" w14:textId="77777777" w:rsidR="00C03217" w:rsidRPr="00C03217" w:rsidRDefault="00C03217" w:rsidP="00C03217">
      <w:pPr>
        <w:spacing w:after="0" w:line="240" w:lineRule="auto"/>
        <w:jc w:val="both"/>
        <w:rPr>
          <w:rFonts w:ascii="Arial" w:eastAsia="ArialMT" w:hAnsi="Arial" w:cs="Arial"/>
          <w:sz w:val="18"/>
          <w:szCs w:val="18"/>
        </w:rPr>
      </w:pPr>
      <w:r w:rsidRPr="00C03217">
        <w:rPr>
          <w:rFonts w:ascii="Arial" w:eastAsia="ArialMT" w:hAnsi="Arial" w:cs="Arial"/>
          <w:sz w:val="18"/>
          <w:szCs w:val="18"/>
        </w:rPr>
        <w:t>Naročnik bo napovedal zadnji krog pogajanj.</w:t>
      </w:r>
    </w:p>
    <w:p w14:paraId="208BAA93" w14:textId="77777777" w:rsidR="00C03217" w:rsidRPr="00C03217" w:rsidRDefault="00C03217" w:rsidP="00C03217">
      <w:pPr>
        <w:spacing w:after="0" w:line="240" w:lineRule="auto"/>
        <w:jc w:val="both"/>
        <w:rPr>
          <w:rFonts w:ascii="Arial" w:eastAsia="ArialMT" w:hAnsi="Arial" w:cs="Arial"/>
          <w:sz w:val="18"/>
          <w:szCs w:val="18"/>
        </w:rPr>
      </w:pPr>
    </w:p>
    <w:p w14:paraId="291B7ED4" w14:textId="77777777" w:rsidR="00C03217" w:rsidRPr="00C03217" w:rsidRDefault="00C03217" w:rsidP="00C03217">
      <w:pPr>
        <w:spacing w:after="0" w:line="240" w:lineRule="auto"/>
        <w:jc w:val="both"/>
        <w:rPr>
          <w:rFonts w:ascii="Arial" w:eastAsia="ArialMT" w:hAnsi="Arial" w:cs="Arial"/>
          <w:sz w:val="18"/>
          <w:szCs w:val="18"/>
        </w:rPr>
      </w:pPr>
      <w:r w:rsidRPr="00C03217">
        <w:rPr>
          <w:rFonts w:ascii="Arial" w:eastAsia="ArialMT" w:hAnsi="Arial" w:cs="Arial"/>
          <w:sz w:val="18"/>
          <w:szCs w:val="18"/>
        </w:rPr>
        <w:t>Naročnik se bo pogajal o ceni.</w:t>
      </w:r>
    </w:p>
    <w:p w14:paraId="1EDD520D" w14:textId="77777777" w:rsidR="00C03217" w:rsidRDefault="00C03217" w:rsidP="00C03217">
      <w:pPr>
        <w:spacing w:after="0" w:line="240" w:lineRule="auto"/>
        <w:jc w:val="both"/>
      </w:pPr>
    </w:p>
    <w:p w14:paraId="02ED9E69" w14:textId="77777777" w:rsidR="00C03217" w:rsidRDefault="00C03217">
      <w:pPr>
        <w:spacing w:before="225" w:after="225" w:line="240" w:lineRule="auto"/>
        <w:jc w:val="both"/>
      </w:pPr>
    </w:p>
    <w:p w14:paraId="49341539" w14:textId="16B95278" w:rsidR="00B42474" w:rsidRDefault="00C0699A">
      <w:pPr>
        <w:spacing w:after="0" w:line="240" w:lineRule="auto"/>
      </w:pPr>
      <w:r>
        <w:rPr>
          <w:rFonts w:ascii="Arial" w:hAnsi="Arial" w:cs="Arial"/>
          <w:color w:val="000000"/>
          <w:sz w:val="18"/>
          <w:szCs w:val="18"/>
        </w:rPr>
        <w:t>Datum: 2</w:t>
      </w:r>
      <w:r w:rsidR="00FA094B">
        <w:rPr>
          <w:rFonts w:ascii="Arial" w:hAnsi="Arial" w:cs="Arial"/>
          <w:color w:val="000000"/>
          <w:sz w:val="18"/>
          <w:szCs w:val="18"/>
        </w:rPr>
        <w:t>0</w:t>
      </w:r>
      <w:r>
        <w:rPr>
          <w:rFonts w:ascii="Arial" w:hAnsi="Arial" w:cs="Arial"/>
          <w:color w:val="000000"/>
          <w:sz w:val="18"/>
          <w:szCs w:val="18"/>
        </w:rPr>
        <w:t>.0</w:t>
      </w:r>
      <w:r w:rsidR="00FA094B">
        <w:rPr>
          <w:rFonts w:ascii="Arial" w:hAnsi="Arial" w:cs="Arial"/>
          <w:color w:val="000000"/>
          <w:sz w:val="18"/>
          <w:szCs w:val="18"/>
        </w:rPr>
        <w:t>3</w:t>
      </w:r>
      <w:r>
        <w:rPr>
          <w:rFonts w:ascii="Arial" w:hAnsi="Arial" w:cs="Arial"/>
          <w:color w:val="000000"/>
          <w:sz w:val="18"/>
          <w:szCs w:val="18"/>
        </w:rPr>
        <w:t>.20</w:t>
      </w:r>
      <w:r w:rsidR="00FA094B">
        <w:rPr>
          <w:rFonts w:ascii="Arial" w:hAnsi="Arial" w:cs="Arial"/>
          <w:color w:val="000000"/>
          <w:sz w:val="18"/>
          <w:szCs w:val="18"/>
        </w:rPr>
        <w:t>20</w:t>
      </w:r>
      <w:r>
        <w:rPr>
          <w:rFonts w:ascii="Arial" w:hAnsi="Arial" w:cs="Arial"/>
          <w:color w:val="000000"/>
          <w:sz w:val="18"/>
          <w:szCs w:val="18"/>
        </w:rPr>
        <w:br/>
        <w:t>Kraj: Koper</w:t>
      </w:r>
    </w:p>
    <w:p w14:paraId="6E1F12A8" w14:textId="02267940" w:rsidR="009C7E13" w:rsidRDefault="009C7E13" w:rsidP="009C7E13">
      <w:pPr>
        <w:jc w:val="right"/>
        <w:rPr>
          <w:rFonts w:ascii="Arial" w:hAnsi="Arial" w:cs="Arial"/>
          <w:color w:val="000000"/>
          <w:position w:val="-2"/>
          <w:sz w:val="18"/>
          <w:szCs w:val="18"/>
        </w:rPr>
      </w:pPr>
      <w:r>
        <w:tab/>
      </w:r>
      <w:r>
        <w:rPr>
          <w:rFonts w:ascii="Arial" w:hAnsi="Arial" w:cs="Arial"/>
          <w:color w:val="000000"/>
          <w:position w:val="-2"/>
          <w:sz w:val="18"/>
          <w:szCs w:val="18"/>
        </w:rPr>
        <w:t>DIJAŠKI IN ŠTUDENTSKI DOM KOPER</w:t>
      </w:r>
    </w:p>
    <w:p w14:paraId="19064220" w14:textId="2023901C" w:rsidR="00FE7AA3" w:rsidRDefault="00FE7AA3" w:rsidP="009C7E13">
      <w:pPr>
        <w:jc w:val="right"/>
        <w:rPr>
          <w:rFonts w:ascii="Arial" w:hAnsi="Arial" w:cs="Arial"/>
          <w:color w:val="000000"/>
          <w:position w:val="-2"/>
          <w:sz w:val="18"/>
          <w:szCs w:val="18"/>
        </w:rPr>
      </w:pPr>
    </w:p>
    <w:p w14:paraId="0F5C3B6C" w14:textId="60604904" w:rsidR="00FE7AA3" w:rsidRDefault="00FE7AA3" w:rsidP="009C7E13">
      <w:pPr>
        <w:jc w:val="right"/>
        <w:rPr>
          <w:rFonts w:ascii="Arial" w:hAnsi="Arial" w:cs="Arial"/>
          <w:color w:val="000000"/>
          <w:position w:val="-2"/>
          <w:sz w:val="18"/>
          <w:szCs w:val="18"/>
        </w:rPr>
      </w:pPr>
    </w:p>
    <w:p w14:paraId="68DE13CA" w14:textId="2AAA1775" w:rsidR="00FE7AA3" w:rsidRDefault="00FE7AA3" w:rsidP="009C7E13">
      <w:pPr>
        <w:jc w:val="right"/>
        <w:rPr>
          <w:rFonts w:ascii="Arial" w:hAnsi="Arial" w:cs="Arial"/>
          <w:color w:val="000000"/>
          <w:position w:val="-2"/>
          <w:sz w:val="18"/>
          <w:szCs w:val="18"/>
        </w:rPr>
      </w:pPr>
    </w:p>
    <w:p w14:paraId="5A52ACA2" w14:textId="30B5A77B" w:rsidR="00FE7AA3" w:rsidRDefault="00FE7AA3" w:rsidP="009C7E13">
      <w:pPr>
        <w:jc w:val="right"/>
        <w:rPr>
          <w:rFonts w:ascii="Arial" w:hAnsi="Arial" w:cs="Arial"/>
          <w:color w:val="000000"/>
          <w:position w:val="-2"/>
          <w:sz w:val="18"/>
          <w:szCs w:val="18"/>
        </w:rPr>
      </w:pPr>
    </w:p>
    <w:p w14:paraId="43E6F15A" w14:textId="0DC5D11B" w:rsidR="00FE7AA3" w:rsidRDefault="00FE7AA3" w:rsidP="009C7E13">
      <w:pPr>
        <w:jc w:val="right"/>
        <w:rPr>
          <w:rFonts w:ascii="Arial" w:hAnsi="Arial" w:cs="Arial"/>
          <w:color w:val="000000"/>
          <w:position w:val="-2"/>
          <w:sz w:val="18"/>
          <w:szCs w:val="18"/>
        </w:rPr>
      </w:pPr>
    </w:p>
    <w:p w14:paraId="78F3B041" w14:textId="37BD9757" w:rsidR="00FE7AA3" w:rsidRDefault="00FE7AA3" w:rsidP="009C7E13">
      <w:pPr>
        <w:jc w:val="right"/>
        <w:rPr>
          <w:rFonts w:ascii="Arial" w:hAnsi="Arial" w:cs="Arial"/>
          <w:color w:val="000000"/>
          <w:position w:val="-2"/>
          <w:sz w:val="18"/>
          <w:szCs w:val="18"/>
        </w:rPr>
      </w:pPr>
    </w:p>
    <w:p w14:paraId="7F63A377" w14:textId="2C831BA5" w:rsidR="00FE7AA3" w:rsidRDefault="00FE7AA3" w:rsidP="009C7E13">
      <w:pPr>
        <w:jc w:val="right"/>
        <w:rPr>
          <w:rFonts w:ascii="Arial" w:hAnsi="Arial" w:cs="Arial"/>
          <w:color w:val="000000"/>
          <w:position w:val="-2"/>
          <w:sz w:val="18"/>
          <w:szCs w:val="18"/>
        </w:rPr>
      </w:pPr>
    </w:p>
    <w:p w14:paraId="3CC855E5" w14:textId="6C93FA92" w:rsidR="00FE7AA3" w:rsidRDefault="00FE7AA3" w:rsidP="009C7E13">
      <w:pPr>
        <w:jc w:val="right"/>
        <w:rPr>
          <w:rFonts w:ascii="Arial" w:hAnsi="Arial" w:cs="Arial"/>
          <w:color w:val="000000"/>
          <w:position w:val="-2"/>
          <w:sz w:val="18"/>
          <w:szCs w:val="18"/>
        </w:rPr>
      </w:pPr>
    </w:p>
    <w:p w14:paraId="04009EB7" w14:textId="26D586B5" w:rsidR="00FE7AA3" w:rsidRDefault="00FE7AA3" w:rsidP="009C7E13">
      <w:pPr>
        <w:jc w:val="right"/>
        <w:rPr>
          <w:rFonts w:ascii="Arial" w:hAnsi="Arial" w:cs="Arial"/>
          <w:color w:val="000000"/>
          <w:position w:val="-2"/>
          <w:sz w:val="18"/>
          <w:szCs w:val="18"/>
        </w:rPr>
      </w:pPr>
    </w:p>
    <w:p w14:paraId="689D9861" w14:textId="00EBBE26" w:rsidR="00FE7AA3" w:rsidRDefault="00FE7AA3" w:rsidP="009C7E13">
      <w:pPr>
        <w:jc w:val="right"/>
        <w:rPr>
          <w:rFonts w:ascii="Arial" w:hAnsi="Arial" w:cs="Arial"/>
          <w:color w:val="000000"/>
          <w:position w:val="-2"/>
          <w:sz w:val="18"/>
          <w:szCs w:val="18"/>
        </w:rPr>
      </w:pPr>
    </w:p>
    <w:p w14:paraId="391BA6E6" w14:textId="77777777" w:rsidR="0094218E" w:rsidRPr="00EF740C" w:rsidRDefault="00C0699A" w:rsidP="0094218E">
      <w:pPr>
        <w:pBdr>
          <w:top w:val="single" w:sz="24" w:space="1" w:color="548DD4" w:themeColor="text2" w:themeTint="99"/>
          <w:left w:val="single" w:sz="24" w:space="4" w:color="548DD4" w:themeColor="text2" w:themeTint="99"/>
          <w:bottom w:val="single" w:sz="24" w:space="1" w:color="548DD4" w:themeColor="text2" w:themeTint="99"/>
          <w:right w:val="single" w:sz="24" w:space="4" w:color="548DD4" w:themeColor="text2" w:themeTint="99"/>
        </w:pBdr>
        <w:shd w:val="clear" w:color="auto" w:fill="548DD4" w:themeFill="text2" w:themeFillTint="99"/>
        <w:spacing w:before="360" w:after="0"/>
        <w:ind w:left="1985"/>
        <w:rPr>
          <w:rFonts w:ascii="Arial" w:hAnsi="Arial" w:cs="Arial"/>
          <w:b/>
          <w:color w:val="FFFFFF" w:themeColor="background1"/>
          <w:sz w:val="26"/>
          <w:szCs w:val="26"/>
        </w:rPr>
      </w:pPr>
      <w:r>
        <w:rPr>
          <w:rFonts w:ascii="Arial" w:hAnsi="Arial" w:cs="Arial"/>
          <w:b/>
          <w:color w:val="FFFFFF" w:themeColor="background1"/>
          <w:sz w:val="26"/>
          <w:szCs w:val="26"/>
        </w:rPr>
        <w:lastRenderedPageBreak/>
        <w:t>Navodila ponudnikom za izdelavo ponudbe</w:t>
      </w:r>
    </w:p>
    <w:p w14:paraId="74DEA6BC" w14:textId="77777777" w:rsidR="0094218E" w:rsidRDefault="0094218E" w:rsidP="0094218E">
      <w:pPr>
        <w:spacing w:before="120" w:after="120"/>
        <w:rPr>
          <w:rFonts w:ascii="Arial" w:hAnsi="Arial" w:cs="Arial"/>
          <w:sz w:val="18"/>
          <w:szCs w:val="18"/>
        </w:rPr>
      </w:pPr>
    </w:p>
    <w:tbl>
      <w:tblPr>
        <w:tblStyle w:val="NormalTablePHPDOCX"/>
        <w:tblW w:w="2500" w:type="pct"/>
        <w:tblInd w:w="108" w:type="dxa"/>
        <w:tblLook w:val="04A0" w:firstRow="1" w:lastRow="0" w:firstColumn="1" w:lastColumn="0" w:noHBand="0" w:noVBand="1"/>
      </w:tblPr>
      <w:tblGrid>
        <w:gridCol w:w="4643"/>
      </w:tblGrid>
      <w:tr w:rsidR="00B42474" w14:paraId="109CCD76" w14:textId="77777777">
        <w:tc>
          <w:tcPr>
            <w:tcW w:w="0" w:type="auto"/>
            <w:shd w:val="clear" w:color="auto" w:fill="000000"/>
            <w:tcMar>
              <w:top w:w="150" w:type="dxa"/>
              <w:bottom w:w="150" w:type="dxa"/>
            </w:tcMar>
            <w:vAlign w:val="center"/>
          </w:tcPr>
          <w:p w14:paraId="1CAF6AB1" w14:textId="77777777" w:rsidR="00B42474" w:rsidRDefault="00C0699A">
            <w:r>
              <w:rPr>
                <w:rFonts w:ascii="Arial" w:hAnsi="Arial" w:cs="Arial"/>
                <w:b/>
                <w:bCs/>
                <w:color w:val="FFFFFF"/>
                <w:position w:val="-2"/>
                <w:sz w:val="18"/>
                <w:szCs w:val="18"/>
                <w:shd w:val="clear" w:color="auto" w:fill="000000"/>
              </w:rPr>
              <w:t>1. Splošna navodila</w:t>
            </w:r>
          </w:p>
        </w:tc>
      </w:tr>
    </w:tbl>
    <w:p w14:paraId="6A82F471" w14:textId="77777777" w:rsidR="00B42474" w:rsidRDefault="00C0699A">
      <w:pPr>
        <w:spacing w:before="225" w:after="225" w:line="240" w:lineRule="auto"/>
        <w:jc w:val="both"/>
      </w:pPr>
      <w:r>
        <w:rPr>
          <w:rFonts w:ascii="Arial" w:hAnsi="Arial" w:cs="Arial"/>
          <w:color w:val="000000"/>
          <w:sz w:val="18"/>
          <w:szCs w:val="18"/>
        </w:rPr>
        <w:t>Navodila so namenjena za pomoč pri pripravi ponudbe. Prosimo, da poskrbite, da bo ponudba sestavljena v skladu s temi navodili. Predložite vse zahtevane podatke v obliki in po vrstnem redu, kot je zahtevano.</w:t>
      </w:r>
    </w:p>
    <w:p w14:paraId="3CE88551" w14:textId="77777777" w:rsidR="00B42474" w:rsidRDefault="00C0699A">
      <w:pPr>
        <w:spacing w:before="225" w:after="225" w:line="240" w:lineRule="auto"/>
        <w:jc w:val="both"/>
      </w:pPr>
      <w:r>
        <w:rPr>
          <w:rFonts w:ascii="Arial" w:hAnsi="Arial" w:cs="Arial"/>
          <w:color w:val="000000"/>
          <w:sz w:val="18"/>
          <w:szCs w:val="18"/>
        </w:rPr>
        <w:t>Ponudba se sestavi tako, da ponudnik vpiše zahtevane podatke v obrazce, ki so sestavni del razpisne dokumentacije oz. posameznih delov le-te. </w:t>
      </w:r>
    </w:p>
    <w:p w14:paraId="3F4F4E57" w14:textId="77777777" w:rsidR="00B42474" w:rsidRDefault="00C0699A">
      <w:pPr>
        <w:spacing w:before="225" w:after="225" w:line="240" w:lineRule="auto"/>
        <w:jc w:val="both"/>
      </w:pPr>
      <w:r>
        <w:rPr>
          <w:rFonts w:ascii="Arial" w:hAnsi="Arial" w:cs="Arial"/>
          <w:color w:val="000000"/>
          <w:sz w:val="18"/>
          <w:szCs w:val="18"/>
        </w:rPr>
        <w:t>Ponudba mora biti izdelana na obrazcih iz prilog razpisne dokumentacije ali po vsebini in obliki enakih obrazcih, izdelanih s strani ponudnika. Ponudniki morajo izjave predložiti brez dodatnih pogojev. Vsi dokumenti morajo biti izpolnjeni, podpisani in žigosani s strani ponudnika (zakonitega zastopnika ali pooblaščene osebe s priloženim pooblastilom), razen dokumentov, ki jih izpolnijo, podpišejo in žigosajo samo tisti ponudniki, ki nastopajo s podizvajalci.</w:t>
      </w:r>
    </w:p>
    <w:p w14:paraId="607D383E" w14:textId="77777777" w:rsidR="00B42474" w:rsidRDefault="00C0699A">
      <w:pPr>
        <w:spacing w:before="225" w:after="225" w:line="240" w:lineRule="auto"/>
        <w:jc w:val="both"/>
      </w:pPr>
      <w:r>
        <w:rPr>
          <w:rFonts w:ascii="Arial" w:hAnsi="Arial" w:cs="Arial"/>
          <w:color w:val="000000"/>
          <w:sz w:val="18"/>
          <w:szCs w:val="18"/>
        </w:rPr>
        <w:t>V primeru elektronske oddaje ponudbe se kot original štejejo tudi dokumenti, ki so podpisani (verificirani) z elektronskim podpisom (certifikatom). Kot original pa ne štejejo skeni dokumentov z izpisom elektronske potrditve.</w:t>
      </w:r>
    </w:p>
    <w:p w14:paraId="3EE39E28" w14:textId="77777777" w:rsidR="00B42474" w:rsidRDefault="00C0699A">
      <w:pPr>
        <w:spacing w:before="225" w:after="225" w:line="240" w:lineRule="auto"/>
        <w:jc w:val="both"/>
      </w:pPr>
      <w:r>
        <w:rPr>
          <w:rFonts w:ascii="Arial" w:hAnsi="Arial" w:cs="Arial"/>
          <w:color w:val="000000"/>
          <w:sz w:val="18"/>
          <w:szCs w:val="18"/>
        </w:rPr>
        <w:t>Ponudba ne sme vsebovati nobenih sprememb in dodatkov, ki niso v skladu z razpisno dokumentacijo. Popravljene napake morajo biti označene s parafo osebe, ki podpiše ponudbo.</w:t>
      </w:r>
    </w:p>
    <w:tbl>
      <w:tblPr>
        <w:tblStyle w:val="NormalTablePHPDOCX"/>
        <w:tblW w:w="2500" w:type="pct"/>
        <w:tblInd w:w="108" w:type="dxa"/>
        <w:tblLook w:val="04A0" w:firstRow="1" w:lastRow="0" w:firstColumn="1" w:lastColumn="0" w:noHBand="0" w:noVBand="1"/>
      </w:tblPr>
      <w:tblGrid>
        <w:gridCol w:w="4643"/>
      </w:tblGrid>
      <w:tr w:rsidR="00B42474" w14:paraId="09B16796" w14:textId="77777777">
        <w:tc>
          <w:tcPr>
            <w:tcW w:w="0" w:type="auto"/>
            <w:shd w:val="clear" w:color="auto" w:fill="000000"/>
            <w:tcMar>
              <w:top w:w="150" w:type="dxa"/>
              <w:bottom w:w="150" w:type="dxa"/>
            </w:tcMar>
            <w:vAlign w:val="center"/>
          </w:tcPr>
          <w:p w14:paraId="3D373322" w14:textId="77777777" w:rsidR="00B42474" w:rsidRDefault="00C0699A">
            <w:r>
              <w:rPr>
                <w:rFonts w:ascii="Arial" w:hAnsi="Arial" w:cs="Arial"/>
                <w:b/>
                <w:bCs/>
                <w:color w:val="FFFFFF"/>
                <w:position w:val="-2"/>
                <w:sz w:val="18"/>
                <w:szCs w:val="18"/>
                <w:shd w:val="clear" w:color="auto" w:fill="000000"/>
              </w:rPr>
              <w:t>2. Zakoni in predpisi</w:t>
            </w:r>
          </w:p>
        </w:tc>
      </w:tr>
    </w:tbl>
    <w:p w14:paraId="75DF9CDC" w14:textId="77777777" w:rsidR="00B42474" w:rsidRDefault="00C0699A">
      <w:pPr>
        <w:spacing w:before="225" w:after="225" w:line="240" w:lineRule="auto"/>
        <w:jc w:val="both"/>
      </w:pPr>
      <w:r>
        <w:rPr>
          <w:rFonts w:ascii="Arial" w:hAnsi="Arial" w:cs="Arial"/>
          <w:color w:val="000000"/>
          <w:sz w:val="18"/>
          <w:szCs w:val="18"/>
        </w:rPr>
        <w:t>Oddaja javnega naročila se izvaja predvsem po določbah naslednjih zakonov in na njihovi podlagi sprejetih podzakonskih predpisov:</w:t>
      </w:r>
    </w:p>
    <w:tbl>
      <w:tblPr>
        <w:tblStyle w:val="NormalTablePHPDOCX"/>
        <w:tblW w:w="0" w:type="auto"/>
        <w:tblInd w:w="108" w:type="dxa"/>
        <w:tblLook w:val="04A0" w:firstRow="1" w:lastRow="0" w:firstColumn="1" w:lastColumn="0" w:noHBand="0" w:noVBand="1"/>
      </w:tblPr>
      <w:tblGrid>
        <w:gridCol w:w="9178"/>
      </w:tblGrid>
      <w:tr w:rsidR="00B42474" w14:paraId="628C33D6" w14:textId="77777777">
        <w:tc>
          <w:tcPr>
            <w:tcW w:w="0" w:type="auto"/>
            <w:tcMar>
              <w:top w:w="0" w:type="auto"/>
              <w:bottom w:w="0" w:type="auto"/>
            </w:tcMar>
          </w:tcPr>
          <w:p w14:paraId="1E91AD0B" w14:textId="77777777" w:rsidR="00B42474" w:rsidRDefault="00C0699A" w:rsidP="00B543B2">
            <w:pPr>
              <w:numPr>
                <w:ilvl w:val="0"/>
                <w:numId w:val="3"/>
              </w:numPr>
              <w:rPr>
                <w:rFonts w:ascii="Arial" w:hAnsi="Arial" w:cs="Arial"/>
                <w:color w:val="000000"/>
                <w:sz w:val="18"/>
                <w:szCs w:val="18"/>
              </w:rPr>
            </w:pPr>
            <w:r>
              <w:rPr>
                <w:rFonts w:ascii="Arial" w:hAnsi="Arial" w:cs="Arial"/>
                <w:color w:val="000000"/>
                <w:sz w:val="18"/>
                <w:szCs w:val="18"/>
              </w:rPr>
              <w:t>Zakon o javnem naročanju (ZJN-3;  Uradni list RS, št. 91/15 in 14/18)</w:t>
            </w:r>
          </w:p>
          <w:p w14:paraId="55A8420E" w14:textId="77777777" w:rsidR="00B42474" w:rsidRDefault="00C0699A" w:rsidP="00B543B2">
            <w:pPr>
              <w:numPr>
                <w:ilvl w:val="0"/>
                <w:numId w:val="3"/>
              </w:numPr>
              <w:rPr>
                <w:rFonts w:ascii="Arial" w:hAnsi="Arial" w:cs="Arial"/>
                <w:color w:val="000000"/>
                <w:sz w:val="18"/>
                <w:szCs w:val="18"/>
              </w:rPr>
            </w:pPr>
            <w:r>
              <w:rPr>
                <w:rFonts w:ascii="Arial" w:hAnsi="Arial" w:cs="Arial"/>
                <w:color w:val="000000"/>
                <w:sz w:val="18"/>
                <w:szCs w:val="18"/>
              </w:rPr>
              <w:t>Zakon o pravnem varstvu v postopkih javnega naročanja (Uradni list RS, št. 43/11, 60/11 – ZTP-D, 63/13, 90/14 – ZDU-1I in 60/17)</w:t>
            </w:r>
          </w:p>
          <w:p w14:paraId="32FB02BB" w14:textId="77777777" w:rsidR="00B42474" w:rsidRDefault="00C0699A" w:rsidP="00B543B2">
            <w:pPr>
              <w:numPr>
                <w:ilvl w:val="0"/>
                <w:numId w:val="3"/>
              </w:numPr>
              <w:rPr>
                <w:rFonts w:ascii="Arial" w:hAnsi="Arial" w:cs="Arial"/>
                <w:color w:val="000000"/>
                <w:sz w:val="18"/>
                <w:szCs w:val="18"/>
              </w:rPr>
            </w:pPr>
            <w:r>
              <w:rPr>
                <w:rFonts w:ascii="Arial" w:hAnsi="Arial" w:cs="Arial"/>
                <w:color w:val="000000"/>
                <w:sz w:val="18"/>
                <w:szCs w:val="18"/>
              </w:rPr>
              <w:t>Zakon o javnih financah (Uradni list RS, št. 11/11 – uradno prečiščeno besedilo, 14/13 – popr., 101/13, 55/15 – ZFisP, 96/15 – ZIPRS1617 in 13/18)</w:t>
            </w:r>
          </w:p>
          <w:p w14:paraId="62A48C22" w14:textId="77777777" w:rsidR="00B42474" w:rsidRDefault="00C0699A" w:rsidP="00B543B2">
            <w:pPr>
              <w:numPr>
                <w:ilvl w:val="0"/>
                <w:numId w:val="3"/>
              </w:numPr>
              <w:rPr>
                <w:rFonts w:ascii="Arial" w:hAnsi="Arial" w:cs="Arial"/>
                <w:color w:val="000000"/>
                <w:sz w:val="18"/>
                <w:szCs w:val="18"/>
              </w:rPr>
            </w:pPr>
            <w:r>
              <w:rPr>
                <w:rFonts w:ascii="Arial" w:hAnsi="Arial" w:cs="Arial"/>
                <w:color w:val="000000"/>
                <w:sz w:val="18"/>
                <w:szCs w:val="18"/>
              </w:rPr>
              <w:t>Zakon o integriteti in preprečevanju korupcije (Uradni list RS, št. 69/11 - uradno prečiščeno besedilo);</w:t>
            </w:r>
          </w:p>
          <w:p w14:paraId="5DA0EA23" w14:textId="77777777" w:rsidR="00B42474" w:rsidRDefault="00C0699A" w:rsidP="00B543B2">
            <w:pPr>
              <w:numPr>
                <w:ilvl w:val="0"/>
                <w:numId w:val="3"/>
              </w:numPr>
              <w:rPr>
                <w:rFonts w:ascii="Arial" w:hAnsi="Arial" w:cs="Arial"/>
                <w:color w:val="000000"/>
                <w:sz w:val="18"/>
                <w:szCs w:val="18"/>
              </w:rPr>
            </w:pPr>
            <w:r>
              <w:rPr>
                <w:rFonts w:ascii="Arial" w:hAnsi="Arial" w:cs="Arial"/>
                <w:color w:val="000000"/>
                <w:sz w:val="18"/>
                <w:szCs w:val="18"/>
              </w:rPr>
              <w:t>Gradbeni zakon (Uradni list RS, št. 61/17 in 72/17 – popr.)</w:t>
            </w:r>
          </w:p>
          <w:p w14:paraId="01432F3D" w14:textId="77777777" w:rsidR="00B42474" w:rsidRDefault="00C0699A" w:rsidP="00B543B2">
            <w:pPr>
              <w:numPr>
                <w:ilvl w:val="0"/>
                <w:numId w:val="3"/>
              </w:numPr>
              <w:rPr>
                <w:rFonts w:ascii="Arial" w:hAnsi="Arial" w:cs="Arial"/>
                <w:color w:val="000000"/>
                <w:sz w:val="18"/>
                <w:szCs w:val="18"/>
              </w:rPr>
            </w:pPr>
            <w:r>
              <w:rPr>
                <w:rFonts w:ascii="Arial" w:hAnsi="Arial" w:cs="Arial"/>
                <w:color w:val="000000"/>
                <w:sz w:val="18"/>
                <w:szCs w:val="18"/>
              </w:rPr>
              <w:t>Uredba o finančnih zavarovanjih pri javnem naročanju (Uradni list RS, št. 27/16)</w:t>
            </w:r>
          </w:p>
          <w:p w14:paraId="0977E791" w14:textId="77777777" w:rsidR="00B42474" w:rsidRDefault="00C0699A" w:rsidP="00B543B2">
            <w:pPr>
              <w:numPr>
                <w:ilvl w:val="0"/>
                <w:numId w:val="3"/>
              </w:numPr>
              <w:rPr>
                <w:rFonts w:ascii="Arial" w:hAnsi="Arial" w:cs="Arial"/>
                <w:color w:val="000000"/>
                <w:sz w:val="18"/>
                <w:szCs w:val="18"/>
              </w:rPr>
            </w:pPr>
            <w:r>
              <w:rPr>
                <w:rFonts w:ascii="Arial" w:hAnsi="Arial" w:cs="Arial"/>
                <w:color w:val="000000"/>
                <w:sz w:val="18"/>
                <w:szCs w:val="18"/>
              </w:rPr>
              <w:t>Obligacijski zakonik (Uradni list RS, št. 97/07 – uradno prečiščeno besedilo in 64/16 – odl. US in 20/18 – OROZ631) ter</w:t>
            </w:r>
          </w:p>
          <w:p w14:paraId="57FB6630" w14:textId="77777777" w:rsidR="00B42474" w:rsidRDefault="00C0699A" w:rsidP="00B543B2">
            <w:pPr>
              <w:numPr>
                <w:ilvl w:val="0"/>
                <w:numId w:val="3"/>
              </w:numPr>
              <w:rPr>
                <w:rFonts w:ascii="Arial" w:hAnsi="Arial" w:cs="Arial"/>
                <w:color w:val="000000"/>
                <w:sz w:val="18"/>
                <w:szCs w:val="18"/>
              </w:rPr>
            </w:pPr>
            <w:r>
              <w:rPr>
                <w:rFonts w:ascii="Arial" w:hAnsi="Arial" w:cs="Arial"/>
                <w:color w:val="000000"/>
                <w:sz w:val="18"/>
                <w:szCs w:val="18"/>
              </w:rPr>
              <w:t>vsa ostala veljavna zakonodaja, ki velja v Republiki Sloveniji in ureja zadevno področje.</w:t>
            </w:r>
          </w:p>
        </w:tc>
      </w:tr>
    </w:tbl>
    <w:p w14:paraId="37AD8C95" w14:textId="77777777" w:rsidR="00B42474" w:rsidRDefault="00C0699A">
      <w:pPr>
        <w:spacing w:before="225" w:after="225" w:line="240" w:lineRule="auto"/>
        <w:jc w:val="both"/>
      </w:pPr>
      <w:r>
        <w:rPr>
          <w:rFonts w:ascii="Arial" w:hAnsi="Arial" w:cs="Arial"/>
          <w:color w:val="000000"/>
          <w:sz w:val="18"/>
          <w:szCs w:val="18"/>
        </w:rPr>
        <w:t>Pri izvedbi javnega naročila ne more nastopati subjekt, za katerega je podana absolutna prepoved poslovanja na podlagi določbe 35. člena ZIntPK. V primeru nastopanja subjekta za katerega je na podlagi določbe 35. člena ZIntPK dovoljeno pogojno poslovanje, se morajo takšni subjekti vzdržati vseh dejanj, ki bi lahko pomenila vpliv na odločanje o sklenitvi in izvedbi postopka ali posla. V zvezi s tem morajo biti dosledno upoštevana določila ZIntPK in relevantne določbe ZJN-3 (3. odstavek 91. člena). V primeru kršitev navedenih določb bo takšna ponudba izločena iz nadaljnjega postopka.</w:t>
      </w:r>
    </w:p>
    <w:p w14:paraId="17F702ED" w14:textId="77777777" w:rsidR="00B42474" w:rsidRDefault="00C0699A">
      <w:pPr>
        <w:spacing w:before="225" w:after="225" w:line="240" w:lineRule="auto"/>
        <w:jc w:val="both"/>
      </w:pPr>
      <w:r>
        <w:rPr>
          <w:rFonts w:ascii="Arial" w:hAnsi="Arial" w:cs="Arial"/>
          <w:color w:val="000000"/>
          <w:sz w:val="18"/>
          <w:szCs w:val="18"/>
        </w:rPr>
        <w:t>Na naročnikov poziv mora izbrani ponudnik v postopku javnega naročanja ali pri izvajanju javnega naročila posredovati podatke o:</w:t>
      </w:r>
    </w:p>
    <w:tbl>
      <w:tblPr>
        <w:tblStyle w:val="NormalTablePHPDOCX"/>
        <w:tblW w:w="0" w:type="auto"/>
        <w:tblInd w:w="108" w:type="dxa"/>
        <w:tblLook w:val="04A0" w:firstRow="1" w:lastRow="0" w:firstColumn="1" w:lastColumn="0" w:noHBand="0" w:noVBand="1"/>
      </w:tblPr>
      <w:tblGrid>
        <w:gridCol w:w="9178"/>
      </w:tblGrid>
      <w:tr w:rsidR="00B42474" w14:paraId="6F2CBA75" w14:textId="77777777">
        <w:tc>
          <w:tcPr>
            <w:tcW w:w="0" w:type="auto"/>
            <w:tcMar>
              <w:top w:w="0" w:type="auto"/>
              <w:bottom w:w="0" w:type="auto"/>
            </w:tcMar>
          </w:tcPr>
          <w:p w14:paraId="7A380CEB" w14:textId="77777777" w:rsidR="00B42474" w:rsidRDefault="00C0699A" w:rsidP="00B543B2">
            <w:pPr>
              <w:numPr>
                <w:ilvl w:val="0"/>
                <w:numId w:val="4"/>
              </w:numPr>
              <w:jc w:val="both"/>
              <w:rPr>
                <w:rFonts w:ascii="Arial" w:hAnsi="Arial" w:cs="Arial"/>
                <w:color w:val="000000"/>
                <w:sz w:val="18"/>
                <w:szCs w:val="18"/>
              </w:rPr>
            </w:pPr>
            <w:r>
              <w:rPr>
                <w:rFonts w:ascii="Arial" w:hAnsi="Arial" w:cs="Arial"/>
                <w:color w:val="000000"/>
                <w:sz w:val="18"/>
                <w:szCs w:val="18"/>
              </w:rPr>
              <w:t>svojih ustanoviteljih, družbenikih, delničarjih, komanditistih ali drugih lastnikih in podatke o lastniških deležih navedenih oseb in</w:t>
            </w:r>
          </w:p>
          <w:p w14:paraId="535496DF" w14:textId="77777777" w:rsidR="00B42474" w:rsidRDefault="00C0699A" w:rsidP="00B543B2">
            <w:pPr>
              <w:numPr>
                <w:ilvl w:val="0"/>
                <w:numId w:val="4"/>
              </w:numPr>
              <w:jc w:val="both"/>
              <w:rPr>
                <w:rFonts w:ascii="Arial" w:hAnsi="Arial" w:cs="Arial"/>
                <w:color w:val="000000"/>
                <w:sz w:val="18"/>
                <w:szCs w:val="18"/>
              </w:rPr>
            </w:pPr>
            <w:r>
              <w:rPr>
                <w:rFonts w:ascii="Arial" w:hAnsi="Arial" w:cs="Arial"/>
                <w:color w:val="000000"/>
                <w:sz w:val="18"/>
                <w:szCs w:val="18"/>
              </w:rPr>
              <w:t>gospodarskih subjektih, za katere se glede na določbe zakona, ki ureja gospodarske družbe, šteje, da so z njim povezane družbe.</w:t>
            </w:r>
          </w:p>
        </w:tc>
      </w:tr>
    </w:tbl>
    <w:p w14:paraId="21FA055B" w14:textId="77777777" w:rsidR="00B42474" w:rsidRDefault="00C0699A">
      <w:pPr>
        <w:spacing w:before="225" w:after="225" w:line="240" w:lineRule="auto"/>
        <w:jc w:val="both"/>
      </w:pPr>
      <w:r>
        <w:rPr>
          <w:rFonts w:ascii="Arial" w:hAnsi="Arial" w:cs="Arial"/>
          <w:color w:val="000000"/>
          <w:sz w:val="18"/>
          <w:szCs w:val="18"/>
        </w:rPr>
        <w:t>Izbrani ponudnik mora podatke posredovati naročniku v roku osmih dni od prejema naročnikovega poziva.</w:t>
      </w:r>
    </w:p>
    <w:p w14:paraId="0FAC2870" w14:textId="77777777" w:rsidR="00B42474" w:rsidRDefault="00C0699A">
      <w:pPr>
        <w:spacing w:before="225" w:after="225" w:line="240" w:lineRule="auto"/>
        <w:jc w:val="both"/>
      </w:pPr>
      <w:r>
        <w:rPr>
          <w:rFonts w:ascii="Arial" w:hAnsi="Arial" w:cs="Arial"/>
          <w:color w:val="000000"/>
          <w:sz w:val="18"/>
          <w:szCs w:val="18"/>
        </w:rPr>
        <w:lastRenderedPageBreak/>
        <w:t>Zaradi zagotovitve transparentnosti posla in preprečitve korupcijskih tveganj je naročnik dolžan skladno s 6. odstavkom 14. člena ZIntPK pridobiti izjavo oziroma podatke o udeležbi fizičnih in pravnih oseb v lastništvu ponudnika, ter o gospodarskih subjektih, za katere se glede na določbe zakona, ki ureja gospodarske družbe, šteje, da so povezane družbe s ponudnikom. Za fizične osebe izjava vsebuje ime in priimek, naslov prebivališča in delež lastništva. Če ponudnik predloži lažno izjavo oziroma da neresnične podatke o navedenih dejstvih, ima to za posledico nepravilnost ponudbe oziroma ničnost pogodbe.</w:t>
      </w:r>
    </w:p>
    <w:p w14:paraId="5A9802E3" w14:textId="77777777" w:rsidR="00B42474" w:rsidRDefault="00C0699A">
      <w:pPr>
        <w:spacing w:before="225" w:after="225" w:line="240" w:lineRule="auto"/>
        <w:jc w:val="both"/>
      </w:pPr>
      <w:r>
        <w:rPr>
          <w:rFonts w:ascii="Arial" w:hAnsi="Arial" w:cs="Arial"/>
          <w:color w:val="000000"/>
          <w:sz w:val="18"/>
          <w:szCs w:val="18"/>
        </w:rPr>
        <w:t>V času javnega razpisa naročnik in ponudnik ne smeta začenjati in izvajati dejanj, ki bi v naprej določila izbor določene ponudbe. V času izbire ponudbe do začetka veljavnosti pogodbe naročnik in ponudnik ne smeta začenjati dejanj, ki bi lahko povzročila, da pogodba ne bi začela veljati ali da ne bi bila izpolnjena.</w:t>
      </w:r>
    </w:p>
    <w:p w14:paraId="14B3B322" w14:textId="77777777" w:rsidR="00B42474" w:rsidRDefault="00C0699A">
      <w:pPr>
        <w:spacing w:before="225" w:after="225" w:line="240" w:lineRule="auto"/>
        <w:jc w:val="both"/>
      </w:pPr>
      <w:r>
        <w:rPr>
          <w:rFonts w:ascii="Arial" w:hAnsi="Arial" w:cs="Arial"/>
          <w:color w:val="000000"/>
          <w:sz w:val="18"/>
          <w:szCs w:val="18"/>
        </w:rPr>
        <w:t>V primeru ustavitve postopka nobena stran ne sme začenjati in izvajati postopkov, ki bi oteževali razveljavitev ali spremembo odločitve o izbiri izvajalca ali bi vplivali na nepristranskost naročnika in/ali Državne revizijske komisije.</w:t>
      </w:r>
    </w:p>
    <w:tbl>
      <w:tblPr>
        <w:tblStyle w:val="NormalTablePHPDOCX"/>
        <w:tblW w:w="2500" w:type="pct"/>
        <w:tblInd w:w="108" w:type="dxa"/>
        <w:tblLook w:val="04A0" w:firstRow="1" w:lastRow="0" w:firstColumn="1" w:lastColumn="0" w:noHBand="0" w:noVBand="1"/>
      </w:tblPr>
      <w:tblGrid>
        <w:gridCol w:w="4643"/>
      </w:tblGrid>
      <w:tr w:rsidR="00B42474" w14:paraId="0CF2CCFA" w14:textId="77777777">
        <w:tc>
          <w:tcPr>
            <w:tcW w:w="0" w:type="auto"/>
            <w:shd w:val="clear" w:color="auto" w:fill="000000"/>
            <w:tcMar>
              <w:top w:w="150" w:type="dxa"/>
              <w:bottom w:w="150" w:type="dxa"/>
            </w:tcMar>
            <w:vAlign w:val="center"/>
          </w:tcPr>
          <w:p w14:paraId="4CEBCBB5" w14:textId="77777777" w:rsidR="00B42474" w:rsidRDefault="00C0699A">
            <w:r>
              <w:rPr>
                <w:rFonts w:ascii="Arial" w:hAnsi="Arial" w:cs="Arial"/>
                <w:b/>
                <w:bCs/>
                <w:color w:val="FFFFFF"/>
                <w:position w:val="-2"/>
                <w:sz w:val="18"/>
                <w:szCs w:val="18"/>
                <w:shd w:val="clear" w:color="auto" w:fill="000000"/>
              </w:rPr>
              <w:t>3. Jezik razpisne dokumentacije in ponudbe ter oblika</w:t>
            </w:r>
          </w:p>
        </w:tc>
      </w:tr>
    </w:tbl>
    <w:p w14:paraId="59AE4DB6" w14:textId="77777777" w:rsidR="00B42474" w:rsidRDefault="00C0699A">
      <w:pPr>
        <w:spacing w:before="225" w:after="225" w:line="240" w:lineRule="auto"/>
        <w:jc w:val="both"/>
      </w:pPr>
      <w:r>
        <w:rPr>
          <w:rFonts w:ascii="Arial" w:hAnsi="Arial" w:cs="Arial"/>
          <w:color w:val="000000"/>
          <w:sz w:val="18"/>
          <w:szCs w:val="18"/>
        </w:rPr>
        <w:t>Razpisna dokumentacija je pripravljena v slovenskem jeziku. Ponudbe se oddajo v slovenskem jeziku.</w:t>
      </w:r>
    </w:p>
    <w:p w14:paraId="0EE8367B" w14:textId="77777777" w:rsidR="00B42474" w:rsidRDefault="00C0699A">
      <w:pPr>
        <w:spacing w:before="225" w:after="225" w:line="240" w:lineRule="auto"/>
        <w:jc w:val="both"/>
      </w:pPr>
      <w:r>
        <w:rPr>
          <w:rFonts w:ascii="Arial" w:hAnsi="Arial" w:cs="Arial"/>
          <w:color w:val="000000"/>
          <w:sz w:val="18"/>
          <w:szCs w:val="18"/>
        </w:rPr>
        <w:t>Ponudba je lahko v delu, ki se nanaša na tehnične značilnosti, kakovost in tehnično dokumentacijo, kot so na primer prospekti, propagandni ter tehnični material in drugo, predložena v tujem jeziku. </w:t>
      </w:r>
    </w:p>
    <w:p w14:paraId="7D7ECDB8" w14:textId="77777777" w:rsidR="00B42474" w:rsidRDefault="00C0699A">
      <w:pPr>
        <w:spacing w:before="225" w:after="225" w:line="240" w:lineRule="auto"/>
        <w:jc w:val="both"/>
      </w:pPr>
      <w:r>
        <w:rPr>
          <w:rFonts w:ascii="Arial" w:hAnsi="Arial" w:cs="Arial"/>
          <w:color w:val="000000"/>
          <w:sz w:val="18"/>
          <w:szCs w:val="18"/>
        </w:rPr>
        <w:t>Potrdila tujih organov se predložijo v izvirniku, ki mu je priložen prevod v slovenski jezik.</w:t>
      </w:r>
    </w:p>
    <w:p w14:paraId="04A6FF2A" w14:textId="77777777" w:rsidR="00B42474" w:rsidRDefault="00C0699A">
      <w:pPr>
        <w:spacing w:before="225" w:after="225" w:line="240" w:lineRule="auto"/>
        <w:jc w:val="both"/>
      </w:pPr>
      <w:r>
        <w:rPr>
          <w:rFonts w:ascii="Arial" w:hAnsi="Arial" w:cs="Arial"/>
          <w:color w:val="000000"/>
          <w:sz w:val="18"/>
          <w:szCs w:val="18"/>
        </w:rPr>
        <w:t>Če bo naročnik ob pregledu in ocenjevanju ponudb ocenil, da je potrebno del ponudbe, ki ni predložen v slovenskem jeziku, uradno prevesti v slovenski jezik, bo to zahteval in ponudniku določi ustrezni rok. Stroške prevoda nosi ponudnik. Za tolmačenje vsebine ponudbe se upošteva besedilo ponudbe v slovenskem jeziku oziroma uraden prevod ponudbe v slovenski jezik.</w:t>
      </w:r>
    </w:p>
    <w:p w14:paraId="1597905A" w14:textId="77777777" w:rsidR="00B42474" w:rsidRDefault="00C0699A">
      <w:pPr>
        <w:spacing w:before="225" w:after="225" w:line="240" w:lineRule="auto"/>
        <w:jc w:val="both"/>
      </w:pPr>
      <w:r>
        <w:rPr>
          <w:rFonts w:ascii="Arial" w:hAnsi="Arial" w:cs="Arial"/>
          <w:color w:val="000000"/>
          <w:sz w:val="18"/>
          <w:szCs w:val="18"/>
        </w:rPr>
        <w:t>Ponudnik nosi vse stroške, povezane s pripravo in predložitvijo ponudbe. V primeru, da naročnik postopka ne zaključi z izbiro najugodnejšega ponudnika oziroma z najugodnejšim ponudnikom ne sklene pogodbe, naročnik ponudnikom odškodninsko ne odgovarja za stroške v zvezi s pripravo ponudbe. Izključena je tudi odškodninska odgovornost naročnika na podlagi 20. člena Obligacijskega zakonika za primer, če naročnik postopka ne bo zaključil z izbiro najugodnejšega ponudnika oziroma če z izbranim ponudnikom ne bo sklenil pogodbe zaradi neizpolnitve podlag za oddajo ali realizacijo predmeta javnega naročila.</w:t>
      </w:r>
    </w:p>
    <w:tbl>
      <w:tblPr>
        <w:tblStyle w:val="NormalTablePHPDOCX"/>
        <w:tblW w:w="2500" w:type="pct"/>
        <w:tblInd w:w="108" w:type="dxa"/>
        <w:tblLook w:val="04A0" w:firstRow="1" w:lastRow="0" w:firstColumn="1" w:lastColumn="0" w:noHBand="0" w:noVBand="1"/>
      </w:tblPr>
      <w:tblGrid>
        <w:gridCol w:w="4643"/>
      </w:tblGrid>
      <w:tr w:rsidR="00B42474" w14:paraId="23BE5EDA" w14:textId="77777777">
        <w:tc>
          <w:tcPr>
            <w:tcW w:w="0" w:type="auto"/>
            <w:shd w:val="clear" w:color="auto" w:fill="000000"/>
            <w:tcMar>
              <w:top w:w="150" w:type="dxa"/>
              <w:bottom w:w="150" w:type="dxa"/>
            </w:tcMar>
            <w:vAlign w:val="center"/>
          </w:tcPr>
          <w:p w14:paraId="728998F8" w14:textId="77777777" w:rsidR="00B42474" w:rsidRDefault="00C0699A">
            <w:r>
              <w:rPr>
                <w:rFonts w:ascii="Arial" w:hAnsi="Arial" w:cs="Arial"/>
                <w:b/>
                <w:bCs/>
                <w:color w:val="FFFFFF"/>
                <w:position w:val="-2"/>
                <w:sz w:val="18"/>
                <w:szCs w:val="18"/>
                <w:shd w:val="clear" w:color="auto" w:fill="000000"/>
              </w:rPr>
              <w:t>4. Skupna ponudba</w:t>
            </w:r>
          </w:p>
        </w:tc>
      </w:tr>
    </w:tbl>
    <w:p w14:paraId="5949954E" w14:textId="77777777" w:rsidR="00B42474" w:rsidRDefault="00C0699A">
      <w:pPr>
        <w:spacing w:before="225" w:after="225" w:line="240" w:lineRule="auto"/>
        <w:jc w:val="both"/>
      </w:pPr>
      <w:r>
        <w:rPr>
          <w:rFonts w:ascii="Arial" w:hAnsi="Arial" w:cs="Arial"/>
          <w:color w:val="000000"/>
          <w:sz w:val="18"/>
          <w:szCs w:val="18"/>
        </w:rPr>
        <w:t>Ponudbo lahko odda skupina gospodarskih subjektov, vključno z začasnimi združenji. Naročnik od slednjih v fazi oddaje ponudbe ne zahteva določene pravne oblike. V ponudbi mora skupina gospodarskih subjektov predložiti s strani zakonitih zastopnikov vseh sodelujočih v skupni ponudbi podpisan sporazum oziroma pogodbo, iz katere izhajajo sledeče informacije:</w:t>
      </w:r>
    </w:p>
    <w:tbl>
      <w:tblPr>
        <w:tblStyle w:val="NormalTablePHPDOCX"/>
        <w:tblW w:w="0" w:type="auto"/>
        <w:tblInd w:w="108" w:type="dxa"/>
        <w:tblLook w:val="04A0" w:firstRow="1" w:lastRow="0" w:firstColumn="1" w:lastColumn="0" w:noHBand="0" w:noVBand="1"/>
      </w:tblPr>
      <w:tblGrid>
        <w:gridCol w:w="9178"/>
      </w:tblGrid>
      <w:tr w:rsidR="00B42474" w14:paraId="5D21EFD0" w14:textId="77777777">
        <w:tc>
          <w:tcPr>
            <w:tcW w:w="0" w:type="auto"/>
            <w:tcMar>
              <w:top w:w="0" w:type="auto"/>
              <w:bottom w:w="0" w:type="auto"/>
            </w:tcMar>
          </w:tcPr>
          <w:p w14:paraId="76F1AF71" w14:textId="77777777" w:rsidR="00B42474" w:rsidRDefault="00C0699A" w:rsidP="00B543B2">
            <w:pPr>
              <w:numPr>
                <w:ilvl w:val="0"/>
                <w:numId w:val="5"/>
              </w:numPr>
              <w:jc w:val="both"/>
              <w:rPr>
                <w:rFonts w:ascii="Arial" w:hAnsi="Arial" w:cs="Arial"/>
                <w:color w:val="000000"/>
                <w:sz w:val="18"/>
                <w:szCs w:val="18"/>
              </w:rPr>
            </w:pPr>
            <w:r>
              <w:rPr>
                <w:rFonts w:ascii="Arial" w:hAnsi="Arial" w:cs="Arial"/>
                <w:color w:val="000000"/>
                <w:sz w:val="18"/>
                <w:szCs w:val="18"/>
              </w:rPr>
              <w:t>imenovanje nosilca posla pri izvedbi javnega naročila,</w:t>
            </w:r>
          </w:p>
          <w:p w14:paraId="30E487A6" w14:textId="77777777" w:rsidR="00B42474" w:rsidRDefault="00C0699A" w:rsidP="00B543B2">
            <w:pPr>
              <w:numPr>
                <w:ilvl w:val="0"/>
                <w:numId w:val="5"/>
              </w:numPr>
              <w:jc w:val="both"/>
              <w:rPr>
                <w:rFonts w:ascii="Arial" w:hAnsi="Arial" w:cs="Arial"/>
                <w:color w:val="000000"/>
                <w:sz w:val="18"/>
                <w:szCs w:val="18"/>
              </w:rPr>
            </w:pPr>
            <w:r>
              <w:rPr>
                <w:rFonts w:ascii="Arial" w:hAnsi="Arial" w:cs="Arial"/>
                <w:color w:val="000000"/>
                <w:sz w:val="18"/>
                <w:szCs w:val="18"/>
              </w:rPr>
              <w:t>pooblastilo nosilcu posla in odgovorni osebi za podpis ponudbe, za komunikacijo z naročnikom, za zastopnika za sprejem pošiljk ter podpis pogodbe,</w:t>
            </w:r>
          </w:p>
          <w:p w14:paraId="4A34C00C" w14:textId="77777777" w:rsidR="00B42474" w:rsidRDefault="00C0699A" w:rsidP="00B543B2">
            <w:pPr>
              <w:numPr>
                <w:ilvl w:val="0"/>
                <w:numId w:val="5"/>
              </w:numPr>
              <w:jc w:val="both"/>
              <w:rPr>
                <w:rFonts w:ascii="Arial" w:hAnsi="Arial" w:cs="Arial"/>
                <w:color w:val="000000"/>
                <w:sz w:val="18"/>
                <w:szCs w:val="18"/>
              </w:rPr>
            </w:pPr>
            <w:r>
              <w:rPr>
                <w:rFonts w:ascii="Arial" w:hAnsi="Arial" w:cs="Arial"/>
                <w:color w:val="000000"/>
                <w:sz w:val="18"/>
                <w:szCs w:val="18"/>
              </w:rPr>
              <w:t>obseg posla (natančna navedba vrste in obsega del), ki ga bo opravil posamezni gospodarski subjekt v skupni ponudbi prevzel in odgovornosti posameznega gospodarskega subjekta v skupni ponudbi,</w:t>
            </w:r>
          </w:p>
          <w:p w14:paraId="64B876E8" w14:textId="77777777" w:rsidR="00B42474" w:rsidRDefault="00C0699A" w:rsidP="00B543B2">
            <w:pPr>
              <w:numPr>
                <w:ilvl w:val="0"/>
                <w:numId w:val="5"/>
              </w:numPr>
              <w:jc w:val="both"/>
              <w:rPr>
                <w:rFonts w:ascii="Arial" w:hAnsi="Arial" w:cs="Arial"/>
                <w:color w:val="000000"/>
                <w:sz w:val="18"/>
                <w:szCs w:val="18"/>
              </w:rPr>
            </w:pPr>
            <w:r>
              <w:rPr>
                <w:rFonts w:ascii="Arial" w:hAnsi="Arial" w:cs="Arial"/>
                <w:color w:val="000000"/>
                <w:sz w:val="18"/>
                <w:szCs w:val="18"/>
              </w:rPr>
              <w:t>izjava, da so vsi gospodarski subjekti v skupni ponudbi seznanjeni z navodili ponudnikom in razpisnimi pogoji ter merili za dodelitev javnega naročila in da z njimi v celoti soglašajo,</w:t>
            </w:r>
          </w:p>
          <w:p w14:paraId="13B6875D" w14:textId="77777777" w:rsidR="00B42474" w:rsidRDefault="00C0699A" w:rsidP="00B543B2">
            <w:pPr>
              <w:numPr>
                <w:ilvl w:val="0"/>
                <w:numId w:val="5"/>
              </w:numPr>
              <w:jc w:val="both"/>
              <w:rPr>
                <w:rFonts w:ascii="Arial" w:hAnsi="Arial" w:cs="Arial"/>
                <w:color w:val="000000"/>
                <w:sz w:val="18"/>
                <w:szCs w:val="18"/>
              </w:rPr>
            </w:pPr>
            <w:r>
              <w:rPr>
                <w:rFonts w:ascii="Arial" w:hAnsi="Arial" w:cs="Arial"/>
                <w:color w:val="000000"/>
                <w:sz w:val="18"/>
                <w:szCs w:val="18"/>
              </w:rPr>
              <w:t>izjava, da so vsi gospodarski subjekti v skupni ponudbi seznanjeni s plačilnimi pogoji iz razpisne dokumentacije, in</w:t>
            </w:r>
          </w:p>
          <w:p w14:paraId="5C73AF89" w14:textId="77777777" w:rsidR="00B42474" w:rsidRDefault="00C0699A" w:rsidP="00B543B2">
            <w:pPr>
              <w:numPr>
                <w:ilvl w:val="0"/>
                <w:numId w:val="5"/>
              </w:numPr>
              <w:jc w:val="both"/>
              <w:rPr>
                <w:rFonts w:ascii="Arial" w:hAnsi="Arial" w:cs="Arial"/>
                <w:color w:val="000000"/>
                <w:sz w:val="18"/>
                <w:szCs w:val="18"/>
              </w:rPr>
            </w:pPr>
            <w:r>
              <w:rPr>
                <w:rFonts w:ascii="Arial" w:hAnsi="Arial" w:cs="Arial"/>
                <w:color w:val="000000"/>
                <w:sz w:val="18"/>
                <w:szCs w:val="18"/>
              </w:rPr>
              <w:t>navedba, da gospodarski subjekti odgovarjajo naročniku neomejeno solidarno za izvedbo celotnega naročila.</w:t>
            </w:r>
          </w:p>
        </w:tc>
      </w:tr>
    </w:tbl>
    <w:p w14:paraId="79F9DE9E" w14:textId="77777777" w:rsidR="00B42474" w:rsidRDefault="00C0699A">
      <w:pPr>
        <w:spacing w:before="225" w:after="225" w:line="240" w:lineRule="auto"/>
        <w:jc w:val="both"/>
      </w:pPr>
      <w:r>
        <w:rPr>
          <w:rFonts w:ascii="Arial" w:hAnsi="Arial" w:cs="Arial"/>
          <w:color w:val="000000"/>
          <w:sz w:val="18"/>
          <w:szCs w:val="18"/>
        </w:rPr>
        <w:t>Izkazovanje, da niso podani razlogi za izključitev, kot jih opredeljuje 75. člen ZJN-3 in so navedeni v poglavju Pogoji za ugotavljanje sposobnosti te razpisne dokumentacije, mora biti podano s strani vseh sodelujočih gospodarskih subjektov v skupni ponudbi. </w:t>
      </w:r>
    </w:p>
    <w:p w14:paraId="01DE4E5C" w14:textId="77777777" w:rsidR="00B42474" w:rsidRDefault="00C0699A">
      <w:pPr>
        <w:spacing w:before="225" w:after="225" w:line="240" w:lineRule="auto"/>
        <w:jc w:val="both"/>
      </w:pPr>
      <w:r>
        <w:rPr>
          <w:rFonts w:ascii="Arial" w:hAnsi="Arial" w:cs="Arial"/>
          <w:color w:val="000000"/>
          <w:sz w:val="18"/>
          <w:szCs w:val="18"/>
        </w:rPr>
        <w:lastRenderedPageBreak/>
        <w:t>Izpolnjevanje pogojev za sodelovanje, kot jih opredeljuje 76. člen ZJN-3, se, če ni pri posameznem pogoju te razpisne dokumentacije določeno drugače, ugotavlja kumulativno, za vse gospodarske subjekte v skupni ponudbi. </w:t>
      </w:r>
    </w:p>
    <w:tbl>
      <w:tblPr>
        <w:tblStyle w:val="NormalTablePHPDOCX"/>
        <w:tblW w:w="2500" w:type="pct"/>
        <w:tblInd w:w="108" w:type="dxa"/>
        <w:tblLook w:val="04A0" w:firstRow="1" w:lastRow="0" w:firstColumn="1" w:lastColumn="0" w:noHBand="0" w:noVBand="1"/>
      </w:tblPr>
      <w:tblGrid>
        <w:gridCol w:w="4643"/>
      </w:tblGrid>
      <w:tr w:rsidR="00B42474" w14:paraId="2BC4CE51" w14:textId="77777777">
        <w:tc>
          <w:tcPr>
            <w:tcW w:w="0" w:type="auto"/>
            <w:shd w:val="clear" w:color="auto" w:fill="000000"/>
            <w:tcMar>
              <w:top w:w="150" w:type="dxa"/>
              <w:bottom w:w="150" w:type="dxa"/>
            </w:tcMar>
            <w:vAlign w:val="center"/>
          </w:tcPr>
          <w:p w14:paraId="4870D5BF" w14:textId="77777777" w:rsidR="00B42474" w:rsidRDefault="00C0699A">
            <w:r>
              <w:rPr>
                <w:rFonts w:ascii="Arial" w:hAnsi="Arial" w:cs="Arial"/>
                <w:b/>
                <w:bCs/>
                <w:color w:val="FFFFFF"/>
                <w:position w:val="-2"/>
                <w:sz w:val="18"/>
                <w:szCs w:val="18"/>
                <w:shd w:val="clear" w:color="auto" w:fill="000000"/>
              </w:rPr>
              <w:t>5. Ponudba s podizvajalci</w:t>
            </w:r>
          </w:p>
        </w:tc>
      </w:tr>
    </w:tbl>
    <w:p w14:paraId="382BC04F" w14:textId="77777777" w:rsidR="00B42474" w:rsidRDefault="00C0699A">
      <w:pPr>
        <w:spacing w:before="225" w:after="225" w:line="240" w:lineRule="auto"/>
        <w:jc w:val="both"/>
      </w:pPr>
      <w:r>
        <w:rPr>
          <w:rFonts w:ascii="Arial" w:hAnsi="Arial" w:cs="Arial"/>
          <w:color w:val="000000"/>
          <w:sz w:val="18"/>
          <w:szCs w:val="18"/>
        </w:rPr>
        <w:t>Za podizvajalsko razmerje gre v vseh primerih, ko glavni izvajalec del javnega naročila odda v izvajanje drugi osebi, to je podizvajalcu. Podizvajalec je gospodarski subjekt, ki je pravna ali fizična oseba in za ponudnika, s katerim je naročnik sklenil pogodbo o izvedbi javnega naročila, dobavlja blago ali izvaja storitev oziroma gradnjo, ki je neposredno povezana s predmetom javnega naročila. V razmerju do naročnika ponudnik kot glavni ponudnik v celoti odgovarja za izvedbo prevzetega naročila ne glede na število podizvajalcev.</w:t>
      </w:r>
    </w:p>
    <w:p w14:paraId="017D6A19" w14:textId="77777777" w:rsidR="00B42474" w:rsidRDefault="00C0699A">
      <w:pPr>
        <w:spacing w:before="225" w:after="225" w:line="240" w:lineRule="auto"/>
        <w:jc w:val="both"/>
      </w:pPr>
      <w:r>
        <w:rPr>
          <w:rFonts w:ascii="Arial" w:hAnsi="Arial" w:cs="Arial"/>
          <w:color w:val="000000"/>
          <w:sz w:val="18"/>
          <w:szCs w:val="18"/>
        </w:rPr>
        <w:t>Če bo ponudnik izvajal javno naročilo s podizvajalci, mora v ponudbi navesti:</w:t>
      </w:r>
    </w:p>
    <w:tbl>
      <w:tblPr>
        <w:tblStyle w:val="NormalTablePHPDOCX"/>
        <w:tblW w:w="0" w:type="auto"/>
        <w:tblInd w:w="108" w:type="dxa"/>
        <w:tblLook w:val="04A0" w:firstRow="1" w:lastRow="0" w:firstColumn="1" w:lastColumn="0" w:noHBand="0" w:noVBand="1"/>
      </w:tblPr>
      <w:tblGrid>
        <w:gridCol w:w="8060"/>
      </w:tblGrid>
      <w:tr w:rsidR="00B42474" w14:paraId="5DF427D7" w14:textId="77777777">
        <w:tc>
          <w:tcPr>
            <w:tcW w:w="0" w:type="auto"/>
            <w:tcMar>
              <w:top w:w="0" w:type="auto"/>
              <w:bottom w:w="0" w:type="auto"/>
            </w:tcMar>
          </w:tcPr>
          <w:p w14:paraId="435BFAED" w14:textId="77777777" w:rsidR="00B42474" w:rsidRDefault="00C0699A" w:rsidP="00B543B2">
            <w:pPr>
              <w:numPr>
                <w:ilvl w:val="0"/>
                <w:numId w:val="6"/>
              </w:numPr>
              <w:jc w:val="both"/>
              <w:rPr>
                <w:rFonts w:ascii="Arial" w:hAnsi="Arial" w:cs="Arial"/>
                <w:color w:val="000000"/>
                <w:sz w:val="18"/>
                <w:szCs w:val="18"/>
              </w:rPr>
            </w:pPr>
            <w:r>
              <w:rPr>
                <w:rFonts w:ascii="Arial" w:hAnsi="Arial" w:cs="Arial"/>
                <w:color w:val="000000"/>
                <w:sz w:val="18"/>
                <w:szCs w:val="18"/>
              </w:rPr>
              <w:t>vse podizvajalce ter vsak del javnega naročila, ki ga namerava oddati v podizvajanje,</w:t>
            </w:r>
          </w:p>
          <w:p w14:paraId="3AB638A1" w14:textId="77777777" w:rsidR="00B42474" w:rsidRDefault="00C0699A" w:rsidP="00B543B2">
            <w:pPr>
              <w:numPr>
                <w:ilvl w:val="0"/>
                <w:numId w:val="6"/>
              </w:numPr>
              <w:jc w:val="both"/>
              <w:rPr>
                <w:rFonts w:ascii="Arial" w:hAnsi="Arial" w:cs="Arial"/>
                <w:color w:val="000000"/>
                <w:sz w:val="18"/>
                <w:szCs w:val="18"/>
              </w:rPr>
            </w:pPr>
            <w:r>
              <w:rPr>
                <w:rFonts w:ascii="Arial" w:hAnsi="Arial" w:cs="Arial"/>
                <w:color w:val="000000"/>
                <w:sz w:val="18"/>
                <w:szCs w:val="18"/>
              </w:rPr>
              <w:t>kontaktne podatke in zakonite zastopnike predlaganih podizvajalcev,</w:t>
            </w:r>
          </w:p>
          <w:p w14:paraId="7BA75851" w14:textId="77777777" w:rsidR="00B42474" w:rsidRDefault="00C0699A" w:rsidP="00B543B2">
            <w:pPr>
              <w:numPr>
                <w:ilvl w:val="0"/>
                <w:numId w:val="6"/>
              </w:numPr>
              <w:jc w:val="both"/>
              <w:rPr>
                <w:rFonts w:ascii="Arial" w:hAnsi="Arial" w:cs="Arial"/>
                <w:color w:val="000000"/>
                <w:sz w:val="18"/>
                <w:szCs w:val="18"/>
              </w:rPr>
            </w:pPr>
            <w:r>
              <w:rPr>
                <w:rFonts w:ascii="Arial" w:hAnsi="Arial" w:cs="Arial"/>
                <w:color w:val="000000"/>
                <w:sz w:val="18"/>
                <w:szCs w:val="18"/>
              </w:rPr>
              <w:t>priložiti zahtevo podizvajalca za neposredno plačilo, če podizvajalec to zahteva.</w:t>
            </w:r>
          </w:p>
        </w:tc>
      </w:tr>
    </w:tbl>
    <w:p w14:paraId="7AA94C3A" w14:textId="77777777" w:rsidR="00B42474" w:rsidRDefault="00C0699A">
      <w:pPr>
        <w:spacing w:before="225" w:after="225" w:line="240" w:lineRule="auto"/>
        <w:jc w:val="both"/>
      </w:pPr>
      <w:r>
        <w:rPr>
          <w:rFonts w:ascii="Arial" w:hAnsi="Arial" w:cs="Arial"/>
          <w:color w:val="000000"/>
          <w:sz w:val="18"/>
          <w:szCs w:val="18"/>
        </w:rPr>
        <w:t>Ponudnik z oddajo ponudbe in podpisom krovne izjave potrjuje, da je v primeru podajanja popusta na ponudbeno ceno, pridobil predhodno soglasje podizvajalca k znižanju ponudbene cene tudi v delu, ki ga bo izvedel podizvajalec. Popust na ponudbeno ceno se bo upošteval tudi na vrednost del, ki jih bo izvedel podizvajalec.</w:t>
      </w:r>
    </w:p>
    <w:p w14:paraId="4BDE4734" w14:textId="77777777" w:rsidR="00B42474" w:rsidRDefault="00C0699A">
      <w:pPr>
        <w:spacing w:before="225" w:after="225" w:line="240" w:lineRule="auto"/>
        <w:jc w:val="both"/>
      </w:pPr>
      <w:r>
        <w:rPr>
          <w:rFonts w:ascii="Arial" w:hAnsi="Arial" w:cs="Arial"/>
          <w:color w:val="000000"/>
          <w:sz w:val="18"/>
          <w:szCs w:val="18"/>
        </w:rPr>
        <w:t>Glavni izvajalec mora med izvajanjem javnega naročila naročnika obvestiti o morebitnih spremembah informacij iz prejšnjega odstavka in poslati informacije o novih podizvajalcih, ki jih namerava naknadno vključiti v izvajanje takšnih gradenj ali storitev, in sicer najkasneje v petih dneh po spremembi. V primeru vključitve novih podizvajalcev mora glavni izvajalec skupaj z obvestilom posredovati tudi kontaktne podatke in zakonite zastopnike predlaganih podizvajalcev ter priložiti zahtevo podizvajalca za neposredno plačilo, če podizvajalec to zahteva.</w:t>
      </w:r>
    </w:p>
    <w:p w14:paraId="295E72BA" w14:textId="77777777" w:rsidR="00B42474" w:rsidRDefault="00C0699A">
      <w:pPr>
        <w:spacing w:before="225" w:after="225" w:line="240" w:lineRule="auto"/>
        <w:jc w:val="both"/>
      </w:pPr>
      <w:r>
        <w:rPr>
          <w:rFonts w:ascii="Arial" w:hAnsi="Arial" w:cs="Arial"/>
          <w:color w:val="000000"/>
          <w:sz w:val="18"/>
          <w:szCs w:val="18"/>
        </w:rPr>
        <w:t>Naročnik bo zavrnil vsakega podizvajalca, če zanj obstajajo razlogi za izključitev iz prvega, drugega ali četrtega odstavka 75. člena ZJN-3, razen v primeru iz tretjega odstavka 75. člena ZJN-3.</w:t>
      </w:r>
    </w:p>
    <w:p w14:paraId="2764256F" w14:textId="77777777" w:rsidR="00B42474" w:rsidRDefault="00C0699A">
      <w:pPr>
        <w:spacing w:before="225" w:after="225" w:line="240" w:lineRule="auto"/>
        <w:jc w:val="both"/>
      </w:pPr>
      <w:r>
        <w:rPr>
          <w:rFonts w:ascii="Arial" w:hAnsi="Arial" w:cs="Arial"/>
          <w:color w:val="000000"/>
          <w:sz w:val="18"/>
          <w:szCs w:val="18"/>
        </w:rPr>
        <w:t>Ne glede na to ali je naročnik v razpisni dokumentaciji kot relevantne opredelil razloge za izključitev iz 6. odstavka 75. člena ZJN-3, lahko zavrne vsakega podizvajalca, če zanj obstajajo razlogi za izključitev iz točke č, d, g in h 6. odstavka 75. člena ZJN-3.</w:t>
      </w:r>
    </w:p>
    <w:p w14:paraId="47FCE153" w14:textId="77777777" w:rsidR="00B42474" w:rsidRDefault="00C0699A">
      <w:pPr>
        <w:spacing w:before="225" w:after="225" w:line="240" w:lineRule="auto"/>
        <w:jc w:val="both"/>
      </w:pPr>
      <w:r>
        <w:rPr>
          <w:rFonts w:ascii="Arial" w:hAnsi="Arial" w:cs="Arial"/>
          <w:color w:val="000000"/>
          <w:sz w:val="18"/>
          <w:szCs w:val="18"/>
        </w:rPr>
        <w:t>Naročnik lahko zavrne predlog za zamenjavo podizvajalca oziroma vključitev novega podizvajalca, če bi to lahko vplivalo na nemoteno izvajanje ali dokončanje del in če novi podizvajalec ne izpolnjuje pogojev, ki jih je postavil naročnik v dokumentaciji v zvezi z oddajo javnega naročila. Naročnik bo o morebitni zavrnitvi novega podizvajalca obvestiti glavnega izvajalca najpozneje v desetih dneh od prejema predloga.</w:t>
      </w:r>
    </w:p>
    <w:p w14:paraId="4B5D0A5D" w14:textId="77777777" w:rsidR="00B42474" w:rsidRDefault="00C0699A">
      <w:pPr>
        <w:spacing w:before="225" w:after="225" w:line="240" w:lineRule="auto"/>
        <w:jc w:val="both"/>
      </w:pPr>
      <w:r>
        <w:rPr>
          <w:rFonts w:ascii="Arial" w:hAnsi="Arial" w:cs="Arial"/>
          <w:color w:val="000000"/>
          <w:sz w:val="18"/>
          <w:szCs w:val="18"/>
        </w:rPr>
        <w:t>V kolikor podizvajalec v skladu z 2. in 3. odstavkom 94. člena ZJN-3, zahteva neposredno plačilo, se šteje, da je neposredno plačilo podizvajalcu obvezno, kar sta dolžan upoštevati naročnik in glavni izvajalec.</w:t>
      </w:r>
    </w:p>
    <w:p w14:paraId="4B636A20" w14:textId="77777777" w:rsidR="00B42474" w:rsidRDefault="00C0699A">
      <w:pPr>
        <w:spacing w:before="225" w:after="225" w:line="240" w:lineRule="auto"/>
        <w:jc w:val="both"/>
      </w:pPr>
      <w:r>
        <w:rPr>
          <w:rFonts w:ascii="Arial" w:hAnsi="Arial" w:cs="Arial"/>
          <w:color w:val="000000"/>
          <w:sz w:val="18"/>
          <w:szCs w:val="18"/>
        </w:rPr>
        <w:t>Kadar namerava ponudnik izvesti javno naročilo s podizvajalcem, ki zahteva neposredno plačilo v skladu s tem členom, mora:</w:t>
      </w:r>
    </w:p>
    <w:tbl>
      <w:tblPr>
        <w:tblStyle w:val="NormalTablePHPDOCX"/>
        <w:tblW w:w="0" w:type="auto"/>
        <w:tblInd w:w="108" w:type="dxa"/>
        <w:tblLook w:val="04A0" w:firstRow="1" w:lastRow="0" w:firstColumn="1" w:lastColumn="0" w:noHBand="0" w:noVBand="1"/>
      </w:tblPr>
      <w:tblGrid>
        <w:gridCol w:w="9178"/>
      </w:tblGrid>
      <w:tr w:rsidR="00B42474" w14:paraId="6C3BB8F1" w14:textId="77777777">
        <w:tc>
          <w:tcPr>
            <w:tcW w:w="0" w:type="auto"/>
            <w:tcMar>
              <w:top w:w="0" w:type="auto"/>
              <w:bottom w:w="0" w:type="auto"/>
            </w:tcMar>
          </w:tcPr>
          <w:p w14:paraId="3FEB2D62" w14:textId="77777777" w:rsidR="00B42474" w:rsidRDefault="00C0699A" w:rsidP="00B543B2">
            <w:pPr>
              <w:numPr>
                <w:ilvl w:val="0"/>
                <w:numId w:val="7"/>
              </w:numPr>
              <w:jc w:val="both"/>
              <w:rPr>
                <w:rFonts w:ascii="Arial" w:hAnsi="Arial" w:cs="Arial"/>
                <w:color w:val="000000"/>
                <w:sz w:val="18"/>
                <w:szCs w:val="18"/>
              </w:rPr>
            </w:pPr>
            <w:r>
              <w:rPr>
                <w:rFonts w:ascii="Arial" w:hAnsi="Arial" w:cs="Arial"/>
                <w:color w:val="000000"/>
                <w:sz w:val="18"/>
                <w:szCs w:val="18"/>
              </w:rPr>
              <w:t>glavni izvajalec v pogodbi pooblastiti naročnika, da na podlagi potrjenega računa oziroma situacije s strani glavnega izvajalca neposredno plačuje podizvajalcu,</w:t>
            </w:r>
          </w:p>
          <w:p w14:paraId="3C38E7B0" w14:textId="77777777" w:rsidR="00B42474" w:rsidRDefault="00C0699A" w:rsidP="00B543B2">
            <w:pPr>
              <w:numPr>
                <w:ilvl w:val="0"/>
                <w:numId w:val="7"/>
              </w:numPr>
              <w:jc w:val="both"/>
              <w:rPr>
                <w:rFonts w:ascii="Arial" w:hAnsi="Arial" w:cs="Arial"/>
                <w:color w:val="000000"/>
                <w:sz w:val="18"/>
                <w:szCs w:val="18"/>
              </w:rPr>
            </w:pPr>
            <w:r>
              <w:rPr>
                <w:rFonts w:ascii="Arial" w:hAnsi="Arial" w:cs="Arial"/>
                <w:color w:val="000000"/>
                <w:sz w:val="18"/>
                <w:szCs w:val="18"/>
              </w:rPr>
              <w:t>podizvajalec predložiti soglasje, na podlagi katerega naročnik namesto ponudnika poravna podizvajalčevo terjatev do ponudnika,</w:t>
            </w:r>
          </w:p>
          <w:p w14:paraId="6E1D11AB" w14:textId="77777777" w:rsidR="00B42474" w:rsidRDefault="00C0699A" w:rsidP="00B543B2">
            <w:pPr>
              <w:numPr>
                <w:ilvl w:val="0"/>
                <w:numId w:val="7"/>
              </w:numPr>
              <w:jc w:val="both"/>
              <w:rPr>
                <w:rFonts w:ascii="Arial" w:hAnsi="Arial" w:cs="Arial"/>
                <w:color w:val="000000"/>
                <w:sz w:val="18"/>
                <w:szCs w:val="18"/>
              </w:rPr>
            </w:pPr>
            <w:r>
              <w:rPr>
                <w:rFonts w:ascii="Arial" w:hAnsi="Arial" w:cs="Arial"/>
                <w:color w:val="000000"/>
                <w:sz w:val="18"/>
                <w:szCs w:val="18"/>
              </w:rPr>
              <w:t>glavni izvajalec svojemu računu ali situaciji priložiti račun ali situacijo podizvajalca, ki ga je predhodno potrdil.</w:t>
            </w:r>
          </w:p>
        </w:tc>
      </w:tr>
    </w:tbl>
    <w:p w14:paraId="4A32DE13" w14:textId="77777777" w:rsidR="00B42474" w:rsidRDefault="00C0699A">
      <w:pPr>
        <w:spacing w:before="225" w:after="225" w:line="240" w:lineRule="auto"/>
        <w:jc w:val="both"/>
      </w:pPr>
      <w:r>
        <w:rPr>
          <w:rFonts w:ascii="Arial" w:hAnsi="Arial" w:cs="Arial"/>
          <w:color w:val="000000"/>
          <w:sz w:val="18"/>
          <w:szCs w:val="18"/>
        </w:rPr>
        <w:t>Če neposredno plačilo podizvajalcu ni obvezno v skladu s 94. členom ZJN-3, bo naročnik od glavnega izvajalca zahteval, da mu najpozneje v 60 dneh od plačila končnega računa oziroma situacije pošlje svojo pisno izjavo in pisno izjavo podizvajalca, da je podizvajalec prejel plačilo za izvedene gradnje ali storitve oziroma dobavljeno blago, neposredno povezano s predmetom javnega naročila. Nepredložitev izjave v roku je razlog za uvedbo prekrškovnega postopka zoper ponudnika pred Državno revizijsko komisijo. Poleg globe je sankcija tudi izločitev  iz postopkov naročanja za predpisano obdobje. </w:t>
      </w:r>
    </w:p>
    <w:tbl>
      <w:tblPr>
        <w:tblStyle w:val="NormalTablePHPDOCX"/>
        <w:tblW w:w="2500" w:type="pct"/>
        <w:tblInd w:w="108" w:type="dxa"/>
        <w:tblLook w:val="04A0" w:firstRow="1" w:lastRow="0" w:firstColumn="1" w:lastColumn="0" w:noHBand="0" w:noVBand="1"/>
      </w:tblPr>
      <w:tblGrid>
        <w:gridCol w:w="4643"/>
      </w:tblGrid>
      <w:tr w:rsidR="00B42474" w14:paraId="385E28D5" w14:textId="77777777">
        <w:tc>
          <w:tcPr>
            <w:tcW w:w="0" w:type="auto"/>
            <w:shd w:val="clear" w:color="auto" w:fill="000000"/>
            <w:tcMar>
              <w:top w:w="150" w:type="dxa"/>
              <w:bottom w:w="150" w:type="dxa"/>
            </w:tcMar>
            <w:vAlign w:val="center"/>
          </w:tcPr>
          <w:p w14:paraId="1C7E67BB" w14:textId="77777777" w:rsidR="00B42474" w:rsidRDefault="00C0699A">
            <w:r>
              <w:rPr>
                <w:rFonts w:ascii="Arial" w:hAnsi="Arial" w:cs="Arial"/>
                <w:b/>
                <w:bCs/>
                <w:color w:val="FFFFFF"/>
                <w:position w:val="-2"/>
                <w:sz w:val="18"/>
                <w:szCs w:val="18"/>
                <w:shd w:val="clear" w:color="auto" w:fill="000000"/>
              </w:rPr>
              <w:lastRenderedPageBreak/>
              <w:t>6. Ustavitev postopka, zavrnitev vseh ponudb, odstop od izvedbe javnega naročila</w:t>
            </w:r>
          </w:p>
        </w:tc>
      </w:tr>
    </w:tbl>
    <w:p w14:paraId="0F513A30" w14:textId="77777777" w:rsidR="00B42474" w:rsidRDefault="00C0699A">
      <w:pPr>
        <w:spacing w:before="225" w:after="225" w:line="240" w:lineRule="auto"/>
        <w:jc w:val="both"/>
      </w:pPr>
      <w:r>
        <w:rPr>
          <w:rFonts w:ascii="Arial" w:hAnsi="Arial" w:cs="Arial"/>
          <w:color w:val="000000"/>
          <w:sz w:val="18"/>
          <w:szCs w:val="18"/>
        </w:rPr>
        <w:t>Naročnik lahko skladno z določili 90. člena ZJN-3 ustavi postopek oddaje javnega naročila, zavrne vse ponudbe ali odstopi od izvedbe javnega naročila.</w:t>
      </w:r>
    </w:p>
    <w:tbl>
      <w:tblPr>
        <w:tblStyle w:val="NormalTablePHPDOCX"/>
        <w:tblW w:w="2500" w:type="pct"/>
        <w:tblInd w:w="108" w:type="dxa"/>
        <w:tblLook w:val="04A0" w:firstRow="1" w:lastRow="0" w:firstColumn="1" w:lastColumn="0" w:noHBand="0" w:noVBand="1"/>
      </w:tblPr>
      <w:tblGrid>
        <w:gridCol w:w="4643"/>
      </w:tblGrid>
      <w:tr w:rsidR="00B42474" w14:paraId="2D97759E" w14:textId="77777777">
        <w:tc>
          <w:tcPr>
            <w:tcW w:w="0" w:type="auto"/>
            <w:shd w:val="clear" w:color="auto" w:fill="000000"/>
            <w:tcMar>
              <w:top w:w="150" w:type="dxa"/>
              <w:bottom w:w="150" w:type="dxa"/>
            </w:tcMar>
            <w:vAlign w:val="center"/>
          </w:tcPr>
          <w:p w14:paraId="3A320FDD" w14:textId="77777777" w:rsidR="00B42474" w:rsidRDefault="00C0699A">
            <w:r>
              <w:rPr>
                <w:rFonts w:ascii="Arial" w:hAnsi="Arial" w:cs="Arial"/>
                <w:b/>
                <w:bCs/>
                <w:color w:val="FFFFFF"/>
                <w:position w:val="-2"/>
                <w:sz w:val="18"/>
                <w:szCs w:val="18"/>
                <w:shd w:val="clear" w:color="auto" w:fill="000000"/>
              </w:rPr>
              <w:t>7. Zmanjšanje obsega naročila</w:t>
            </w:r>
          </w:p>
        </w:tc>
      </w:tr>
    </w:tbl>
    <w:p w14:paraId="2687EA31" w14:textId="77777777" w:rsidR="00B42474" w:rsidRDefault="00C0699A">
      <w:pPr>
        <w:spacing w:before="225" w:after="225" w:line="240" w:lineRule="auto"/>
        <w:jc w:val="both"/>
      </w:pPr>
      <w:r>
        <w:rPr>
          <w:rFonts w:ascii="Arial" w:hAnsi="Arial" w:cs="Arial"/>
          <w:color w:val="000000"/>
          <w:sz w:val="18"/>
          <w:szCs w:val="18"/>
        </w:rPr>
        <w:t>Naročnik si pridržuje pravico, da zmanjša obseg naročila, ne da bi zato moral navajati posebne razloge. Ponudniki morajo to dejstvo upoštevati pri sestavi ponudbenih cen.</w:t>
      </w:r>
    </w:p>
    <w:p w14:paraId="473031B1" w14:textId="77777777" w:rsidR="00B42474" w:rsidRDefault="00C0699A">
      <w:pPr>
        <w:spacing w:before="225" w:after="225" w:line="240" w:lineRule="auto"/>
        <w:jc w:val="both"/>
      </w:pPr>
      <w:r>
        <w:rPr>
          <w:rFonts w:ascii="Arial" w:hAnsi="Arial" w:cs="Arial"/>
          <w:color w:val="000000"/>
          <w:sz w:val="18"/>
          <w:szCs w:val="18"/>
        </w:rPr>
        <w:t>Ponudnik z oddajo ponudbe potrjuje, da je z navedenim dejstvom seznanjen in nima pravice do uveljavljanja odškodnine v primeru, da se naročnik odloči za zmanjšanje obsega razpisanih del. Izbrani ponudnik nima pravice do kakršnihkoli zahtevkov iz naslova neoddanega dela javnega naročila.</w:t>
      </w:r>
    </w:p>
    <w:tbl>
      <w:tblPr>
        <w:tblStyle w:val="NormalTablePHPDOCX"/>
        <w:tblW w:w="2500" w:type="pct"/>
        <w:tblInd w:w="108" w:type="dxa"/>
        <w:tblLook w:val="04A0" w:firstRow="1" w:lastRow="0" w:firstColumn="1" w:lastColumn="0" w:noHBand="0" w:noVBand="1"/>
      </w:tblPr>
      <w:tblGrid>
        <w:gridCol w:w="4643"/>
      </w:tblGrid>
      <w:tr w:rsidR="00B42474" w14:paraId="59026B7B" w14:textId="77777777">
        <w:tc>
          <w:tcPr>
            <w:tcW w:w="0" w:type="auto"/>
            <w:shd w:val="clear" w:color="auto" w:fill="000000"/>
            <w:tcMar>
              <w:top w:w="150" w:type="dxa"/>
              <w:bottom w:w="150" w:type="dxa"/>
            </w:tcMar>
            <w:vAlign w:val="center"/>
          </w:tcPr>
          <w:p w14:paraId="1EEF2F9D" w14:textId="77777777" w:rsidR="00B42474" w:rsidRDefault="00C0699A">
            <w:r>
              <w:rPr>
                <w:rFonts w:ascii="Arial" w:hAnsi="Arial" w:cs="Arial"/>
                <w:b/>
                <w:bCs/>
                <w:color w:val="FFFFFF"/>
                <w:position w:val="-2"/>
                <w:sz w:val="18"/>
                <w:szCs w:val="18"/>
                <w:shd w:val="clear" w:color="auto" w:fill="000000"/>
              </w:rPr>
              <w:t>8. Dopolnjevanje, spreminjanje ter pojasnjevanje ponudb</w:t>
            </w:r>
          </w:p>
        </w:tc>
      </w:tr>
    </w:tbl>
    <w:p w14:paraId="4CE23888" w14:textId="77777777" w:rsidR="00B42474" w:rsidRDefault="00C0699A">
      <w:pPr>
        <w:spacing w:before="225" w:after="225" w:line="240" w:lineRule="auto"/>
        <w:jc w:val="both"/>
      </w:pPr>
      <w:r>
        <w:rPr>
          <w:rFonts w:ascii="Arial" w:hAnsi="Arial" w:cs="Arial"/>
          <w:color w:val="000000"/>
          <w:sz w:val="18"/>
          <w:szCs w:val="18"/>
        </w:rPr>
        <w:t>Naročnik bo v primeru dopolnjevanja ter pojasnjevanja ponudbe ravnal skladno z določili 89. člena ZJN-3.</w:t>
      </w:r>
    </w:p>
    <w:p w14:paraId="1D9F93FF" w14:textId="77777777" w:rsidR="00B42474" w:rsidRDefault="00C0699A">
      <w:pPr>
        <w:spacing w:before="225" w:after="225" w:line="240" w:lineRule="auto"/>
        <w:jc w:val="both"/>
      </w:pPr>
      <w:r>
        <w:rPr>
          <w:rFonts w:ascii="Arial" w:hAnsi="Arial" w:cs="Arial"/>
          <w:color w:val="000000"/>
          <w:sz w:val="18"/>
          <w:szCs w:val="18"/>
        </w:rPr>
        <w:t>Če so ali se zdijo informacije ali dokumentacija, ki jih morajo predložiti gospodarski subjekti, nepopolne ali napačne oziroma če posamezni dokumenti manjkajo, lahko naročnik zahteva, da gospodarski subjekti v ustreznem roku predložijo manjkajoče dokumente ali dopolnijo, popravijo ali pojasnijo ustrezne informacije ali dokumentacijo, pod pogojem, da je takšna zahteva popolnoma skladna z načeloma enake obravnave in transparentnosti. </w:t>
      </w:r>
    </w:p>
    <w:p w14:paraId="0DFD6845" w14:textId="77777777" w:rsidR="00B42474" w:rsidRDefault="00C0699A">
      <w:pPr>
        <w:spacing w:before="225" w:after="225" w:line="240" w:lineRule="auto"/>
        <w:jc w:val="both"/>
      </w:pPr>
      <w:r>
        <w:rPr>
          <w:rFonts w:ascii="Arial" w:hAnsi="Arial" w:cs="Arial"/>
          <w:color w:val="000000"/>
          <w:sz w:val="18"/>
          <w:szCs w:val="18"/>
        </w:rPr>
        <w:t>Naročnik bo od gospodarskega subjekta zahteval dopolnitev, popravek, spremembo ali pojasnilo njegove ponudbe le, kadar določenega dejstva ne bo mogel preveriti sam. Predložitev manjkajočega dokumenta ali dopolnitev, popravek ali pojasnilo informacije ali dokumentacije se lahko nanaša izključno na takšne elemente ponudbe, katerih obstoj pred iztekom roka, določenega za predložitev prijave ali ponudbe, je mogoče objektivno preveriti. Če gospodarski subjekt ne predloži manjkajočega dokumenta ali ne dopolni, popravi ali pojasni ustrezne informacije ali dokumentacije, bo naročnik gospodarski subjekt izključil iz nadaljnjega ocenjevanja.</w:t>
      </w:r>
    </w:p>
    <w:p w14:paraId="4D95CF3F" w14:textId="77777777" w:rsidR="00B42474" w:rsidRDefault="00C0699A">
      <w:pPr>
        <w:spacing w:before="225" w:after="225" w:line="240" w:lineRule="auto"/>
        <w:jc w:val="both"/>
      </w:pPr>
      <w:r>
        <w:rPr>
          <w:rFonts w:ascii="Arial" w:hAnsi="Arial" w:cs="Arial"/>
          <w:color w:val="000000"/>
          <w:sz w:val="18"/>
          <w:szCs w:val="18"/>
        </w:rPr>
        <w:t>Razen kadar gre za popravek ali dopolnitev očitne napake, če zaradi tega popravka ali dopolnitve ni dejansko predlagana nova ponudba, ponudnik ne sme dopolnjevati ali popravljati:</w:t>
      </w:r>
    </w:p>
    <w:tbl>
      <w:tblPr>
        <w:tblStyle w:val="NormalTablePHPDOCX"/>
        <w:tblW w:w="0" w:type="auto"/>
        <w:tblInd w:w="108" w:type="dxa"/>
        <w:tblLook w:val="04A0" w:firstRow="1" w:lastRow="0" w:firstColumn="1" w:lastColumn="0" w:noHBand="0" w:noVBand="1"/>
      </w:tblPr>
      <w:tblGrid>
        <w:gridCol w:w="9178"/>
      </w:tblGrid>
      <w:tr w:rsidR="00B42474" w14:paraId="3A961AF1" w14:textId="77777777">
        <w:tc>
          <w:tcPr>
            <w:tcW w:w="0" w:type="auto"/>
            <w:tcMar>
              <w:top w:w="0" w:type="auto"/>
              <w:bottom w:w="0" w:type="auto"/>
            </w:tcMar>
          </w:tcPr>
          <w:p w14:paraId="073C75DD" w14:textId="77777777" w:rsidR="00B42474" w:rsidRDefault="00C0699A" w:rsidP="00B543B2">
            <w:pPr>
              <w:numPr>
                <w:ilvl w:val="0"/>
                <w:numId w:val="8"/>
              </w:numPr>
              <w:jc w:val="both"/>
              <w:rPr>
                <w:rFonts w:ascii="Arial" w:hAnsi="Arial" w:cs="Arial"/>
                <w:color w:val="000000"/>
                <w:sz w:val="18"/>
                <w:szCs w:val="18"/>
              </w:rPr>
            </w:pPr>
            <w:r>
              <w:rPr>
                <w:rFonts w:ascii="Arial" w:hAnsi="Arial" w:cs="Arial"/>
                <w:color w:val="000000"/>
                <w:sz w:val="18"/>
                <w:szCs w:val="18"/>
              </w:rPr>
              <w:t>svoje cene brez DDV na enoto, vrednosti postavke brez DDV, skupne vrednosti ponudbe brez DDV, razen kadar se skupna vrednost spremeni v skladu s sedmim odstavkom 89. člena ZJN-3 in ponudbe v okviru meril,</w:t>
            </w:r>
          </w:p>
          <w:p w14:paraId="358247D3" w14:textId="77777777" w:rsidR="00B42474" w:rsidRDefault="00C0699A" w:rsidP="00B543B2">
            <w:pPr>
              <w:numPr>
                <w:ilvl w:val="0"/>
                <w:numId w:val="8"/>
              </w:numPr>
              <w:jc w:val="both"/>
              <w:rPr>
                <w:rFonts w:ascii="Arial" w:hAnsi="Arial" w:cs="Arial"/>
                <w:color w:val="000000"/>
                <w:sz w:val="18"/>
                <w:szCs w:val="18"/>
              </w:rPr>
            </w:pPr>
            <w:r>
              <w:rPr>
                <w:rFonts w:ascii="Arial" w:hAnsi="Arial" w:cs="Arial"/>
                <w:color w:val="000000"/>
                <w:sz w:val="18"/>
                <w:szCs w:val="18"/>
              </w:rPr>
              <w:t>tistega dela ponudbe, ki se veže na tehnične specifikacije predmeta javnega naročila,</w:t>
            </w:r>
          </w:p>
          <w:p w14:paraId="620A2764" w14:textId="77777777" w:rsidR="00B42474" w:rsidRDefault="00C0699A" w:rsidP="00B543B2">
            <w:pPr>
              <w:numPr>
                <w:ilvl w:val="0"/>
                <w:numId w:val="8"/>
              </w:numPr>
              <w:jc w:val="both"/>
              <w:rPr>
                <w:rFonts w:ascii="Arial" w:hAnsi="Arial" w:cs="Arial"/>
                <w:color w:val="000000"/>
                <w:sz w:val="18"/>
                <w:szCs w:val="18"/>
              </w:rPr>
            </w:pPr>
            <w:r>
              <w:rPr>
                <w:rFonts w:ascii="Arial" w:hAnsi="Arial" w:cs="Arial"/>
                <w:color w:val="000000"/>
                <w:sz w:val="18"/>
                <w:szCs w:val="18"/>
              </w:rPr>
              <w:t>tistih elementov ponudbe, ki vplivajo ali bi lahko vplivali na drugačno razvrstitev njegove ponudbe glede na preostale ponudbe, ki jih je naročnik prejel v postopku javnega naročanja.</w:t>
            </w:r>
          </w:p>
        </w:tc>
      </w:tr>
    </w:tbl>
    <w:p w14:paraId="2B9473CE" w14:textId="77777777" w:rsidR="00B42474" w:rsidRDefault="00C0699A">
      <w:pPr>
        <w:spacing w:before="225" w:after="225" w:line="240" w:lineRule="auto"/>
        <w:jc w:val="both"/>
      </w:pPr>
      <w:r>
        <w:rPr>
          <w:rFonts w:ascii="Arial" w:hAnsi="Arial" w:cs="Arial"/>
          <w:color w:val="000000"/>
          <w:sz w:val="18"/>
          <w:szCs w:val="18"/>
        </w:rPr>
        <w:t>Ne glede na prejšnji odstavek sme izključno naročnik ob pisnem soglasju ponudnika popraviti računske napake, ki jih odkrije pri pregledu in ocenjevanju ponudb. Pri tem se količina in cena na enoto brez DDV ne smeta spreminjati. Če se pri pregledu in ocenjevanju ponudb ugotovi, da je prišlo do računske napake zaradi nepravilne vnaprej določene matematične operacije s strani naročnika, lahko naročnik ob pisnem soglasju ponudnika popravi računsko napako tako, da ob upoštevanju cen na enoto brez DDV in količin, ki jih ponudi ponudnik, izračuna vrednost ponudbe z upoštevanjem pravilne matematične operacije. Naročnik lahko ob pisnem soglasju ponudnika napačno zapisano stopnjo DDV popravi v pravilno.</w:t>
      </w:r>
    </w:p>
    <w:p w14:paraId="792B8105" w14:textId="77777777" w:rsidR="00B42474" w:rsidRDefault="00C0699A">
      <w:pPr>
        <w:spacing w:before="225" w:after="225" w:line="240" w:lineRule="auto"/>
        <w:jc w:val="both"/>
      </w:pPr>
      <w:r>
        <w:rPr>
          <w:rFonts w:ascii="Arial" w:hAnsi="Arial" w:cs="Arial"/>
          <w:b/>
          <w:bCs/>
          <w:color w:val="000000"/>
          <w:sz w:val="18"/>
          <w:szCs w:val="18"/>
        </w:rPr>
        <w:t>V primeru, da ponudniki v razpisni dokumentaciji ugotovijo napake v prednastavljenih formulah za izračune ponudbenih cen, naj o tem čim prej obvestijo naročnika.</w:t>
      </w:r>
      <w:r>
        <w:rPr>
          <w:rFonts w:ascii="Arial" w:hAnsi="Arial" w:cs="Arial"/>
          <w:color w:val="000000"/>
          <w:sz w:val="18"/>
          <w:szCs w:val="18"/>
        </w:rPr>
        <w:t xml:space="preserve"> Ponudniki lahko ugotovljene napake tudi sami odpravijo, če gre za očitno računske napake v smislu določil 89. člena ZJN-3, pri čemer je zaželeno, da označijo, na katerih mestih in na kakšen način so odpravili napake. V nobenem primeru pa ponudniki pri odpravi napak ne smejo spreminjati predizpolnjenih količin ali na kakršenkoli način posegati v same vsebinske zahteve predmeta naročila. </w:t>
      </w:r>
    </w:p>
    <w:tbl>
      <w:tblPr>
        <w:tblStyle w:val="NormalTablePHPDOCX"/>
        <w:tblW w:w="2500" w:type="pct"/>
        <w:tblInd w:w="108" w:type="dxa"/>
        <w:tblLook w:val="04A0" w:firstRow="1" w:lastRow="0" w:firstColumn="1" w:lastColumn="0" w:noHBand="0" w:noVBand="1"/>
      </w:tblPr>
      <w:tblGrid>
        <w:gridCol w:w="4643"/>
      </w:tblGrid>
      <w:tr w:rsidR="00B42474" w14:paraId="7A44F6BC" w14:textId="77777777">
        <w:tc>
          <w:tcPr>
            <w:tcW w:w="0" w:type="auto"/>
            <w:shd w:val="clear" w:color="auto" w:fill="000000"/>
            <w:tcMar>
              <w:top w:w="150" w:type="dxa"/>
              <w:bottom w:w="150" w:type="dxa"/>
            </w:tcMar>
            <w:vAlign w:val="center"/>
          </w:tcPr>
          <w:p w14:paraId="15019F32" w14:textId="77777777" w:rsidR="00B42474" w:rsidRDefault="00C0699A">
            <w:r>
              <w:rPr>
                <w:rFonts w:ascii="Arial" w:hAnsi="Arial" w:cs="Arial"/>
                <w:b/>
                <w:bCs/>
                <w:color w:val="FFFFFF"/>
                <w:position w:val="-2"/>
                <w:sz w:val="18"/>
                <w:szCs w:val="18"/>
                <w:shd w:val="clear" w:color="auto" w:fill="000000"/>
              </w:rPr>
              <w:lastRenderedPageBreak/>
              <w:t>9. Obvestilo o oddaji naročila</w:t>
            </w:r>
          </w:p>
        </w:tc>
      </w:tr>
    </w:tbl>
    <w:p w14:paraId="42BA85A1" w14:textId="77777777" w:rsidR="00B42474" w:rsidRDefault="00C0699A">
      <w:pPr>
        <w:spacing w:before="225" w:after="225" w:line="240" w:lineRule="auto"/>
        <w:jc w:val="both"/>
      </w:pPr>
      <w:r>
        <w:rPr>
          <w:rFonts w:ascii="Arial" w:hAnsi="Arial" w:cs="Arial"/>
          <w:color w:val="000000"/>
          <w:sz w:val="18"/>
          <w:szCs w:val="18"/>
        </w:rPr>
        <w:t xml:space="preserve">Po sprejemu odločitve o oddaji naročila bo naročnik slednjo </w:t>
      </w:r>
      <w:r>
        <w:rPr>
          <w:rFonts w:ascii="Arial" w:hAnsi="Arial" w:cs="Arial"/>
          <w:b/>
          <w:bCs/>
          <w:color w:val="000000"/>
          <w:sz w:val="18"/>
          <w:szCs w:val="18"/>
          <w:u w:val="single"/>
        </w:rPr>
        <w:t>objavil na portalu javnih naročil</w:t>
      </w:r>
      <w:r>
        <w:rPr>
          <w:rFonts w:ascii="Arial" w:hAnsi="Arial" w:cs="Arial"/>
          <w:color w:val="000000"/>
          <w:sz w:val="18"/>
          <w:szCs w:val="18"/>
        </w:rPr>
        <w:t xml:space="preserve">. Naročnik o vseh odločitvah obvesti ponudnike in kandidate na način, da odločitev objavi na portalu javnih naročil. </w:t>
      </w:r>
      <w:r>
        <w:rPr>
          <w:rFonts w:ascii="Arial" w:hAnsi="Arial" w:cs="Arial"/>
          <w:b/>
          <w:bCs/>
          <w:color w:val="000000"/>
          <w:sz w:val="18"/>
          <w:szCs w:val="18"/>
          <w:u w:val="single"/>
        </w:rPr>
        <w:t>Odločitev se šteje za vročeno z dnem objave na portalu javnih naročil. </w:t>
      </w:r>
    </w:p>
    <w:p w14:paraId="08A54ABB" w14:textId="77777777" w:rsidR="00B42474" w:rsidRDefault="00C0699A">
      <w:pPr>
        <w:spacing w:before="225" w:after="225" w:line="240" w:lineRule="auto"/>
        <w:jc w:val="both"/>
      </w:pPr>
      <w:r>
        <w:rPr>
          <w:rFonts w:ascii="Arial" w:hAnsi="Arial" w:cs="Arial"/>
          <w:b/>
          <w:bCs/>
          <w:color w:val="000000"/>
          <w:sz w:val="18"/>
          <w:szCs w:val="18"/>
        </w:rPr>
        <w:t>Ponudnike opozarjamo, da so sami dolžni spremljati objave odločitev na portalu javnih naročil.</w:t>
      </w:r>
    </w:p>
    <w:p w14:paraId="4830A839" w14:textId="77777777" w:rsidR="00B42474" w:rsidRDefault="00C0699A">
      <w:pPr>
        <w:spacing w:before="225" w:after="225" w:line="240" w:lineRule="auto"/>
        <w:jc w:val="both"/>
      </w:pPr>
      <w:r>
        <w:rPr>
          <w:rFonts w:ascii="Arial" w:hAnsi="Arial" w:cs="Arial"/>
          <w:color w:val="000000"/>
          <w:sz w:val="18"/>
          <w:szCs w:val="18"/>
        </w:rPr>
        <w:t>Če se v objavi odločitve na portalu javnih naročil ni mogoče sklicevati na objavljeno povabilo k sodelovanju, naročnik odločitev vroči v skladu z zakonom, ki ureja upravni postopek, in na dan odpošiljanja ponudniku ali kandidatu tudi objavi na portalu javnih naročil prostovoljno obvestilo za predhodno transparentnost, če je to glede na vrednost primerno pa tudi v Uradnem listu Evropske unije.</w:t>
      </w:r>
    </w:p>
    <w:p w14:paraId="0DB266B4" w14:textId="77777777" w:rsidR="00B42474" w:rsidRDefault="00C0699A">
      <w:pPr>
        <w:spacing w:before="225" w:after="225" w:line="240" w:lineRule="auto"/>
        <w:jc w:val="both"/>
      </w:pPr>
      <w:r>
        <w:rPr>
          <w:rFonts w:ascii="Arial" w:hAnsi="Arial" w:cs="Arial"/>
          <w:color w:val="000000"/>
          <w:sz w:val="18"/>
          <w:szCs w:val="18"/>
        </w:rPr>
        <w:t>Naročnik lahko do pravnomočnosti odločitve o oddaji javnega naročila z namenom odprave nezakonitosti po predhodni ugotovitvi utemeljenosti, svojo odločitev na lastno pobudo spremeni in sprejme novo odločitev, s katero nadomesti prejšnjo. </w:t>
      </w:r>
    </w:p>
    <w:tbl>
      <w:tblPr>
        <w:tblStyle w:val="NormalTablePHPDOCX"/>
        <w:tblW w:w="2500" w:type="pct"/>
        <w:tblInd w:w="108" w:type="dxa"/>
        <w:tblLook w:val="04A0" w:firstRow="1" w:lastRow="0" w:firstColumn="1" w:lastColumn="0" w:noHBand="0" w:noVBand="1"/>
      </w:tblPr>
      <w:tblGrid>
        <w:gridCol w:w="4643"/>
      </w:tblGrid>
      <w:tr w:rsidR="00B42474" w14:paraId="700EDF52" w14:textId="77777777">
        <w:tc>
          <w:tcPr>
            <w:tcW w:w="0" w:type="auto"/>
            <w:shd w:val="clear" w:color="auto" w:fill="000000"/>
            <w:tcMar>
              <w:top w:w="150" w:type="dxa"/>
              <w:bottom w:w="150" w:type="dxa"/>
            </w:tcMar>
            <w:vAlign w:val="center"/>
          </w:tcPr>
          <w:p w14:paraId="101AD29F" w14:textId="77777777" w:rsidR="00B42474" w:rsidRDefault="00C0699A">
            <w:r>
              <w:rPr>
                <w:rFonts w:ascii="Arial" w:hAnsi="Arial" w:cs="Arial"/>
                <w:b/>
                <w:bCs/>
                <w:color w:val="FFFFFF"/>
                <w:position w:val="-2"/>
                <w:sz w:val="18"/>
                <w:szCs w:val="18"/>
                <w:shd w:val="clear" w:color="auto" w:fill="000000"/>
              </w:rPr>
              <w:t>10. Sklenitev pogodbe in spremembe pogodbe</w:t>
            </w:r>
          </w:p>
        </w:tc>
      </w:tr>
    </w:tbl>
    <w:p w14:paraId="059A4A86" w14:textId="77777777" w:rsidR="00B42474" w:rsidRDefault="00C0699A">
      <w:pPr>
        <w:spacing w:before="225" w:after="225" w:line="240" w:lineRule="auto"/>
        <w:jc w:val="both"/>
      </w:pPr>
      <w:r>
        <w:rPr>
          <w:rFonts w:ascii="Arial" w:hAnsi="Arial" w:cs="Arial"/>
          <w:color w:val="000000"/>
          <w:sz w:val="18"/>
          <w:szCs w:val="18"/>
        </w:rPr>
        <w:t>Izbrani ponudnik bo pozvan k podpisu pogodbe. Pogodba bo v primeru zahtevanega zavarovanja za dobro izvedbo sklenjena pod odložnim pogojem do predložitve zahtevanega zavarovanja naročniku in do izpolnitve morebitnih drugih pogojev, kot izhajajo iz vzorca pogodbe in te razpisne dokumentacije.</w:t>
      </w:r>
    </w:p>
    <w:p w14:paraId="0B29A25E" w14:textId="77777777" w:rsidR="00B42474" w:rsidRDefault="00C0699A">
      <w:pPr>
        <w:spacing w:before="225" w:after="225" w:line="240" w:lineRule="auto"/>
        <w:jc w:val="both"/>
      </w:pPr>
      <w:r>
        <w:rPr>
          <w:rFonts w:ascii="Arial" w:hAnsi="Arial" w:cs="Arial"/>
          <w:color w:val="000000"/>
          <w:sz w:val="18"/>
          <w:szCs w:val="18"/>
        </w:rPr>
        <w:t>Če se izbrani ponudnik v osmih (8) delovnih dneh od prejema poziva k podpisu pogodbe ne bo odzval z vračilom podpisane verzije pogodbe in jo poslal ali izročil na naslov/sedež naročnika (oddajna teorija), lahko naročnik šteje, da je izbrani ponudnik odstopil od ponudbe.</w:t>
      </w:r>
    </w:p>
    <w:p w14:paraId="57469FA7" w14:textId="77777777" w:rsidR="00B42474" w:rsidRDefault="00C0699A">
      <w:pPr>
        <w:spacing w:before="225" w:after="225" w:line="240" w:lineRule="auto"/>
        <w:jc w:val="both"/>
      </w:pPr>
      <w:r>
        <w:rPr>
          <w:rFonts w:ascii="Arial" w:hAnsi="Arial" w:cs="Arial"/>
          <w:color w:val="000000"/>
          <w:sz w:val="18"/>
          <w:szCs w:val="18"/>
        </w:rPr>
        <w:t>V primeru, da je zahtevano zavarovanje za resnost ponudbe in bo ponudnik umaknil dano ponudbo, bo naročnik unovčil celotno finančno zavarovanje za resnost ponudbe, katerega mu je predložil ponudnik, ki je odstopil od ponudbe. Prav tako lahko naročnik od takšnega ponudnika zahteva povračilo vse morebitno dodatno nastale škode zaradi takšnega ravnanja izbranega ponudnika. Naročnik si pridržuje tudi pravico sodno iztožiti podpis pogodbe, če bi bilo to naročniku v interesu.</w:t>
      </w:r>
    </w:p>
    <w:p w14:paraId="4B67A9A7" w14:textId="77777777" w:rsidR="00B42474" w:rsidRDefault="00C0699A">
      <w:pPr>
        <w:spacing w:before="225" w:after="225" w:line="240" w:lineRule="auto"/>
        <w:jc w:val="both"/>
      </w:pPr>
      <w:r>
        <w:rPr>
          <w:rFonts w:ascii="Arial" w:hAnsi="Arial" w:cs="Arial"/>
          <w:color w:val="000000"/>
          <w:sz w:val="18"/>
          <w:szCs w:val="18"/>
        </w:rPr>
        <w:t>V skladu z ZJN-3 se lahko pogodba o izvedbi javnega naročila spremeni brez novega postopka javnega naročanja v katerem koli od naslednjih primerov:</w:t>
      </w:r>
    </w:p>
    <w:tbl>
      <w:tblPr>
        <w:tblStyle w:val="NormalTablePHPDOCX"/>
        <w:tblW w:w="0" w:type="auto"/>
        <w:tblInd w:w="108" w:type="dxa"/>
        <w:tblLook w:val="04A0" w:firstRow="1" w:lastRow="0" w:firstColumn="1" w:lastColumn="0" w:noHBand="0" w:noVBand="1"/>
      </w:tblPr>
      <w:tblGrid>
        <w:gridCol w:w="9178"/>
      </w:tblGrid>
      <w:tr w:rsidR="00B42474" w14:paraId="3188ADC4" w14:textId="77777777">
        <w:tc>
          <w:tcPr>
            <w:tcW w:w="0" w:type="auto"/>
            <w:tcMar>
              <w:top w:w="0" w:type="auto"/>
              <w:bottom w:w="0" w:type="auto"/>
            </w:tcMar>
          </w:tcPr>
          <w:p w14:paraId="62E4394B" w14:textId="77777777" w:rsidR="00B42474" w:rsidRDefault="00C0699A" w:rsidP="00B543B2">
            <w:pPr>
              <w:numPr>
                <w:ilvl w:val="0"/>
                <w:numId w:val="9"/>
              </w:numPr>
              <w:jc w:val="both"/>
              <w:rPr>
                <w:rFonts w:ascii="Arial" w:hAnsi="Arial" w:cs="Arial"/>
                <w:color w:val="000000"/>
                <w:sz w:val="18"/>
                <w:szCs w:val="18"/>
              </w:rPr>
            </w:pPr>
            <w:r>
              <w:rPr>
                <w:rFonts w:ascii="Arial" w:hAnsi="Arial" w:cs="Arial"/>
                <w:color w:val="000000"/>
                <w:sz w:val="18"/>
                <w:szCs w:val="18"/>
              </w:rPr>
              <w:t>če je sprememba, ne glede na njeno denarno vrednost, predvidena v razpisni dokumentaciji v zvezi z oddajo javnega naročila v jasnih, natančnih in nedvoumnih določbah o reviziji, ki lahko vključujejo določbe o reviziji cen, ali opcijah. V takih določbah morajo biti navedeni obseg in vrsta možnih sprememb ali opcij ter pogoji, pod katerimi se lahko uporabijo, ne smejo pa biti predvidene spremembe ali opcije, ki bi spremenile splošno naravo pogodbe o izvedbi javnega naročila ali okvirnega sporazuma;</w:t>
            </w:r>
          </w:p>
          <w:p w14:paraId="6876D2FA" w14:textId="77777777" w:rsidR="00B42474" w:rsidRDefault="00C0699A" w:rsidP="00B543B2">
            <w:pPr>
              <w:numPr>
                <w:ilvl w:val="0"/>
                <w:numId w:val="9"/>
              </w:numPr>
              <w:jc w:val="both"/>
              <w:rPr>
                <w:rFonts w:ascii="Arial" w:hAnsi="Arial" w:cs="Arial"/>
                <w:color w:val="000000"/>
                <w:sz w:val="18"/>
                <w:szCs w:val="18"/>
              </w:rPr>
            </w:pPr>
            <w:r>
              <w:rPr>
                <w:rFonts w:ascii="Arial" w:hAnsi="Arial" w:cs="Arial"/>
                <w:color w:val="000000"/>
                <w:sz w:val="18"/>
                <w:szCs w:val="18"/>
              </w:rPr>
              <w:t>za dodatne gradnje, ki jih izvede prvotni izvajalec, če so potrebne, čeprav niso bile vključene v prvotno javno naročilo, in če zamenjava izvajalca:</w:t>
            </w:r>
          </w:p>
        </w:tc>
      </w:tr>
    </w:tbl>
    <w:p w14:paraId="637F1616" w14:textId="77777777" w:rsidR="00B42474" w:rsidRDefault="00B42474"/>
    <w:tbl>
      <w:tblPr>
        <w:tblStyle w:val="NormalTablePHPDOCX"/>
        <w:tblW w:w="0" w:type="auto"/>
        <w:tblInd w:w="108" w:type="dxa"/>
        <w:tblLook w:val="04A0" w:firstRow="1" w:lastRow="0" w:firstColumn="1" w:lastColumn="0" w:noHBand="0" w:noVBand="1"/>
      </w:tblPr>
      <w:tblGrid>
        <w:gridCol w:w="9178"/>
      </w:tblGrid>
      <w:tr w:rsidR="00B42474" w14:paraId="22EB18C4" w14:textId="77777777">
        <w:tc>
          <w:tcPr>
            <w:tcW w:w="0" w:type="auto"/>
            <w:tcMar>
              <w:top w:w="0" w:type="auto"/>
              <w:bottom w:w="0" w:type="auto"/>
            </w:tcMar>
          </w:tcPr>
          <w:p w14:paraId="1D7F3AB0" w14:textId="77777777" w:rsidR="00B42474" w:rsidRDefault="00C0699A" w:rsidP="00B543B2">
            <w:pPr>
              <w:numPr>
                <w:ilvl w:val="0"/>
                <w:numId w:val="10"/>
              </w:numPr>
              <w:jc w:val="both"/>
              <w:rPr>
                <w:rFonts w:ascii="Arial" w:hAnsi="Arial" w:cs="Arial"/>
                <w:color w:val="000000"/>
                <w:sz w:val="18"/>
                <w:szCs w:val="18"/>
              </w:rPr>
            </w:pPr>
            <w:r>
              <w:rPr>
                <w:rFonts w:ascii="Arial" w:hAnsi="Arial" w:cs="Arial"/>
                <w:color w:val="000000"/>
                <w:sz w:val="18"/>
                <w:szCs w:val="18"/>
              </w:rPr>
              <w:t>ni mogoča iz ekonomskih ali tehničnih razlogov, kot so zahteve glede zamenljivosti ali interoperabilnosti z obstoječo opremo, storitvami ali inštalacijami, naročenimi v okviru prvotnega javnega naročila, ter</w:t>
            </w:r>
          </w:p>
          <w:p w14:paraId="34FB2C9B" w14:textId="77777777" w:rsidR="00B42474" w:rsidRDefault="00C0699A" w:rsidP="00B543B2">
            <w:pPr>
              <w:numPr>
                <w:ilvl w:val="0"/>
                <w:numId w:val="10"/>
              </w:numPr>
              <w:jc w:val="both"/>
              <w:rPr>
                <w:rFonts w:ascii="Arial" w:hAnsi="Arial" w:cs="Arial"/>
                <w:color w:val="000000"/>
                <w:sz w:val="18"/>
                <w:szCs w:val="18"/>
              </w:rPr>
            </w:pPr>
            <w:r>
              <w:rPr>
                <w:rFonts w:ascii="Arial" w:hAnsi="Arial" w:cs="Arial"/>
                <w:color w:val="000000"/>
                <w:sz w:val="18"/>
                <w:szCs w:val="18"/>
              </w:rPr>
              <w:t>bi naročniku povzročila velike nevšečnosti ali znatno podvajanje stroškov;</w:t>
            </w:r>
          </w:p>
        </w:tc>
      </w:tr>
    </w:tbl>
    <w:p w14:paraId="3021E49B" w14:textId="77777777" w:rsidR="00B42474" w:rsidRDefault="00B42474"/>
    <w:tbl>
      <w:tblPr>
        <w:tblStyle w:val="NormalTablePHPDOCX"/>
        <w:tblW w:w="0" w:type="auto"/>
        <w:tblInd w:w="108" w:type="dxa"/>
        <w:tblLook w:val="04A0" w:firstRow="1" w:lastRow="0" w:firstColumn="1" w:lastColumn="0" w:noHBand="0" w:noVBand="1"/>
      </w:tblPr>
      <w:tblGrid>
        <w:gridCol w:w="9178"/>
      </w:tblGrid>
      <w:tr w:rsidR="00B42474" w14:paraId="57BC8728" w14:textId="77777777">
        <w:tc>
          <w:tcPr>
            <w:tcW w:w="0" w:type="auto"/>
            <w:tcMar>
              <w:top w:w="0" w:type="auto"/>
              <w:bottom w:w="0" w:type="auto"/>
            </w:tcMar>
          </w:tcPr>
          <w:p w14:paraId="1F4BDA23" w14:textId="77777777" w:rsidR="00B42474" w:rsidRDefault="00C0699A" w:rsidP="00B543B2">
            <w:pPr>
              <w:numPr>
                <w:ilvl w:val="0"/>
                <w:numId w:val="11"/>
              </w:numPr>
              <w:jc w:val="both"/>
              <w:rPr>
                <w:rFonts w:ascii="Arial" w:hAnsi="Arial" w:cs="Arial"/>
                <w:color w:val="000000"/>
                <w:sz w:val="18"/>
                <w:szCs w:val="18"/>
              </w:rPr>
            </w:pPr>
            <w:r>
              <w:rPr>
                <w:rFonts w:ascii="Arial" w:hAnsi="Arial" w:cs="Arial"/>
                <w:color w:val="000000"/>
                <w:sz w:val="18"/>
                <w:szCs w:val="18"/>
              </w:rPr>
              <w:t>če je sprememba potrebna zaradi okoliščin, ki jih skrben naročnik ni mogel predvideti, in sprememba ne spreminja splošne narave javnega naročila;</w:t>
            </w:r>
          </w:p>
          <w:p w14:paraId="3BFC43A9" w14:textId="77777777" w:rsidR="00B42474" w:rsidRDefault="00C0699A" w:rsidP="00B543B2">
            <w:pPr>
              <w:numPr>
                <w:ilvl w:val="0"/>
                <w:numId w:val="11"/>
              </w:numPr>
              <w:jc w:val="both"/>
              <w:rPr>
                <w:rFonts w:ascii="Arial" w:hAnsi="Arial" w:cs="Arial"/>
                <w:color w:val="000000"/>
                <w:sz w:val="18"/>
                <w:szCs w:val="18"/>
              </w:rPr>
            </w:pPr>
            <w:r>
              <w:rPr>
                <w:rFonts w:ascii="Arial" w:hAnsi="Arial" w:cs="Arial"/>
                <w:color w:val="000000"/>
                <w:sz w:val="18"/>
                <w:szCs w:val="18"/>
              </w:rPr>
              <w:t>če izvajalca, ki mu je naročnik prvotno oddal javno naročilo, zamenja nov izvajalec kot posledica enega od naslednjih razlogov:</w:t>
            </w:r>
          </w:p>
        </w:tc>
      </w:tr>
    </w:tbl>
    <w:p w14:paraId="7699DE6C" w14:textId="77777777" w:rsidR="00B42474" w:rsidRDefault="00B42474"/>
    <w:tbl>
      <w:tblPr>
        <w:tblStyle w:val="NormalTablePHPDOCX"/>
        <w:tblW w:w="0" w:type="auto"/>
        <w:tblInd w:w="108" w:type="dxa"/>
        <w:tblLook w:val="04A0" w:firstRow="1" w:lastRow="0" w:firstColumn="1" w:lastColumn="0" w:noHBand="0" w:noVBand="1"/>
      </w:tblPr>
      <w:tblGrid>
        <w:gridCol w:w="9178"/>
      </w:tblGrid>
      <w:tr w:rsidR="00B42474" w14:paraId="62713712" w14:textId="77777777">
        <w:tc>
          <w:tcPr>
            <w:tcW w:w="0" w:type="auto"/>
            <w:tcMar>
              <w:top w:w="0" w:type="auto"/>
              <w:bottom w:w="0" w:type="auto"/>
            </w:tcMar>
          </w:tcPr>
          <w:p w14:paraId="07F6CDB9" w14:textId="77777777" w:rsidR="00B42474" w:rsidRDefault="00C0699A" w:rsidP="00B543B2">
            <w:pPr>
              <w:numPr>
                <w:ilvl w:val="0"/>
                <w:numId w:val="12"/>
              </w:numPr>
              <w:jc w:val="both"/>
              <w:rPr>
                <w:rFonts w:ascii="Arial" w:hAnsi="Arial" w:cs="Arial"/>
                <w:color w:val="000000"/>
                <w:sz w:val="18"/>
                <w:szCs w:val="18"/>
              </w:rPr>
            </w:pPr>
            <w:r>
              <w:rPr>
                <w:rFonts w:ascii="Arial" w:hAnsi="Arial" w:cs="Arial"/>
                <w:color w:val="000000"/>
                <w:sz w:val="18"/>
                <w:szCs w:val="18"/>
              </w:rPr>
              <w:t>nedvoumna določba o reviziji ali opcija v skladu z a. točko;</w:t>
            </w:r>
          </w:p>
          <w:p w14:paraId="223EE8AF" w14:textId="77777777" w:rsidR="00B42474" w:rsidRDefault="00C0699A" w:rsidP="00B543B2">
            <w:pPr>
              <w:numPr>
                <w:ilvl w:val="0"/>
                <w:numId w:val="12"/>
              </w:numPr>
              <w:jc w:val="both"/>
              <w:rPr>
                <w:rFonts w:ascii="Arial" w:hAnsi="Arial" w:cs="Arial"/>
                <w:color w:val="000000"/>
                <w:sz w:val="18"/>
                <w:szCs w:val="18"/>
              </w:rPr>
            </w:pPr>
            <w:r>
              <w:rPr>
                <w:rFonts w:ascii="Arial" w:hAnsi="Arial" w:cs="Arial"/>
                <w:color w:val="000000"/>
                <w:sz w:val="18"/>
                <w:szCs w:val="18"/>
              </w:rPr>
              <w:lastRenderedPageBreak/>
              <w:t>drug gospodarski subjekt, ki izpolnjuje prvotno določene pogoje za sodelovanje, standarde za zagotavljanje kakovosti in standarde za okoljsko ravnanje ter zanj ne obstajajo prvotno določeni razlogi za izključitev, v celoti ali delno nasledi prvotnega izvajalca po prestrukturiranju podjetja, vključno s prevzemom, združitvijo, pripojitvijo ali insolventnostjo, če to ne vključuje drugih bistvenih sprememb javnega naročila in ni namenjeno obidu določb tega zakona;</w:t>
            </w:r>
          </w:p>
        </w:tc>
      </w:tr>
    </w:tbl>
    <w:p w14:paraId="2C5AA1E7" w14:textId="77777777" w:rsidR="00B42474" w:rsidRDefault="00B42474"/>
    <w:tbl>
      <w:tblPr>
        <w:tblStyle w:val="NormalTablePHPDOCX"/>
        <w:tblW w:w="0" w:type="auto"/>
        <w:tblInd w:w="108" w:type="dxa"/>
        <w:tblLook w:val="04A0" w:firstRow="1" w:lastRow="0" w:firstColumn="1" w:lastColumn="0" w:noHBand="0" w:noVBand="1"/>
      </w:tblPr>
      <w:tblGrid>
        <w:gridCol w:w="5669"/>
      </w:tblGrid>
      <w:tr w:rsidR="00B42474" w14:paraId="6298E254" w14:textId="77777777">
        <w:tc>
          <w:tcPr>
            <w:tcW w:w="0" w:type="auto"/>
            <w:tcMar>
              <w:top w:w="0" w:type="auto"/>
              <w:bottom w:w="0" w:type="auto"/>
            </w:tcMar>
          </w:tcPr>
          <w:p w14:paraId="2C01F821" w14:textId="77777777" w:rsidR="00B42474" w:rsidRDefault="00C0699A" w:rsidP="00B543B2">
            <w:pPr>
              <w:numPr>
                <w:ilvl w:val="0"/>
                <w:numId w:val="13"/>
              </w:numPr>
              <w:jc w:val="both"/>
              <w:rPr>
                <w:rFonts w:ascii="Arial" w:hAnsi="Arial" w:cs="Arial"/>
                <w:color w:val="000000"/>
                <w:sz w:val="18"/>
                <w:szCs w:val="18"/>
              </w:rPr>
            </w:pPr>
            <w:r>
              <w:rPr>
                <w:rFonts w:ascii="Arial" w:hAnsi="Arial" w:cs="Arial"/>
                <w:color w:val="000000"/>
                <w:sz w:val="18"/>
                <w:szCs w:val="18"/>
              </w:rPr>
              <w:t>če sprememba ne glede na njeno vrednost ni bistvena.</w:t>
            </w:r>
          </w:p>
        </w:tc>
      </w:tr>
    </w:tbl>
    <w:p w14:paraId="1E2F9047" w14:textId="77777777" w:rsidR="00B42474" w:rsidRDefault="00C0699A">
      <w:pPr>
        <w:spacing w:before="225" w:after="225" w:line="240" w:lineRule="auto"/>
        <w:jc w:val="both"/>
      </w:pPr>
      <w:r>
        <w:rPr>
          <w:rFonts w:ascii="Arial" w:hAnsi="Arial" w:cs="Arial"/>
          <w:color w:val="000000"/>
          <w:sz w:val="18"/>
          <w:szCs w:val="18"/>
        </w:rPr>
        <w:t>V primeru iz b. in c. točke kakršno koli zvišanje cene ne sme presegati 30 odstotkov vrednosti prvotne pogodbe o izvedbi javnega naročila. Če je v primeru iz b. ali c. točke opravljenih več zaporednih sprememb, velja ta omejitev za vrednost vseh sprememb skupaj. Če vključuje pogodba o izvedbi javnega naročila določbo o valorizaciji denarnih obveznosti, se kot referenčna vrednost za izračun najvišje dovoljene vrednosti sprememb v primeru iz b. ali c. točke uporabi vrednost pogodbe s posodobljenimi cenami.</w:t>
      </w:r>
    </w:p>
    <w:p w14:paraId="21BEAC84" w14:textId="77777777" w:rsidR="00B42474" w:rsidRDefault="00C0699A">
      <w:pPr>
        <w:spacing w:before="225" w:after="225" w:line="240" w:lineRule="auto"/>
        <w:jc w:val="both"/>
      </w:pPr>
      <w:r>
        <w:rPr>
          <w:rFonts w:ascii="Arial" w:hAnsi="Arial" w:cs="Arial"/>
          <w:color w:val="000000"/>
          <w:sz w:val="18"/>
          <w:szCs w:val="18"/>
        </w:rPr>
        <w:t>Sprememba pogodbe o izvedbi javnega naročila med njegovo veljavnostjo se šteje za bistveno, če se zaradi te spremembe pogodba znatno razlikuje od prvotno oddanega javnega naročila. Ne glede na prejšnje odstavke tega člena sprememba v vsakem primeru šteje za bistveno, če je izpolnjen vsaj eden od naslednjih pogojev:</w:t>
      </w:r>
    </w:p>
    <w:tbl>
      <w:tblPr>
        <w:tblStyle w:val="NormalTablePHPDOCX"/>
        <w:tblW w:w="0" w:type="auto"/>
        <w:tblInd w:w="108" w:type="dxa"/>
        <w:tblLook w:val="04A0" w:firstRow="1" w:lastRow="0" w:firstColumn="1" w:lastColumn="0" w:noHBand="0" w:noVBand="1"/>
      </w:tblPr>
      <w:tblGrid>
        <w:gridCol w:w="9178"/>
      </w:tblGrid>
      <w:tr w:rsidR="00B42474" w14:paraId="1F8FC769" w14:textId="77777777">
        <w:tc>
          <w:tcPr>
            <w:tcW w:w="0" w:type="auto"/>
            <w:tcMar>
              <w:top w:w="0" w:type="auto"/>
              <w:bottom w:w="0" w:type="auto"/>
            </w:tcMar>
          </w:tcPr>
          <w:p w14:paraId="2AED0AB0" w14:textId="77777777" w:rsidR="00B42474" w:rsidRDefault="00C0699A" w:rsidP="00B543B2">
            <w:pPr>
              <w:numPr>
                <w:ilvl w:val="0"/>
                <w:numId w:val="14"/>
              </w:numPr>
              <w:jc w:val="both"/>
              <w:rPr>
                <w:rFonts w:ascii="Arial" w:hAnsi="Arial" w:cs="Arial"/>
                <w:color w:val="000000"/>
                <w:sz w:val="18"/>
                <w:szCs w:val="18"/>
              </w:rPr>
            </w:pPr>
            <w:r>
              <w:rPr>
                <w:rFonts w:ascii="Arial" w:hAnsi="Arial" w:cs="Arial"/>
                <w:color w:val="000000"/>
                <w:sz w:val="18"/>
                <w:szCs w:val="18"/>
              </w:rPr>
              <w:t>sprememba uvaja pogoje, ki bi, če bi bili del prvotnega postopka javnega naročanja, omogočili udeležbo drugih kandidatov kot tistih, ki so bili prvotno izbrani, ali sprejem druge ponudbe kot tiste, ki je bila prvotno izbrana, ali pa bi k sodelovanju v postopku javnega naročanja pritegnili še druge udeležence;</w:t>
            </w:r>
          </w:p>
          <w:p w14:paraId="62BFC765" w14:textId="77777777" w:rsidR="00B42474" w:rsidRDefault="00C0699A" w:rsidP="00B543B2">
            <w:pPr>
              <w:numPr>
                <w:ilvl w:val="0"/>
                <w:numId w:val="14"/>
              </w:numPr>
              <w:jc w:val="both"/>
              <w:rPr>
                <w:rFonts w:ascii="Arial" w:hAnsi="Arial" w:cs="Arial"/>
                <w:color w:val="000000"/>
                <w:sz w:val="18"/>
                <w:szCs w:val="18"/>
              </w:rPr>
            </w:pPr>
            <w:r>
              <w:rPr>
                <w:rFonts w:ascii="Arial" w:hAnsi="Arial" w:cs="Arial"/>
                <w:color w:val="000000"/>
                <w:sz w:val="18"/>
                <w:szCs w:val="18"/>
              </w:rPr>
              <w:t>sprememba spreminja ekonomsko ravnotežje pogodbe o izvedbi javnega naročila v korist izvajalca na način, ki ni bil predviden v prvotni pogodbi;</w:t>
            </w:r>
          </w:p>
          <w:p w14:paraId="72515624" w14:textId="77777777" w:rsidR="00B42474" w:rsidRDefault="00C0699A" w:rsidP="00B543B2">
            <w:pPr>
              <w:numPr>
                <w:ilvl w:val="0"/>
                <w:numId w:val="14"/>
              </w:numPr>
              <w:jc w:val="both"/>
              <w:rPr>
                <w:rFonts w:ascii="Arial" w:hAnsi="Arial" w:cs="Arial"/>
                <w:color w:val="000000"/>
                <w:sz w:val="18"/>
                <w:szCs w:val="18"/>
              </w:rPr>
            </w:pPr>
            <w:r>
              <w:rPr>
                <w:rFonts w:ascii="Arial" w:hAnsi="Arial" w:cs="Arial"/>
                <w:color w:val="000000"/>
                <w:sz w:val="18"/>
                <w:szCs w:val="18"/>
              </w:rPr>
              <w:t>zaradi spremembe je znatno razširjen obseg pogodbe o izvedbi javnega naročila;</w:t>
            </w:r>
          </w:p>
          <w:p w14:paraId="356284DC" w14:textId="77777777" w:rsidR="00B42474" w:rsidRDefault="00C0699A" w:rsidP="00B543B2">
            <w:pPr>
              <w:numPr>
                <w:ilvl w:val="0"/>
                <w:numId w:val="14"/>
              </w:numPr>
              <w:jc w:val="both"/>
              <w:rPr>
                <w:rFonts w:ascii="Arial" w:hAnsi="Arial" w:cs="Arial"/>
                <w:color w:val="000000"/>
                <w:sz w:val="18"/>
                <w:szCs w:val="18"/>
              </w:rPr>
            </w:pPr>
            <w:r>
              <w:rPr>
                <w:rFonts w:ascii="Arial" w:hAnsi="Arial" w:cs="Arial"/>
                <w:color w:val="000000"/>
                <w:sz w:val="18"/>
                <w:szCs w:val="18"/>
              </w:rPr>
              <w:t>drug gospodarski subjekt zamenja prvotnega izvajalca v primeru, ki ni naveden v d. točki.</w:t>
            </w:r>
          </w:p>
        </w:tc>
      </w:tr>
    </w:tbl>
    <w:p w14:paraId="69E1D8AA" w14:textId="77777777" w:rsidR="00B42474" w:rsidRDefault="00B42474"/>
    <w:tbl>
      <w:tblPr>
        <w:tblStyle w:val="NormalTablePHPDOCX"/>
        <w:tblW w:w="2500" w:type="pct"/>
        <w:tblInd w:w="108" w:type="dxa"/>
        <w:tblLook w:val="04A0" w:firstRow="1" w:lastRow="0" w:firstColumn="1" w:lastColumn="0" w:noHBand="0" w:noVBand="1"/>
      </w:tblPr>
      <w:tblGrid>
        <w:gridCol w:w="4643"/>
      </w:tblGrid>
      <w:tr w:rsidR="00B42474" w14:paraId="32C454DF" w14:textId="77777777">
        <w:tc>
          <w:tcPr>
            <w:tcW w:w="0" w:type="auto"/>
            <w:shd w:val="clear" w:color="auto" w:fill="000000"/>
            <w:tcMar>
              <w:top w:w="150" w:type="dxa"/>
              <w:bottom w:w="150" w:type="dxa"/>
            </w:tcMar>
            <w:vAlign w:val="center"/>
          </w:tcPr>
          <w:p w14:paraId="1841E394" w14:textId="77777777" w:rsidR="00B42474" w:rsidRDefault="00C0699A">
            <w:r>
              <w:rPr>
                <w:rFonts w:ascii="Arial" w:hAnsi="Arial" w:cs="Arial"/>
                <w:b/>
                <w:bCs/>
                <w:color w:val="FFFFFF"/>
                <w:position w:val="-2"/>
                <w:sz w:val="18"/>
                <w:szCs w:val="18"/>
                <w:shd w:val="clear" w:color="auto" w:fill="000000"/>
              </w:rPr>
              <w:t>11. Zaupnost ponudbene dokumentacije</w:t>
            </w:r>
          </w:p>
        </w:tc>
      </w:tr>
    </w:tbl>
    <w:p w14:paraId="30F8BA04" w14:textId="77777777" w:rsidR="00B42474" w:rsidRDefault="00C0699A">
      <w:pPr>
        <w:spacing w:before="225" w:after="225" w:line="240" w:lineRule="auto"/>
        <w:jc w:val="both"/>
      </w:pPr>
      <w:r>
        <w:rPr>
          <w:rFonts w:ascii="Arial" w:hAnsi="Arial" w:cs="Arial"/>
          <w:color w:val="000000"/>
          <w:sz w:val="18"/>
          <w:szCs w:val="18"/>
        </w:rPr>
        <w:t>Ponudniki, ki z udeležbo v postopku oziroma izvajanju pogodbenih obveznosti izvedo za zaupne podatke oziroma poslovne skrivnosti, so jih dolžni varovati v skladu s predpisi, ki urejajo varovanje poslovne skrivnosti.</w:t>
      </w:r>
    </w:p>
    <w:p w14:paraId="5104FE79" w14:textId="77777777" w:rsidR="00B42474" w:rsidRDefault="00C0699A">
      <w:pPr>
        <w:spacing w:before="225" w:after="225" w:line="240" w:lineRule="auto"/>
        <w:jc w:val="both"/>
      </w:pPr>
      <w:r>
        <w:rPr>
          <w:rFonts w:ascii="Arial" w:hAnsi="Arial" w:cs="Arial"/>
          <w:color w:val="000000"/>
          <w:sz w:val="18"/>
          <w:szCs w:val="18"/>
        </w:rPr>
        <w:t>Podatki, ki jih bo ponudnik upravičeno označil kot zaupne oziroma poslovno skrivnost, bodo uporabljeni zgolj za namene postopka in ne bodo dostopni nikomur zunaj kroga oseb, ki bodo vključene v postopek konkretnega javnega naročila. Ti podatki ne bodo objavljeni na odpiranju ponudb niti v nadaljevanju postopka ali pozneje, razen v primeru, da bo ponudnik sam oddal ponudbo na način, da bodo poslovne skrivnosti in ostali podatki vidni javnosti.</w:t>
      </w:r>
    </w:p>
    <w:p w14:paraId="47A34BB0" w14:textId="77777777" w:rsidR="00B42474" w:rsidRDefault="00C0699A">
      <w:pPr>
        <w:spacing w:before="225" w:after="225" w:line="240" w:lineRule="auto"/>
        <w:jc w:val="both"/>
      </w:pPr>
      <w:r>
        <w:rPr>
          <w:rFonts w:ascii="Arial" w:hAnsi="Arial" w:cs="Arial"/>
          <w:color w:val="000000"/>
          <w:sz w:val="18"/>
          <w:szCs w:val="18"/>
        </w:rPr>
        <w:t>Skladno z določili zakona, ki ureja poslovno skrivnost, poslovna skrivnost zajema nerazkrito strokovno znanje, izkušnje in poslovne informacije, ki izpolnjuje naslednje zahteve:</w:t>
      </w:r>
    </w:p>
    <w:tbl>
      <w:tblPr>
        <w:tblStyle w:val="NormalTablePHPDOCX"/>
        <w:tblW w:w="0" w:type="auto"/>
        <w:tblInd w:w="108" w:type="dxa"/>
        <w:tblLook w:val="04A0" w:firstRow="1" w:lastRow="0" w:firstColumn="1" w:lastColumn="0" w:noHBand="0" w:noVBand="1"/>
      </w:tblPr>
      <w:tblGrid>
        <w:gridCol w:w="9178"/>
      </w:tblGrid>
      <w:tr w:rsidR="00B42474" w14:paraId="768526F3" w14:textId="77777777">
        <w:tc>
          <w:tcPr>
            <w:tcW w:w="0" w:type="auto"/>
            <w:tcMar>
              <w:top w:w="0" w:type="auto"/>
              <w:bottom w:w="0" w:type="auto"/>
            </w:tcMar>
          </w:tcPr>
          <w:p w14:paraId="5E9B6FB5" w14:textId="77777777" w:rsidR="00B42474" w:rsidRDefault="00C0699A" w:rsidP="00B543B2">
            <w:pPr>
              <w:numPr>
                <w:ilvl w:val="0"/>
                <w:numId w:val="15"/>
              </w:numPr>
              <w:rPr>
                <w:rFonts w:ascii="Arial" w:hAnsi="Arial" w:cs="Arial"/>
                <w:color w:val="000000"/>
                <w:sz w:val="18"/>
                <w:szCs w:val="18"/>
              </w:rPr>
            </w:pPr>
            <w:r>
              <w:rPr>
                <w:rFonts w:ascii="Arial" w:hAnsi="Arial" w:cs="Arial"/>
                <w:color w:val="000000"/>
                <w:sz w:val="18"/>
                <w:szCs w:val="18"/>
              </w:rPr>
              <w:t>je skrivnost, ki ni splošno znana ali lahko dosegljiva osebam v krogih, ki se običajno ukvarjajo s to vrsto informacij;</w:t>
            </w:r>
          </w:p>
          <w:p w14:paraId="0C196B9E" w14:textId="77777777" w:rsidR="00B42474" w:rsidRDefault="00C0699A" w:rsidP="00B543B2">
            <w:pPr>
              <w:numPr>
                <w:ilvl w:val="0"/>
                <w:numId w:val="15"/>
              </w:numPr>
              <w:rPr>
                <w:rFonts w:ascii="Arial" w:hAnsi="Arial" w:cs="Arial"/>
                <w:color w:val="000000"/>
                <w:sz w:val="18"/>
                <w:szCs w:val="18"/>
              </w:rPr>
            </w:pPr>
            <w:r>
              <w:rPr>
                <w:rFonts w:ascii="Arial" w:hAnsi="Arial" w:cs="Arial"/>
                <w:color w:val="000000"/>
                <w:sz w:val="18"/>
                <w:szCs w:val="18"/>
              </w:rPr>
              <w:t>ima tržno vrednost;</w:t>
            </w:r>
          </w:p>
          <w:p w14:paraId="46423F5A" w14:textId="77777777" w:rsidR="00B42474" w:rsidRDefault="00C0699A" w:rsidP="00B543B2">
            <w:pPr>
              <w:numPr>
                <w:ilvl w:val="0"/>
                <w:numId w:val="15"/>
              </w:numPr>
              <w:rPr>
                <w:rFonts w:ascii="Arial" w:hAnsi="Arial" w:cs="Arial"/>
                <w:color w:val="000000"/>
                <w:sz w:val="18"/>
                <w:szCs w:val="18"/>
              </w:rPr>
            </w:pPr>
            <w:r>
              <w:rPr>
                <w:rFonts w:ascii="Arial" w:hAnsi="Arial" w:cs="Arial"/>
                <w:color w:val="000000"/>
                <w:sz w:val="18"/>
                <w:szCs w:val="18"/>
              </w:rPr>
              <w:t>imetnik poslovne skrivnosti je v danih okoliščinah razumno ukrepal, da jo ohrani kot skrivnost.</w:t>
            </w:r>
          </w:p>
        </w:tc>
      </w:tr>
    </w:tbl>
    <w:p w14:paraId="6D342E83" w14:textId="77777777" w:rsidR="00B42474" w:rsidRDefault="00C0699A">
      <w:pPr>
        <w:spacing w:before="225" w:after="225" w:line="240" w:lineRule="auto"/>
        <w:jc w:val="both"/>
      </w:pPr>
      <w:r>
        <w:rPr>
          <w:rFonts w:ascii="Arial" w:hAnsi="Arial" w:cs="Arial"/>
          <w:color w:val="000000"/>
          <w:sz w:val="18"/>
          <w:szCs w:val="18"/>
        </w:rPr>
        <w:t>Domneva se, da je zahteva iz tretje alineje prejšnjega odstavka izpolnjena, če je imetnik poslovne skrivnosti informacijo določil kot poslovno skrivnost v pisni obliki in o tem seznanil naročnika in vse osebe, ki prihajajo v stik ali se seznanijo s to informacijo, zlasti družbenike, delavce, člane organov družbe in druge osebe. Za poslovno skrivnost se ne morejo določiti informacije, ki so po zakonu javne, ali informacije o kršitvi zakona ali dobrih poslovnih običajev. </w:t>
      </w:r>
    </w:p>
    <w:p w14:paraId="05E949B6" w14:textId="77777777" w:rsidR="00B42474" w:rsidRDefault="00C0699A">
      <w:pPr>
        <w:spacing w:before="225" w:after="225" w:line="240" w:lineRule="auto"/>
        <w:jc w:val="both"/>
      </w:pPr>
      <w:r>
        <w:rPr>
          <w:rFonts w:ascii="Arial" w:hAnsi="Arial" w:cs="Arial"/>
          <w:color w:val="000000"/>
          <w:sz w:val="18"/>
          <w:szCs w:val="18"/>
        </w:rPr>
        <w:t>Na podlagi drugega odstavka 35. člena ZJN-3 so javni podatki specifikacije ponujenega blaga, storitve ali gradnje in količina iz te specifikacije, cena na enoto, vrednost posamezne postavke in skupna vrednost iz ponudbe ter vsi tisti podatki, ki so vplivali na razvrstitev ponudbe v okviru drugih meril. Vsi podatki, ki so na podlagi ZJN-3 javni oziroma podatki, ki so javni na podlagi drugega zakona, ne bodo obravnavani kot poslovna skrivnost, ne glede na to, ali jih bo ponudnik opredelil oziroma označil kot take.</w:t>
      </w:r>
    </w:p>
    <w:p w14:paraId="61BD70CE" w14:textId="77777777" w:rsidR="00B42474" w:rsidRDefault="00C0699A">
      <w:pPr>
        <w:spacing w:before="225" w:after="225" w:line="240" w:lineRule="auto"/>
        <w:jc w:val="both"/>
      </w:pPr>
      <w:r>
        <w:rPr>
          <w:rFonts w:ascii="Arial" w:hAnsi="Arial" w:cs="Arial"/>
          <w:color w:val="000000"/>
          <w:sz w:val="18"/>
          <w:szCs w:val="18"/>
        </w:rPr>
        <w:lastRenderedPageBreak/>
        <w:t>Naročnik bo obravnaval kot poslovno skrivnost tiste dokumente v prijavni oz. ponudbeni dokumentaciji, ki bodo kot taki opredeljeni v sklepu ali na drug način v pisni obliki, tako da bo jasno, da ponudnik takšno informacijo šteje za poslovno skrivnost.</w:t>
      </w:r>
    </w:p>
    <w:tbl>
      <w:tblPr>
        <w:tblStyle w:val="NormalTablePHPDOCX"/>
        <w:tblW w:w="2500" w:type="pct"/>
        <w:tblInd w:w="108" w:type="dxa"/>
        <w:tblLook w:val="04A0" w:firstRow="1" w:lastRow="0" w:firstColumn="1" w:lastColumn="0" w:noHBand="0" w:noVBand="1"/>
      </w:tblPr>
      <w:tblGrid>
        <w:gridCol w:w="4643"/>
      </w:tblGrid>
      <w:tr w:rsidR="00B42474" w14:paraId="22DF0E56" w14:textId="77777777">
        <w:tc>
          <w:tcPr>
            <w:tcW w:w="0" w:type="auto"/>
            <w:shd w:val="clear" w:color="auto" w:fill="000000"/>
            <w:tcMar>
              <w:top w:w="150" w:type="dxa"/>
              <w:bottom w:w="150" w:type="dxa"/>
            </w:tcMar>
            <w:vAlign w:val="center"/>
          </w:tcPr>
          <w:p w14:paraId="3B9D76B0" w14:textId="77777777" w:rsidR="00B42474" w:rsidRDefault="00C0699A">
            <w:r>
              <w:rPr>
                <w:rFonts w:ascii="Arial" w:hAnsi="Arial" w:cs="Arial"/>
                <w:b/>
                <w:bCs/>
                <w:color w:val="FFFFFF"/>
                <w:position w:val="-2"/>
                <w:sz w:val="18"/>
                <w:szCs w:val="18"/>
                <w:shd w:val="clear" w:color="auto" w:fill="000000"/>
              </w:rPr>
              <w:t>12. Način predložitve dokumentov v ponudbi</w:t>
            </w:r>
          </w:p>
        </w:tc>
      </w:tr>
    </w:tbl>
    <w:p w14:paraId="02EB62A3" w14:textId="77777777" w:rsidR="009A6390" w:rsidRDefault="009A6390" w:rsidP="009A6390">
      <w:pPr>
        <w:spacing w:after="0" w:line="240" w:lineRule="auto"/>
        <w:ind w:left="-5" w:right="3"/>
        <w:rPr>
          <w:b/>
          <w:sz w:val="18"/>
          <w:szCs w:val="18"/>
        </w:rPr>
      </w:pPr>
    </w:p>
    <w:p w14:paraId="0E2597E9" w14:textId="06A1E307" w:rsidR="009A6390" w:rsidRPr="009A6390" w:rsidRDefault="009A6390" w:rsidP="009A6390">
      <w:pPr>
        <w:spacing w:after="0" w:line="240" w:lineRule="auto"/>
        <w:ind w:left="-5" w:right="3"/>
        <w:jc w:val="both"/>
        <w:rPr>
          <w:sz w:val="18"/>
          <w:szCs w:val="18"/>
        </w:rPr>
      </w:pPr>
      <w:r w:rsidRPr="009A6390">
        <w:rPr>
          <w:b/>
          <w:sz w:val="18"/>
          <w:szCs w:val="18"/>
        </w:rPr>
        <w:t>Ponudnik v informacijskem sistemu e-JN v razdelek »Predračun« naloži izpolnjen obrazec »Obrazec ponudba 1« v .pdf datoteki, ki bo dostopen na javnem odpiranju ponudb, obrazec »Obrazec popis del-ponudbeni predračun 1a« pa naloži v razdelek »Drugi dokumenti«</w:t>
      </w:r>
      <w:r w:rsidR="00D822C3">
        <w:rPr>
          <w:b/>
          <w:sz w:val="18"/>
          <w:szCs w:val="18"/>
        </w:rPr>
        <w:t xml:space="preserve"> v pdf datoteki</w:t>
      </w:r>
      <w:r w:rsidRPr="009A6390">
        <w:rPr>
          <w:b/>
          <w:sz w:val="18"/>
          <w:szCs w:val="18"/>
        </w:rPr>
        <w:t xml:space="preserve">. V primeru razhajanj med podatki v obrazcu: »Obrazec ponudba 1«, naloženim v razdelek »Predračun« in celotnim ponudbenim predračunom - naloženim v razdelek »Drugi dokumenti«, kot veljavni štejejo podatki v celotnem predračunu, naloženim v razdelku »Drugi dokumenti«. </w:t>
      </w:r>
    </w:p>
    <w:p w14:paraId="6235CF42" w14:textId="7164E30E" w:rsidR="00B42474" w:rsidRDefault="00C0699A">
      <w:pPr>
        <w:spacing w:before="225" w:after="225" w:line="240" w:lineRule="auto"/>
        <w:jc w:val="both"/>
      </w:pPr>
      <w:r>
        <w:rPr>
          <w:rFonts w:ascii="Arial" w:hAnsi="Arial" w:cs="Arial"/>
          <w:color w:val="000000"/>
          <w:sz w:val="18"/>
          <w:szCs w:val="18"/>
        </w:rPr>
        <w:t>Zaželeno je:</w:t>
      </w:r>
    </w:p>
    <w:tbl>
      <w:tblPr>
        <w:tblStyle w:val="NormalTablePHPDOCX"/>
        <w:tblW w:w="0" w:type="auto"/>
        <w:tblInd w:w="108" w:type="dxa"/>
        <w:tblLook w:val="04A0" w:firstRow="1" w:lastRow="0" w:firstColumn="1" w:lastColumn="0" w:noHBand="0" w:noVBand="1"/>
      </w:tblPr>
      <w:tblGrid>
        <w:gridCol w:w="9178"/>
      </w:tblGrid>
      <w:tr w:rsidR="00B42474" w14:paraId="09482E07" w14:textId="77777777">
        <w:tc>
          <w:tcPr>
            <w:tcW w:w="0" w:type="auto"/>
            <w:tcMar>
              <w:top w:w="0" w:type="auto"/>
              <w:bottom w:w="0" w:type="auto"/>
            </w:tcMar>
          </w:tcPr>
          <w:p w14:paraId="455D04E5" w14:textId="77777777" w:rsidR="00B42474" w:rsidRDefault="00C0699A" w:rsidP="00B543B2">
            <w:pPr>
              <w:numPr>
                <w:ilvl w:val="0"/>
                <w:numId w:val="16"/>
              </w:numPr>
              <w:jc w:val="both"/>
              <w:rPr>
                <w:rFonts w:ascii="Arial" w:hAnsi="Arial" w:cs="Arial"/>
                <w:color w:val="000000"/>
                <w:sz w:val="18"/>
                <w:szCs w:val="18"/>
              </w:rPr>
            </w:pPr>
            <w:r>
              <w:rPr>
                <w:rFonts w:ascii="Arial" w:hAnsi="Arial" w:cs="Arial"/>
                <w:color w:val="000000"/>
                <w:sz w:val="18"/>
                <w:szCs w:val="18"/>
              </w:rPr>
              <w:t>da so vsi dokumenti na mestih, kjer je to označeno, podpisani s strani pooblaščene osebe in žigosani z žigom ponudnika;</w:t>
            </w:r>
          </w:p>
          <w:p w14:paraId="23D734FA" w14:textId="77777777" w:rsidR="00B42474" w:rsidRDefault="00C0699A" w:rsidP="00B543B2">
            <w:pPr>
              <w:numPr>
                <w:ilvl w:val="0"/>
                <w:numId w:val="16"/>
              </w:numPr>
              <w:jc w:val="both"/>
              <w:rPr>
                <w:rFonts w:ascii="Arial" w:hAnsi="Arial" w:cs="Arial"/>
                <w:color w:val="000000"/>
                <w:sz w:val="18"/>
                <w:szCs w:val="18"/>
              </w:rPr>
            </w:pPr>
            <w:r>
              <w:rPr>
                <w:rFonts w:ascii="Arial" w:hAnsi="Arial" w:cs="Arial"/>
                <w:color w:val="000000"/>
                <w:sz w:val="18"/>
                <w:szCs w:val="18"/>
              </w:rPr>
              <w:t>da ponudnik morebitne popravke opremi z žigom in podpisom svoje pooblaščene osebe</w:t>
            </w:r>
            <w:r w:rsidR="00974F58">
              <w:rPr>
                <w:rFonts w:ascii="Arial" w:hAnsi="Arial" w:cs="Arial"/>
                <w:color w:val="000000"/>
                <w:sz w:val="18"/>
                <w:szCs w:val="18"/>
              </w:rPr>
              <w:t>,</w:t>
            </w:r>
          </w:p>
          <w:p w14:paraId="1C3DC8AC" w14:textId="33F08BCD" w:rsidR="00974F58" w:rsidRPr="00974F58" w:rsidRDefault="00974F58" w:rsidP="00974F58">
            <w:pPr>
              <w:numPr>
                <w:ilvl w:val="0"/>
                <w:numId w:val="16"/>
              </w:numPr>
              <w:jc w:val="both"/>
              <w:rPr>
                <w:rFonts w:ascii="Arial" w:hAnsi="Arial" w:cs="Arial"/>
                <w:color w:val="000000"/>
                <w:sz w:val="18"/>
                <w:szCs w:val="18"/>
              </w:rPr>
            </w:pPr>
            <w:r>
              <w:rPr>
                <w:rFonts w:ascii="Arial" w:hAnsi="Arial" w:cs="Arial"/>
                <w:color w:val="000000"/>
                <w:sz w:val="18"/>
                <w:szCs w:val="18"/>
              </w:rPr>
              <w:t>da so vse strani v ponudbi po možnostih oštevilčene z zaporednimi številkami, ponudnik pa v spremnem dopisu navede skupno število strani v ponudbi.</w:t>
            </w:r>
          </w:p>
        </w:tc>
      </w:tr>
    </w:tbl>
    <w:p w14:paraId="311A7738" w14:textId="77777777" w:rsidR="00B42474" w:rsidRDefault="00C0699A">
      <w:pPr>
        <w:spacing w:before="225" w:after="225" w:line="240" w:lineRule="auto"/>
        <w:jc w:val="both"/>
      </w:pPr>
      <w:r>
        <w:rPr>
          <w:rFonts w:ascii="Arial" w:hAnsi="Arial" w:cs="Arial"/>
          <w:color w:val="000000"/>
          <w:sz w:val="18"/>
          <w:szCs w:val="18"/>
        </w:rPr>
        <w:t>Odsotnost zgornjih zahtev ne pomeni neposrednega razloga za zavrnitev ponudbe, pač pa lahko v okviru ZJN-3 naročnik ponudnika pozove na odpravo teh pomanjkljivosti. Naročnik bo upošteval tudi takšno ponudbo, v kolikor bodo iz nje izhajale vse opredeljene vsebinske zahteve in vsi zahtevani dokumenti in bo ponudba vsaj v bistvenih delih podpisana s strani pooblaščene osebe ponudnika.</w:t>
      </w:r>
    </w:p>
    <w:p w14:paraId="5F5C6D6B" w14:textId="77777777" w:rsidR="00B42474" w:rsidRDefault="00C0699A">
      <w:pPr>
        <w:spacing w:before="225" w:after="225" w:line="240" w:lineRule="auto"/>
        <w:jc w:val="both"/>
      </w:pPr>
      <w:r>
        <w:rPr>
          <w:rFonts w:ascii="Arial" w:hAnsi="Arial" w:cs="Arial"/>
          <w:color w:val="000000"/>
          <w:sz w:val="18"/>
          <w:szCs w:val="18"/>
        </w:rPr>
        <w:t>Kadar je zahtevano dokazilo, ponudniku ni potrebno predložiti originala (elektronsko podpisanega dokumenta), pač pa zadostuje fotokopija dokazila, razen v primerih, kjer je izrecno navedeno drugače. Naročnik pa lahko v postopku preverjanja ponudb od ponudnika kadarkoli zahteva, da mu predloži na vpogled original, ki ga lahko primerja z v ponudbi dano fotokopijo. Vsi dokumenti, ki jih predloži ponudnik, morajo izkazovati aktualno in resnično stanje ponudnika (stanje v trenutku oddaje ponudbe). Ponudnik mora zahtevani dokument predložiti v roku, ki ga določi naročnik, v nasprotnem primeru bo naročnik ponudbo zavrnil.</w:t>
      </w:r>
    </w:p>
    <w:p w14:paraId="77DE860C" w14:textId="77777777" w:rsidR="00B42474" w:rsidRDefault="00C0699A">
      <w:pPr>
        <w:spacing w:before="225" w:after="225" w:line="240" w:lineRule="auto"/>
        <w:jc w:val="both"/>
      </w:pPr>
      <w:r>
        <w:rPr>
          <w:rFonts w:ascii="Arial" w:hAnsi="Arial" w:cs="Arial"/>
          <w:color w:val="000000"/>
          <w:sz w:val="18"/>
          <w:szCs w:val="18"/>
        </w:rPr>
        <w:t>Če obstaja naročnikova zahteva po najvišji dovoljeni starosti dokumentov, ki jih ponudnik prilaga kot dokazila, je to navedeno ob vsakem posameznem dokazilu.</w:t>
      </w:r>
    </w:p>
    <w:p w14:paraId="2EC974F2" w14:textId="02745A00" w:rsidR="00B42474" w:rsidRDefault="00C0699A">
      <w:pPr>
        <w:spacing w:before="225" w:after="225" w:line="240" w:lineRule="auto"/>
        <w:jc w:val="both"/>
        <w:rPr>
          <w:rFonts w:ascii="Arial" w:hAnsi="Arial" w:cs="Arial"/>
          <w:color w:val="000000"/>
          <w:sz w:val="18"/>
          <w:szCs w:val="18"/>
        </w:rPr>
      </w:pPr>
      <w:r>
        <w:rPr>
          <w:rFonts w:ascii="Arial" w:hAnsi="Arial" w:cs="Arial"/>
          <w:color w:val="000000"/>
          <w:sz w:val="18"/>
          <w:szCs w:val="18"/>
        </w:rPr>
        <w:t>Če država članica ali tretja država dokumentov in potrdil, ki se jih s to razpisno dokumentacijo zahtevajo, ne izdaja ali če ti ne zajemajo vseh primerov, ki so z razlogi za izključitev opredeljeni, jih je mogoče nadomestiti z zapriseženo izjavo, če ta v državi članici ali tretji državi ni predvidena, pa z izjavo določene osebe, dano pred pristojnim sodnim ali upravnim organom, notarjem ali pred pristojno poklicno ali trgovinsko organizacijo v matični državi te osebe ali v državi, v kateri ima sedež gospodarski subjekt</w:t>
      </w:r>
      <w:r w:rsidR="00974F58">
        <w:rPr>
          <w:rFonts w:ascii="Arial" w:hAnsi="Arial" w:cs="Arial"/>
          <w:color w:val="000000"/>
          <w:sz w:val="18"/>
          <w:szCs w:val="18"/>
        </w:rPr>
        <w:t>.</w:t>
      </w:r>
    </w:p>
    <w:p w14:paraId="6F84DBAA" w14:textId="77777777" w:rsidR="00974F58" w:rsidRDefault="00974F58">
      <w:pPr>
        <w:spacing w:before="225" w:after="225" w:line="240" w:lineRule="auto"/>
        <w:jc w:val="both"/>
      </w:pPr>
    </w:p>
    <w:tbl>
      <w:tblPr>
        <w:tblStyle w:val="NormalTablePHPDOCX"/>
        <w:tblW w:w="2500" w:type="pct"/>
        <w:tblInd w:w="108" w:type="dxa"/>
        <w:tblLook w:val="04A0" w:firstRow="1" w:lastRow="0" w:firstColumn="1" w:lastColumn="0" w:noHBand="0" w:noVBand="1"/>
      </w:tblPr>
      <w:tblGrid>
        <w:gridCol w:w="4643"/>
      </w:tblGrid>
      <w:tr w:rsidR="00B42474" w14:paraId="44511223" w14:textId="77777777">
        <w:tc>
          <w:tcPr>
            <w:tcW w:w="0" w:type="auto"/>
            <w:shd w:val="clear" w:color="auto" w:fill="000000"/>
            <w:tcMar>
              <w:top w:w="150" w:type="dxa"/>
              <w:bottom w:w="150" w:type="dxa"/>
            </w:tcMar>
            <w:vAlign w:val="center"/>
          </w:tcPr>
          <w:p w14:paraId="019821B0" w14:textId="77777777" w:rsidR="00B42474" w:rsidRDefault="00C0699A">
            <w:r>
              <w:rPr>
                <w:rFonts w:ascii="Arial" w:hAnsi="Arial" w:cs="Arial"/>
                <w:b/>
                <w:bCs/>
                <w:color w:val="FFFFFF"/>
                <w:position w:val="-2"/>
                <w:sz w:val="18"/>
                <w:szCs w:val="18"/>
                <w:shd w:val="clear" w:color="auto" w:fill="000000"/>
              </w:rPr>
              <w:t>13. Ponudbena cena in plačilni pogoji</w:t>
            </w:r>
          </w:p>
        </w:tc>
      </w:tr>
    </w:tbl>
    <w:p w14:paraId="35B8854F" w14:textId="77777777" w:rsidR="00ED7261" w:rsidRDefault="00ED7261" w:rsidP="00ED7261">
      <w:pPr>
        <w:spacing w:after="0" w:line="240" w:lineRule="auto"/>
        <w:ind w:left="-5"/>
        <w:rPr>
          <w:rFonts w:ascii="Arial" w:hAnsi="Arial" w:cs="Arial"/>
          <w:sz w:val="18"/>
          <w:szCs w:val="18"/>
        </w:rPr>
      </w:pPr>
    </w:p>
    <w:p w14:paraId="03D9F078" w14:textId="1823EFF0" w:rsidR="00ED7261" w:rsidRPr="00ED7261" w:rsidRDefault="00ED7261" w:rsidP="00ED7261">
      <w:pPr>
        <w:spacing w:after="0" w:line="240" w:lineRule="auto"/>
        <w:ind w:left="-5"/>
        <w:rPr>
          <w:rFonts w:ascii="Arial" w:hAnsi="Arial" w:cs="Arial"/>
          <w:sz w:val="18"/>
          <w:szCs w:val="18"/>
        </w:rPr>
      </w:pPr>
      <w:r w:rsidRPr="00ED7261">
        <w:rPr>
          <w:rFonts w:ascii="Arial" w:hAnsi="Arial" w:cs="Arial"/>
          <w:sz w:val="18"/>
          <w:szCs w:val="18"/>
        </w:rPr>
        <w:t xml:space="preserve">V obrazcu </w:t>
      </w:r>
      <w:r>
        <w:rPr>
          <w:rFonts w:ascii="Arial" w:hAnsi="Arial" w:cs="Arial"/>
          <w:sz w:val="18"/>
          <w:szCs w:val="18"/>
        </w:rPr>
        <w:t xml:space="preserve"> 1 </w:t>
      </w:r>
      <w:r w:rsidRPr="00ED7261">
        <w:rPr>
          <w:rFonts w:ascii="Arial" w:hAnsi="Arial" w:cs="Arial"/>
          <w:sz w:val="18"/>
          <w:szCs w:val="18"/>
        </w:rPr>
        <w:t xml:space="preserve">Ponudba morajo biti navedeni vsi zahtevanimi podatki. </w:t>
      </w:r>
    </w:p>
    <w:p w14:paraId="5AEAE6C9" w14:textId="77777777" w:rsidR="00ED7261" w:rsidRPr="00ED7261" w:rsidRDefault="00ED7261" w:rsidP="00ED7261">
      <w:pPr>
        <w:spacing w:after="0" w:line="240" w:lineRule="auto"/>
        <w:jc w:val="both"/>
        <w:rPr>
          <w:rFonts w:ascii="Arial" w:hAnsi="Arial" w:cs="Arial"/>
          <w:sz w:val="18"/>
          <w:szCs w:val="18"/>
        </w:rPr>
      </w:pPr>
      <w:r w:rsidRPr="00ED7261">
        <w:rPr>
          <w:rFonts w:ascii="Arial" w:hAnsi="Arial" w:cs="Arial"/>
          <w:sz w:val="18"/>
          <w:szCs w:val="18"/>
        </w:rPr>
        <w:t xml:space="preserve"> </w:t>
      </w:r>
    </w:p>
    <w:p w14:paraId="00A499E5" w14:textId="77777777" w:rsidR="00ED7261" w:rsidRPr="00ED7261" w:rsidRDefault="00ED7261" w:rsidP="00ED7261">
      <w:pPr>
        <w:spacing w:after="0" w:line="240" w:lineRule="auto"/>
        <w:ind w:left="-5"/>
        <w:jc w:val="both"/>
        <w:rPr>
          <w:rFonts w:ascii="Arial" w:hAnsi="Arial" w:cs="Arial"/>
          <w:sz w:val="18"/>
          <w:szCs w:val="18"/>
        </w:rPr>
      </w:pPr>
      <w:r w:rsidRPr="00ED7261">
        <w:rPr>
          <w:rFonts w:ascii="Arial" w:hAnsi="Arial" w:cs="Arial"/>
          <w:sz w:val="18"/>
          <w:szCs w:val="18"/>
        </w:rPr>
        <w:t xml:space="preserve">Ponudbena cena mora biti v valuti EUR, brez in skupaj z davkom na dodano vrednost (DDV).  </w:t>
      </w:r>
    </w:p>
    <w:p w14:paraId="45B096BF" w14:textId="77777777" w:rsidR="00ED7261" w:rsidRPr="00ED7261" w:rsidRDefault="00ED7261" w:rsidP="00ED7261">
      <w:pPr>
        <w:spacing w:after="0" w:line="240" w:lineRule="auto"/>
        <w:jc w:val="both"/>
        <w:rPr>
          <w:rFonts w:ascii="Arial" w:hAnsi="Arial" w:cs="Arial"/>
          <w:sz w:val="18"/>
          <w:szCs w:val="18"/>
        </w:rPr>
      </w:pPr>
      <w:r w:rsidRPr="00ED7261">
        <w:rPr>
          <w:rFonts w:ascii="Arial" w:hAnsi="Arial" w:cs="Arial"/>
          <w:sz w:val="18"/>
          <w:szCs w:val="18"/>
        </w:rPr>
        <w:t xml:space="preserve"> </w:t>
      </w:r>
    </w:p>
    <w:p w14:paraId="2293EBD7" w14:textId="45FBD51C" w:rsidR="00ED7261" w:rsidRPr="00ED7261" w:rsidRDefault="00ED7261" w:rsidP="00ED7261">
      <w:pPr>
        <w:spacing w:after="0" w:line="240" w:lineRule="auto"/>
        <w:ind w:left="-5"/>
        <w:jc w:val="both"/>
        <w:rPr>
          <w:rFonts w:ascii="Arial" w:hAnsi="Arial" w:cs="Arial"/>
          <w:sz w:val="18"/>
          <w:szCs w:val="18"/>
        </w:rPr>
      </w:pPr>
      <w:r w:rsidRPr="00ED7261">
        <w:rPr>
          <w:rFonts w:ascii="Arial" w:hAnsi="Arial" w:cs="Arial"/>
          <w:sz w:val="18"/>
          <w:szCs w:val="18"/>
        </w:rPr>
        <w:t xml:space="preserve">Ponudbena cena po načelu »fiksna cena, obračun po dejanskih izmerah« se določi na osnovi </w:t>
      </w:r>
      <w:r>
        <w:rPr>
          <w:rFonts w:ascii="Arial" w:hAnsi="Arial" w:cs="Arial"/>
          <w:sz w:val="18"/>
          <w:szCs w:val="18"/>
        </w:rPr>
        <w:t>obrazca 1a-</w:t>
      </w:r>
      <w:r w:rsidRPr="00ED7261">
        <w:rPr>
          <w:rFonts w:ascii="Arial" w:hAnsi="Arial" w:cs="Arial"/>
          <w:sz w:val="18"/>
          <w:szCs w:val="18"/>
        </w:rPr>
        <w:t>popis del-ponudben</w:t>
      </w:r>
      <w:r>
        <w:rPr>
          <w:rFonts w:ascii="Arial" w:hAnsi="Arial" w:cs="Arial"/>
          <w:sz w:val="18"/>
          <w:szCs w:val="18"/>
        </w:rPr>
        <w:t>i</w:t>
      </w:r>
      <w:r w:rsidRPr="00ED7261">
        <w:rPr>
          <w:rFonts w:ascii="Arial" w:hAnsi="Arial" w:cs="Arial"/>
          <w:sz w:val="18"/>
          <w:szCs w:val="18"/>
        </w:rPr>
        <w:t xml:space="preserve"> predračun, ki je sestavni del ponudbe. V ponudbeni ceni morajo biti vključeni vsi stroški, ki so kakor koli vezani na predmet pogodbe in so podrobno definirani v obrazcu pogodbe. Cene z DDV so fiksne celotno obdobje trajanja pogodbe. </w:t>
      </w:r>
      <w:r>
        <w:rPr>
          <w:rFonts w:ascii="Arial" w:hAnsi="Arial" w:cs="Arial"/>
          <w:sz w:val="18"/>
          <w:szCs w:val="18"/>
        </w:rPr>
        <w:t>Eventualni popust na ponudbeno ceno, se nanaša na vse in vsako postavko iz obrazca 1a-popis del.ponudbeni predračun</w:t>
      </w:r>
    </w:p>
    <w:p w14:paraId="1FCB5CDE" w14:textId="77777777" w:rsidR="00ED7261" w:rsidRPr="00ED7261" w:rsidRDefault="00ED7261" w:rsidP="00ED7261">
      <w:pPr>
        <w:spacing w:after="0" w:line="240" w:lineRule="auto"/>
        <w:jc w:val="both"/>
        <w:rPr>
          <w:rFonts w:ascii="Arial" w:hAnsi="Arial" w:cs="Arial"/>
          <w:sz w:val="18"/>
          <w:szCs w:val="18"/>
        </w:rPr>
      </w:pPr>
      <w:r w:rsidRPr="00ED7261">
        <w:rPr>
          <w:rFonts w:ascii="Arial" w:hAnsi="Arial" w:cs="Arial"/>
          <w:sz w:val="18"/>
          <w:szCs w:val="18"/>
        </w:rPr>
        <w:t xml:space="preserve"> </w:t>
      </w:r>
    </w:p>
    <w:p w14:paraId="57B6683E" w14:textId="77777777" w:rsidR="00ED7261" w:rsidRPr="00ED7261" w:rsidRDefault="00ED7261" w:rsidP="00ED7261">
      <w:pPr>
        <w:spacing w:after="0" w:line="240" w:lineRule="auto"/>
        <w:ind w:left="-5"/>
        <w:jc w:val="both"/>
        <w:rPr>
          <w:rFonts w:ascii="Arial" w:hAnsi="Arial" w:cs="Arial"/>
          <w:sz w:val="18"/>
          <w:szCs w:val="18"/>
        </w:rPr>
      </w:pPr>
      <w:r w:rsidRPr="00ED7261">
        <w:rPr>
          <w:rFonts w:ascii="Arial" w:hAnsi="Arial" w:cs="Arial"/>
          <w:sz w:val="18"/>
          <w:szCs w:val="18"/>
        </w:rPr>
        <w:t xml:space="preserve">Veljavnost ponudbe mora biti najmanj 60 koledarskih dni od dneva oddaje ponudbe. </w:t>
      </w:r>
    </w:p>
    <w:p w14:paraId="0BCA0A30" w14:textId="77777777" w:rsidR="00ED7261" w:rsidRPr="00ED7261" w:rsidRDefault="00ED7261" w:rsidP="00ED7261">
      <w:pPr>
        <w:spacing w:after="0" w:line="240" w:lineRule="auto"/>
        <w:jc w:val="both"/>
        <w:rPr>
          <w:rFonts w:ascii="Arial" w:hAnsi="Arial" w:cs="Arial"/>
          <w:sz w:val="18"/>
          <w:szCs w:val="18"/>
        </w:rPr>
      </w:pPr>
      <w:r w:rsidRPr="00ED7261">
        <w:rPr>
          <w:rFonts w:ascii="Arial" w:hAnsi="Arial" w:cs="Arial"/>
          <w:sz w:val="18"/>
          <w:szCs w:val="18"/>
        </w:rPr>
        <w:t xml:space="preserve"> </w:t>
      </w:r>
    </w:p>
    <w:p w14:paraId="60F589FC" w14:textId="77777777" w:rsidR="00ED7261" w:rsidRPr="00ED7261" w:rsidRDefault="00ED7261" w:rsidP="00ED7261">
      <w:pPr>
        <w:spacing w:after="0" w:line="240" w:lineRule="auto"/>
        <w:ind w:left="-5"/>
        <w:jc w:val="both"/>
        <w:rPr>
          <w:rFonts w:ascii="Arial" w:hAnsi="Arial" w:cs="Arial"/>
          <w:sz w:val="18"/>
          <w:szCs w:val="18"/>
        </w:rPr>
      </w:pPr>
      <w:r w:rsidRPr="00ED7261">
        <w:rPr>
          <w:rFonts w:ascii="Arial" w:hAnsi="Arial" w:cs="Arial"/>
          <w:sz w:val="18"/>
          <w:szCs w:val="18"/>
        </w:rPr>
        <w:lastRenderedPageBreak/>
        <w:t xml:space="preserve">Ponudnik se zavezuje začeti z deli takoj po sklenitvi pogodbe. Ponudnik mora ponuditi 30 koledarskih dni za rok dokončanja del ter dobave in montaže opreme. </w:t>
      </w:r>
    </w:p>
    <w:p w14:paraId="46BB6B61" w14:textId="7780FF95" w:rsidR="00ED7261" w:rsidRDefault="00ED7261" w:rsidP="00ED7261">
      <w:pPr>
        <w:spacing w:after="0" w:line="240" w:lineRule="auto"/>
        <w:rPr>
          <w:rFonts w:ascii="Arial" w:hAnsi="Arial" w:cs="Arial"/>
          <w:sz w:val="18"/>
          <w:szCs w:val="18"/>
        </w:rPr>
      </w:pPr>
    </w:p>
    <w:p w14:paraId="06F249A1" w14:textId="32E91021" w:rsidR="00C53876" w:rsidRPr="00ED7261" w:rsidRDefault="00C53876" w:rsidP="00C53876">
      <w:pPr>
        <w:spacing w:after="0" w:line="240" w:lineRule="auto"/>
        <w:ind w:left="-5"/>
        <w:rPr>
          <w:rFonts w:ascii="Arial" w:hAnsi="Arial" w:cs="Arial"/>
          <w:sz w:val="18"/>
          <w:szCs w:val="18"/>
        </w:rPr>
      </w:pPr>
      <w:r w:rsidRPr="00ED7261">
        <w:rPr>
          <w:rFonts w:ascii="Arial" w:hAnsi="Arial" w:cs="Arial"/>
          <w:sz w:val="18"/>
          <w:szCs w:val="18"/>
        </w:rPr>
        <w:t>Ponudnik skladno z zgornjimi zahtevami izpolni tudi Obrazec 1</w:t>
      </w:r>
      <w:r>
        <w:rPr>
          <w:rFonts w:ascii="Arial" w:hAnsi="Arial" w:cs="Arial"/>
          <w:sz w:val="18"/>
          <w:szCs w:val="18"/>
        </w:rPr>
        <w:t xml:space="preserve"> ponudba</w:t>
      </w:r>
      <w:r w:rsidRPr="00ED7261">
        <w:rPr>
          <w:rFonts w:ascii="Arial" w:hAnsi="Arial" w:cs="Arial"/>
          <w:sz w:val="18"/>
          <w:szCs w:val="18"/>
        </w:rPr>
        <w:t xml:space="preserve">.  </w:t>
      </w:r>
    </w:p>
    <w:p w14:paraId="2AD9F755" w14:textId="77777777" w:rsidR="00C53876" w:rsidRPr="00ED7261" w:rsidRDefault="00C53876" w:rsidP="00ED7261">
      <w:pPr>
        <w:spacing w:after="0" w:line="240" w:lineRule="auto"/>
        <w:rPr>
          <w:rFonts w:ascii="Arial" w:hAnsi="Arial" w:cs="Arial"/>
          <w:sz w:val="18"/>
          <w:szCs w:val="18"/>
        </w:rPr>
      </w:pPr>
    </w:p>
    <w:p w14:paraId="3E76867C" w14:textId="71A10DB4" w:rsidR="00ED7261" w:rsidRPr="00ED7261" w:rsidRDefault="00ED7261" w:rsidP="00C53876">
      <w:pPr>
        <w:spacing w:after="0" w:line="240" w:lineRule="auto"/>
        <w:jc w:val="both"/>
        <w:rPr>
          <w:rFonts w:ascii="Arial" w:hAnsi="Arial" w:cs="Arial"/>
          <w:sz w:val="18"/>
          <w:szCs w:val="18"/>
        </w:rPr>
      </w:pPr>
    </w:p>
    <w:p w14:paraId="07392674" w14:textId="7DA9D16F" w:rsidR="00ED7261" w:rsidRPr="00ED7261" w:rsidRDefault="00ED7261" w:rsidP="00C53876">
      <w:pPr>
        <w:spacing w:after="0" w:line="240" w:lineRule="auto"/>
        <w:ind w:left="-5"/>
        <w:jc w:val="both"/>
        <w:rPr>
          <w:rFonts w:ascii="Arial" w:hAnsi="Arial" w:cs="Arial"/>
          <w:sz w:val="18"/>
          <w:szCs w:val="18"/>
        </w:rPr>
      </w:pPr>
      <w:r w:rsidRPr="00ED7261">
        <w:rPr>
          <w:rFonts w:ascii="Arial" w:hAnsi="Arial" w:cs="Arial"/>
          <w:sz w:val="18"/>
          <w:szCs w:val="18"/>
        </w:rPr>
        <w:t xml:space="preserve">Ponudnik mora izpolniti vse postavke v </w:t>
      </w:r>
      <w:r w:rsidR="00C53876">
        <w:rPr>
          <w:rFonts w:ascii="Arial" w:hAnsi="Arial" w:cs="Arial"/>
          <w:sz w:val="18"/>
          <w:szCs w:val="18"/>
        </w:rPr>
        <w:t>obrazcu 1a-popis del-ponudbeni predračun</w:t>
      </w:r>
      <w:r w:rsidRPr="00ED7261">
        <w:rPr>
          <w:rFonts w:ascii="Arial" w:hAnsi="Arial" w:cs="Arial"/>
          <w:sz w:val="18"/>
          <w:szCs w:val="18"/>
        </w:rPr>
        <w:t xml:space="preserve">. </w:t>
      </w:r>
    </w:p>
    <w:p w14:paraId="36E8DDDE" w14:textId="76D49059" w:rsidR="00B42474" w:rsidRDefault="00C0699A">
      <w:pPr>
        <w:spacing w:before="225" w:after="225" w:line="240" w:lineRule="auto"/>
        <w:jc w:val="both"/>
      </w:pPr>
      <w:r>
        <w:rPr>
          <w:rFonts w:ascii="Arial" w:hAnsi="Arial" w:cs="Arial"/>
          <w:b/>
          <w:bCs/>
          <w:color w:val="000000"/>
          <w:sz w:val="18"/>
          <w:szCs w:val="18"/>
        </w:rPr>
        <w:t>V primeru, da pri posamezni postavki ne bo navedena cena (prazno polje), bo naročnik štel, da ponudnik postavko ponuja brezplačno (po ceni 0,00 EUR). V primeru, da bo ponudnik pri postavki (cena na enoto in skupna vrednost postavke) uporabil znak »/« ali podobno, bo naročnik štel, da te postavke ne ponuja. Ponudnike posebej opozarjamo, da navedejo tudi vrednosti za postavke nepredvidenih del na mestih, kjer so zahtevane.</w:t>
      </w:r>
    </w:p>
    <w:p w14:paraId="31CE9963" w14:textId="5B64C4B3" w:rsidR="00B42474" w:rsidRDefault="00C0699A">
      <w:pPr>
        <w:spacing w:before="225" w:after="225" w:line="240" w:lineRule="auto"/>
        <w:jc w:val="both"/>
      </w:pPr>
      <w:r>
        <w:rPr>
          <w:rFonts w:ascii="Arial" w:hAnsi="Arial" w:cs="Arial"/>
          <w:color w:val="000000"/>
          <w:sz w:val="18"/>
          <w:szCs w:val="18"/>
        </w:rPr>
        <w:t>Cene na enoto ponudbenih del morajo biti fiksne in nespremenljive do konca izvajanja predmetnega javnega naročila. V končni ponudbeni ceni so zajeti tudi vsi stroški za izvedbo dogovorjenih del, predvidenih s projektno dokumentacijo, pa tudi dela, ki s projektno dokumentacijo niso predvidena, so pa predpisana z veljavnimi predpisi, soglasji in pravili stroke, ali če so potrebna za zagotovitev varnosti, stabilnosti in funkcionalnosti objekta. V enotne ponudbene cene mora ponudnik vključiti tudi ceno za ureditev gradbišča, kot so opozorilne table, deponija za gradbene odpadke ter vse manipulativne in ostale stroške (denimo zapore cest, potrebna dovoljenja za dela ipd.), ki so potrebni pri izvedbi predmeta javnega naročila.</w:t>
      </w:r>
    </w:p>
    <w:p w14:paraId="5DDF46FA" w14:textId="77777777" w:rsidR="00B42474" w:rsidRDefault="00C0699A">
      <w:pPr>
        <w:spacing w:before="225" w:after="225" w:line="240" w:lineRule="auto"/>
        <w:jc w:val="both"/>
        <w:rPr>
          <w:rFonts w:ascii="Arial" w:hAnsi="Arial" w:cs="Arial"/>
          <w:color w:val="000000"/>
          <w:sz w:val="18"/>
          <w:szCs w:val="18"/>
        </w:rPr>
      </w:pPr>
      <w:r>
        <w:rPr>
          <w:rFonts w:ascii="Arial" w:hAnsi="Arial" w:cs="Arial"/>
          <w:color w:val="000000"/>
          <w:sz w:val="18"/>
          <w:szCs w:val="18"/>
        </w:rPr>
        <w:t>V končni ponudbeni ceni mora ponudnik zajeti tudi naslednje stroške (kjer niso ločeno opredeljeni, se šteje da so vključeni v ceno povezanih postavk):</w:t>
      </w:r>
    </w:p>
    <w:p w14:paraId="59B2C0C2" w14:textId="77777777" w:rsidR="00450444" w:rsidRPr="00196966" w:rsidRDefault="00450444" w:rsidP="00450444">
      <w:pPr>
        <w:pStyle w:val="Telobesedila-zamik"/>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 xml:space="preserve">stroški vseh predhodnih, pripravljalnih in pomožnih del za izvedbo pogodbenih del, </w:t>
      </w:r>
    </w:p>
    <w:p w14:paraId="3999A772" w14:textId="77777777" w:rsidR="00450444" w:rsidRPr="00196966" w:rsidRDefault="00450444" w:rsidP="00450444">
      <w:pPr>
        <w:pStyle w:val="Telobesedila-zamik"/>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lang w:eastAsia="sl-SI"/>
        </w:rPr>
        <w:t>ves pritrdilni, vezni material in ustrezne podkonstrukcije, dobavo in vgradnjo zaključnih profilov za izdelavo vseh potrebnih podkonstrukcij,</w:t>
      </w:r>
    </w:p>
    <w:p w14:paraId="56B99981" w14:textId="70E9FAE4" w:rsidR="00450444" w:rsidRPr="00196966" w:rsidRDefault="00450444" w:rsidP="00450444">
      <w:pPr>
        <w:pStyle w:val="Telobesedila-zamik"/>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stroški za izdelavo potrebne delavniške dokumentacij</w:t>
      </w:r>
      <w:r w:rsidR="00B662F2">
        <w:rPr>
          <w:rFonts w:ascii="Arial" w:hAnsi="Arial" w:cs="Arial"/>
          <w:sz w:val="18"/>
          <w:szCs w:val="18"/>
        </w:rPr>
        <w:t>e</w:t>
      </w:r>
      <w:r w:rsidRPr="00196966">
        <w:rPr>
          <w:rFonts w:ascii="Arial" w:hAnsi="Arial" w:cs="Arial"/>
          <w:sz w:val="18"/>
          <w:szCs w:val="18"/>
        </w:rPr>
        <w:t xml:space="preserve"> </w:t>
      </w:r>
      <w:r w:rsidRPr="00196966">
        <w:rPr>
          <w:rFonts w:ascii="Arial" w:hAnsi="Arial" w:cs="Arial"/>
          <w:b/>
          <w:bCs/>
          <w:sz w:val="18"/>
          <w:szCs w:val="18"/>
        </w:rPr>
        <w:t>sistemskih rešitev detajlov</w:t>
      </w:r>
      <w:r w:rsidR="00B662F2">
        <w:rPr>
          <w:rFonts w:ascii="Arial" w:hAnsi="Arial" w:cs="Arial"/>
          <w:b/>
          <w:bCs/>
          <w:sz w:val="18"/>
          <w:szCs w:val="18"/>
        </w:rPr>
        <w:t>s tehničnimi navodili za izvedbo</w:t>
      </w:r>
      <w:r w:rsidRPr="00196966">
        <w:rPr>
          <w:rFonts w:ascii="Arial" w:hAnsi="Arial" w:cs="Arial"/>
          <w:b/>
          <w:bCs/>
          <w:sz w:val="18"/>
          <w:szCs w:val="18"/>
        </w:rPr>
        <w:t>,</w:t>
      </w:r>
      <w:r w:rsidRPr="00196966">
        <w:rPr>
          <w:rFonts w:ascii="Arial" w:hAnsi="Arial" w:cs="Arial"/>
          <w:sz w:val="18"/>
          <w:szCs w:val="18"/>
        </w:rPr>
        <w:t xml:space="preserve"> proizvajalcev materialov za sistemsko izvedbo</w:t>
      </w:r>
      <w:r w:rsidR="00B662F2">
        <w:rPr>
          <w:rFonts w:ascii="Arial" w:hAnsi="Arial" w:cs="Arial"/>
          <w:sz w:val="18"/>
          <w:szCs w:val="18"/>
        </w:rPr>
        <w:t xml:space="preserve"> fasade</w:t>
      </w:r>
      <w:r w:rsidRPr="00196966">
        <w:rPr>
          <w:rFonts w:ascii="Arial" w:hAnsi="Arial" w:cs="Arial"/>
          <w:sz w:val="18"/>
          <w:szCs w:val="18"/>
        </w:rPr>
        <w:t>, ter predložili predstavniku naročnika ustrezne vzorce, certifikate in izjave o lastnostih,</w:t>
      </w:r>
    </w:p>
    <w:p w14:paraId="2942C295" w14:textId="77777777" w:rsidR="00450444" w:rsidRPr="00196966" w:rsidRDefault="00450444" w:rsidP="00450444">
      <w:pPr>
        <w:pStyle w:val="Telobesedila-zamik"/>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 xml:space="preserve">obratovalni stroški ( elektrika, voda.. ), </w:t>
      </w:r>
    </w:p>
    <w:p w14:paraId="012F8402" w14:textId="77777777" w:rsidR="00450444" w:rsidRPr="00196966" w:rsidRDefault="00450444" w:rsidP="00450444">
      <w:pPr>
        <w:pStyle w:val="Telobesedila-zamik"/>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stroške organizacije in ureditve gradbišča ter vodenja gradbiščne dokumentacije (gradbeni dnevnik, gradbena knjiga,…),</w:t>
      </w:r>
    </w:p>
    <w:p w14:paraId="16E7E4D8" w14:textId="77777777" w:rsidR="00450444" w:rsidRPr="00196966" w:rsidRDefault="00450444" w:rsidP="00450444">
      <w:pPr>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stroški varovanja gradbišča v času med obratovanjem gradbišča in ko gradbišče ne obratuje do prevzema  objekta s strani naročnika,</w:t>
      </w:r>
    </w:p>
    <w:p w14:paraId="5942FB13" w14:textId="77777777" w:rsidR="00450444" w:rsidRPr="00196966" w:rsidRDefault="00450444" w:rsidP="00450444">
      <w:pPr>
        <w:pStyle w:val="Telobesedila-zamik"/>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stroški zavarovanj gradbišča ter zavarovanje škode povzročene tretjim osebam, vse za običajne rizike in zavarovalne vsote primerne vrednosti investicije pri pooblaščeni zavarovalni družbi,</w:t>
      </w:r>
    </w:p>
    <w:p w14:paraId="79A6ED9D" w14:textId="77777777" w:rsidR="00450444" w:rsidRPr="00196966" w:rsidRDefault="00450444" w:rsidP="00450444">
      <w:pPr>
        <w:pStyle w:val="Telobesedila-zamik"/>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vsi stroški v zvezi z zagotavljanjem varnosti in zdravja pri delu za zaposlene delavce na gradbišču,</w:t>
      </w:r>
    </w:p>
    <w:p w14:paraId="13F6A32A" w14:textId="77777777" w:rsidR="00450444" w:rsidRPr="00196966" w:rsidRDefault="00450444" w:rsidP="00450444">
      <w:pPr>
        <w:pStyle w:val="Telobesedila-zamik"/>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stroške ustrezne zaščite objekta (konstrukcije, stavbnega pohištva, finalnih površin: tla, vogale, stene, podboje..) in notranjih prostorov z opremo ipd. pred morebitnimi poškodbami, ter izvedel ustrezno protiprašno in protihrupno zaščito z začasnimi PVC folijami, zavesami in predpražniki iz filca, pregradnimi mavčnimi ali OSB stenami in prehodi,</w:t>
      </w:r>
    </w:p>
    <w:p w14:paraId="77DE30EF" w14:textId="77777777" w:rsidR="00450444" w:rsidRPr="00196966" w:rsidRDefault="00450444" w:rsidP="00450444">
      <w:pPr>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stroški odprave morebitnih poškodb in škode na objektu,</w:t>
      </w:r>
    </w:p>
    <w:p w14:paraId="2208473F" w14:textId="77777777" w:rsidR="00450444" w:rsidRPr="00196966" w:rsidRDefault="00450444" w:rsidP="00450444">
      <w:pPr>
        <w:pStyle w:val="Telobesedila-zamik"/>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stroški bančnih garancij, dovoljenj in soglasij vključno s podaljšanji veljavnosti,</w:t>
      </w:r>
    </w:p>
    <w:p w14:paraId="32A210A2" w14:textId="77777777" w:rsidR="00450444" w:rsidRPr="00196966" w:rsidRDefault="00450444" w:rsidP="00450444">
      <w:pPr>
        <w:pStyle w:val="Telobesedila-zamik"/>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stroški izdelave detajlnega terminskega plana,</w:t>
      </w:r>
    </w:p>
    <w:p w14:paraId="0E64DB0A" w14:textId="46DCBE44" w:rsidR="00450444" w:rsidRPr="00196966" w:rsidRDefault="00450444" w:rsidP="00450444">
      <w:pPr>
        <w:pStyle w:val="Telobesedila-zamik"/>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 xml:space="preserve">stroške vodenja gradbišča s strani </w:t>
      </w:r>
      <w:r w:rsidR="00A063AE">
        <w:rPr>
          <w:rFonts w:ascii="Arial" w:hAnsi="Arial" w:cs="Arial"/>
          <w:sz w:val="18"/>
          <w:szCs w:val="18"/>
        </w:rPr>
        <w:t>vodje del</w:t>
      </w:r>
      <w:r w:rsidR="00907616">
        <w:rPr>
          <w:rFonts w:ascii="Arial" w:hAnsi="Arial" w:cs="Arial"/>
          <w:sz w:val="18"/>
          <w:szCs w:val="18"/>
        </w:rPr>
        <w:t xml:space="preserve"> in/ali vodje gradnje</w:t>
      </w:r>
      <w:r w:rsidRPr="00196966">
        <w:rPr>
          <w:rFonts w:ascii="Arial" w:hAnsi="Arial" w:cs="Arial"/>
          <w:sz w:val="18"/>
          <w:szCs w:val="18"/>
        </w:rPr>
        <w:t>, ki jih prevzame izvajalec del,</w:t>
      </w:r>
    </w:p>
    <w:p w14:paraId="4E33CD59" w14:textId="77777777" w:rsidR="00450444" w:rsidRPr="00196966" w:rsidRDefault="00450444" w:rsidP="00450444">
      <w:pPr>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stroški prekinitev del zaradi: izdelave dodatne ali sprememb dokumentacije, zahtev naročnika ali uporabnikov, tretjih oseb ali organov,</w:t>
      </w:r>
    </w:p>
    <w:p w14:paraId="3459AA72" w14:textId="77777777" w:rsidR="00450444" w:rsidRPr="00196966" w:rsidRDefault="00450444" w:rsidP="00450444">
      <w:pPr>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stroški postavitve delovnih pripomočkov in eventualnih zastojev,</w:t>
      </w:r>
    </w:p>
    <w:p w14:paraId="6EECAC75" w14:textId="77777777" w:rsidR="00450444" w:rsidRPr="00196966" w:rsidRDefault="00450444" w:rsidP="00450444">
      <w:pPr>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stroški ukrepov za preprečitev požara na objektu vključno s požarno stražo pri delih z odprtim ognjem oz. izvajanju vročih del,</w:t>
      </w:r>
    </w:p>
    <w:p w14:paraId="08A0E491" w14:textId="77777777" w:rsidR="00450444" w:rsidRPr="00196966" w:rsidRDefault="00450444" w:rsidP="00450444">
      <w:pPr>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stroški razvrščanja in deponiranja gradbenih odpadkov skladno z Uredbo o ravnanju z odpadki, ki nastanejo pri gradbenih delih (Ur. list RS, št. 34/2008), vključno s pridobitvijo in predložitvijo potrjenih evidenčnih listov s strani prevzemnika odpadkov,</w:t>
      </w:r>
    </w:p>
    <w:p w14:paraId="1F6D3D0F" w14:textId="77777777" w:rsidR="00450444" w:rsidRPr="00196966" w:rsidRDefault="00450444" w:rsidP="00450444">
      <w:pPr>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stroški taks za komunalne deponije in ostale stroške komunale,</w:t>
      </w:r>
    </w:p>
    <w:p w14:paraId="7FD927ED" w14:textId="3FFF3F85" w:rsidR="00450444" w:rsidRPr="00196966" w:rsidRDefault="00450444" w:rsidP="00450444">
      <w:pPr>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 xml:space="preserve">stroški dokumentacije v treh izvodih: dokazilo o zanesljivosti objekta s certifikati, izjavami o skladnosti in ustreznosti vgrajenih materialov in izvedenih del, naprav in opreme, vseh potrebnih </w:t>
      </w:r>
      <w:r w:rsidR="00F84279">
        <w:rPr>
          <w:rFonts w:ascii="Arial" w:hAnsi="Arial" w:cs="Arial"/>
          <w:sz w:val="18"/>
          <w:szCs w:val="18"/>
        </w:rPr>
        <w:t xml:space="preserve">meritev (strelovoda) </w:t>
      </w:r>
      <w:r w:rsidRPr="00196966">
        <w:rPr>
          <w:rFonts w:ascii="Arial" w:hAnsi="Arial" w:cs="Arial"/>
          <w:sz w:val="18"/>
          <w:szCs w:val="18"/>
        </w:rPr>
        <w:t>poročil, potrdil, garancij za izvedena dela in opremo, ki jih zahteva nadzorni organ ali naročnik ob prevzemu objekta,</w:t>
      </w:r>
    </w:p>
    <w:p w14:paraId="48DDB093" w14:textId="5FEC7EE0" w:rsidR="00450444" w:rsidRPr="00196966" w:rsidRDefault="00450444" w:rsidP="00450444">
      <w:pPr>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stroški izdelave navodil  za obratovanje in vzdrževanje izvedenih del v treh izvodih in uvedba predstavnikov uporabnika v ravnanje</w:t>
      </w:r>
      <w:r w:rsidR="00A063AE">
        <w:rPr>
          <w:rFonts w:ascii="Arial" w:hAnsi="Arial" w:cs="Arial"/>
          <w:sz w:val="18"/>
          <w:szCs w:val="18"/>
        </w:rPr>
        <w:t>,</w:t>
      </w:r>
      <w:r w:rsidRPr="00196966">
        <w:rPr>
          <w:rFonts w:ascii="Arial" w:hAnsi="Arial" w:cs="Arial"/>
          <w:sz w:val="18"/>
          <w:szCs w:val="18"/>
        </w:rPr>
        <w:t xml:space="preserve"> z izdelavo zapisnika,</w:t>
      </w:r>
    </w:p>
    <w:p w14:paraId="7BCBCC71" w14:textId="77777777" w:rsidR="00450444" w:rsidRPr="00196966" w:rsidRDefault="00450444" w:rsidP="00450444">
      <w:pPr>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lastRenderedPageBreak/>
        <w:t>stroške sprotnega in končnega finalnega čiščenja prostorov z vsemi transporti in deponijami,</w:t>
      </w:r>
    </w:p>
    <w:p w14:paraId="546F1179" w14:textId="77777777" w:rsidR="00450444" w:rsidRPr="00196966" w:rsidRDefault="00450444" w:rsidP="00450444">
      <w:pPr>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stroške izdelave, montaže in demontaže potrebne zaščite delov objekta proti poškodbam, prahu, hrupu ali razmejitev med prostori gradbišča in ostalimi prostori objekta,</w:t>
      </w:r>
    </w:p>
    <w:p w14:paraId="43FE23B3" w14:textId="77777777" w:rsidR="00450444" w:rsidRPr="00196966" w:rsidRDefault="00450444" w:rsidP="00450444">
      <w:pPr>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stroški sestankov, sodelovanja in koordinacije s predstavnikom naročnika, uporabniki, predstavniki soglasodajalcev in investitorja ter po potrebi podizvajalcev,</w:t>
      </w:r>
    </w:p>
    <w:p w14:paraId="07AC7494" w14:textId="77777777" w:rsidR="00450444" w:rsidRPr="00196966" w:rsidRDefault="00450444" w:rsidP="00450444">
      <w:pPr>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stroške odprave pomanjkljivosti,</w:t>
      </w:r>
    </w:p>
    <w:p w14:paraId="7E01107A" w14:textId="792CDFE3" w:rsidR="00450444" w:rsidRPr="00196966" w:rsidRDefault="00450444" w:rsidP="00450444">
      <w:pPr>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 xml:space="preserve">stroške sodelovanja na kvalitetnih pregledih, primopredaji in končnem obračunu </w:t>
      </w:r>
      <w:r w:rsidR="00A063AE">
        <w:rPr>
          <w:rFonts w:ascii="Arial" w:hAnsi="Arial" w:cs="Arial"/>
          <w:sz w:val="18"/>
          <w:szCs w:val="18"/>
        </w:rPr>
        <w:t xml:space="preserve">ter v </w:t>
      </w:r>
      <w:r w:rsidRPr="00196966">
        <w:rPr>
          <w:rFonts w:ascii="Arial" w:hAnsi="Arial" w:cs="Arial"/>
          <w:sz w:val="18"/>
          <w:szCs w:val="18"/>
        </w:rPr>
        <w:t>garancijski dobi,</w:t>
      </w:r>
    </w:p>
    <w:p w14:paraId="09E219CD" w14:textId="77777777" w:rsidR="00450444" w:rsidRPr="00196966" w:rsidRDefault="00450444" w:rsidP="00450444">
      <w:pPr>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izvajalec bo z objekta in zemljišča odstranil vse pri delu nastale ruševine, demontirane predmete in začasne objekte ter bo v tem smislu vzpostavil prvotno stanje.</w:t>
      </w:r>
    </w:p>
    <w:p w14:paraId="42047C27" w14:textId="61E8088C" w:rsidR="00B42474" w:rsidRDefault="00C0699A">
      <w:pPr>
        <w:spacing w:before="225" w:after="225" w:line="240" w:lineRule="auto"/>
        <w:jc w:val="both"/>
        <w:rPr>
          <w:rFonts w:ascii="Arial" w:hAnsi="Arial" w:cs="Arial"/>
          <w:color w:val="000000"/>
          <w:sz w:val="18"/>
          <w:szCs w:val="18"/>
        </w:rPr>
      </w:pPr>
      <w:r>
        <w:rPr>
          <w:rFonts w:ascii="Arial" w:hAnsi="Arial" w:cs="Arial"/>
          <w:color w:val="000000"/>
          <w:sz w:val="18"/>
          <w:szCs w:val="18"/>
        </w:rPr>
        <w:t>Ne glede na določila splošnih in posebnih pogojev pogodbe, morajo biti vsi zgoraj navedeni stroški vključeni v ponudbeno ceno.</w:t>
      </w:r>
    </w:p>
    <w:p w14:paraId="2133AE60" w14:textId="77777777" w:rsidR="00C53876" w:rsidRPr="00ED7261" w:rsidRDefault="00C53876" w:rsidP="00C53876">
      <w:pPr>
        <w:spacing w:after="0" w:line="240" w:lineRule="auto"/>
        <w:ind w:left="-5"/>
        <w:rPr>
          <w:rFonts w:ascii="Arial" w:hAnsi="Arial" w:cs="Arial"/>
          <w:sz w:val="18"/>
          <w:szCs w:val="18"/>
        </w:rPr>
      </w:pPr>
      <w:r w:rsidRPr="00ED7261">
        <w:rPr>
          <w:rFonts w:ascii="Arial" w:hAnsi="Arial" w:cs="Arial"/>
          <w:sz w:val="18"/>
          <w:szCs w:val="18"/>
        </w:rPr>
        <w:t xml:space="preserve">Ponudnik ne sme spreminjati vsebine obrazca. </w:t>
      </w:r>
    </w:p>
    <w:p w14:paraId="56B54E73" w14:textId="77777777" w:rsidR="00C53876" w:rsidRPr="00ED7261" w:rsidRDefault="00C53876" w:rsidP="00C53876">
      <w:pPr>
        <w:spacing w:after="0" w:line="240" w:lineRule="auto"/>
        <w:rPr>
          <w:rFonts w:ascii="Arial" w:hAnsi="Arial" w:cs="Arial"/>
          <w:sz w:val="18"/>
          <w:szCs w:val="18"/>
        </w:rPr>
      </w:pPr>
      <w:r w:rsidRPr="00ED7261">
        <w:rPr>
          <w:rFonts w:ascii="Arial" w:hAnsi="Arial" w:cs="Arial"/>
          <w:sz w:val="18"/>
          <w:szCs w:val="18"/>
        </w:rPr>
        <w:t xml:space="preserve"> </w:t>
      </w:r>
    </w:p>
    <w:p w14:paraId="048F66C0" w14:textId="77777777" w:rsidR="00C53876" w:rsidRPr="00ED7261" w:rsidRDefault="00C53876" w:rsidP="00C53876">
      <w:pPr>
        <w:spacing w:after="0" w:line="240" w:lineRule="auto"/>
        <w:ind w:left="-5"/>
        <w:rPr>
          <w:rFonts w:ascii="Arial" w:hAnsi="Arial" w:cs="Arial"/>
          <w:sz w:val="18"/>
          <w:szCs w:val="18"/>
        </w:rPr>
      </w:pPr>
      <w:r w:rsidRPr="00ED7261">
        <w:rPr>
          <w:rFonts w:ascii="Arial" w:hAnsi="Arial" w:cs="Arial"/>
          <w:sz w:val="18"/>
          <w:szCs w:val="18"/>
        </w:rPr>
        <w:t xml:space="preserve">V primeru, da bo naročnik pri pregledu in ocenjevanju ponudb odkril očitne računske napake, bo ravnal v skladu s sedmim odstavkom 89. člena ZJN-3. </w:t>
      </w:r>
    </w:p>
    <w:p w14:paraId="0C65867B" w14:textId="77777777" w:rsidR="00C53876" w:rsidRPr="00ED7261" w:rsidRDefault="00C53876" w:rsidP="00C53876">
      <w:pPr>
        <w:spacing w:after="0" w:line="240" w:lineRule="auto"/>
        <w:rPr>
          <w:rFonts w:ascii="Arial" w:hAnsi="Arial" w:cs="Arial"/>
          <w:sz w:val="18"/>
          <w:szCs w:val="18"/>
        </w:rPr>
      </w:pPr>
      <w:r w:rsidRPr="00ED7261">
        <w:rPr>
          <w:rFonts w:ascii="Arial" w:hAnsi="Arial" w:cs="Arial"/>
          <w:sz w:val="18"/>
          <w:szCs w:val="18"/>
        </w:rPr>
        <w:t xml:space="preserve"> </w:t>
      </w:r>
    </w:p>
    <w:p w14:paraId="2DE4CF09" w14:textId="77777777" w:rsidR="00C53876" w:rsidRPr="00ED7261" w:rsidRDefault="00C53876" w:rsidP="00C53876">
      <w:pPr>
        <w:spacing w:after="0" w:line="240" w:lineRule="auto"/>
        <w:ind w:left="-5"/>
        <w:rPr>
          <w:rFonts w:ascii="Arial" w:hAnsi="Arial" w:cs="Arial"/>
          <w:sz w:val="18"/>
          <w:szCs w:val="18"/>
        </w:rPr>
      </w:pPr>
      <w:r w:rsidRPr="00ED7261">
        <w:rPr>
          <w:rFonts w:ascii="Arial" w:hAnsi="Arial" w:cs="Arial"/>
          <w:sz w:val="18"/>
          <w:szCs w:val="18"/>
        </w:rPr>
        <w:t xml:space="preserve">Ponudnik skladno z zgornjimi zahtevami izpolni tudi Obrazec 1a-popis del-ponudbeni predračun.  </w:t>
      </w:r>
    </w:p>
    <w:p w14:paraId="7CD3161F" w14:textId="77777777" w:rsidR="00C53876" w:rsidRDefault="00C53876" w:rsidP="00C53876">
      <w:pPr>
        <w:spacing w:after="0" w:line="240" w:lineRule="auto"/>
        <w:ind w:left="-5"/>
        <w:rPr>
          <w:rFonts w:ascii="Arial" w:hAnsi="Arial" w:cs="Arial"/>
          <w:sz w:val="18"/>
          <w:szCs w:val="18"/>
        </w:rPr>
      </w:pPr>
    </w:p>
    <w:p w14:paraId="09F1BB3D" w14:textId="19A8D3D3" w:rsidR="00C53876" w:rsidRPr="00ED7261" w:rsidRDefault="00C53876" w:rsidP="00C53876">
      <w:pPr>
        <w:spacing w:after="0" w:line="240" w:lineRule="auto"/>
        <w:ind w:left="-5"/>
        <w:rPr>
          <w:rFonts w:ascii="Arial" w:hAnsi="Arial" w:cs="Arial"/>
          <w:sz w:val="18"/>
          <w:szCs w:val="18"/>
        </w:rPr>
      </w:pPr>
      <w:r w:rsidRPr="00ED7261">
        <w:rPr>
          <w:rFonts w:ascii="Arial" w:hAnsi="Arial" w:cs="Arial"/>
          <w:sz w:val="18"/>
          <w:szCs w:val="18"/>
        </w:rPr>
        <w:t xml:space="preserve">Izbrani ponudnik bo zaračunal izvedena dela do višine 90 % pogodbene vrednosti, 10 % pogodbene vrednosti pa uspešni primopredaji in izvedbi končnega obračuna. Naročnik bo tako obračunana dela plačal v roku 30 dni od izstavitve računana na transakcijski račun izbranega ponudnik  </w:t>
      </w:r>
    </w:p>
    <w:p w14:paraId="411BC43A" w14:textId="4A97A15C" w:rsidR="00B42474" w:rsidRDefault="00C0699A">
      <w:pPr>
        <w:spacing w:before="225" w:after="225" w:line="240" w:lineRule="auto"/>
        <w:jc w:val="both"/>
      </w:pPr>
      <w:r>
        <w:rPr>
          <w:rFonts w:ascii="Arial" w:hAnsi="Arial" w:cs="Arial"/>
          <w:color w:val="000000"/>
          <w:sz w:val="18"/>
          <w:szCs w:val="18"/>
        </w:rPr>
        <w:t>Izvajalec izstavi račun v elektronski obliki (eRačun) preko spletnega portala UJPnet. Kot uradni prejem računa se šteje datum vnosa računa v sistem UJPnet.</w:t>
      </w:r>
    </w:p>
    <w:p w14:paraId="6143B9AA" w14:textId="77777777" w:rsidR="00B42474" w:rsidRDefault="00C0699A">
      <w:pPr>
        <w:spacing w:before="225" w:after="225" w:line="240" w:lineRule="auto"/>
        <w:jc w:val="both"/>
      </w:pPr>
      <w:r>
        <w:rPr>
          <w:rFonts w:ascii="Arial" w:hAnsi="Arial" w:cs="Arial"/>
          <w:color w:val="000000"/>
          <w:sz w:val="18"/>
          <w:szCs w:val="18"/>
        </w:rPr>
        <w:t>V primeru izvajanja javnega naročila s podizvajalci, ki skladno z 2. in 3. odstavkom 94. člena ZJN-3 zahtevajo neposredna plačila s strani naročnika, so obvezne priloge računu glavnega izvajalca računi oz. situacije podizvajalcev, ki jih je glavni izvajalec predhodno potrdil.</w:t>
      </w:r>
    </w:p>
    <w:tbl>
      <w:tblPr>
        <w:tblStyle w:val="NormalTablePHPDOCX"/>
        <w:tblW w:w="2500" w:type="pct"/>
        <w:tblInd w:w="108" w:type="dxa"/>
        <w:tblLook w:val="04A0" w:firstRow="1" w:lastRow="0" w:firstColumn="1" w:lastColumn="0" w:noHBand="0" w:noVBand="1"/>
      </w:tblPr>
      <w:tblGrid>
        <w:gridCol w:w="4643"/>
      </w:tblGrid>
      <w:tr w:rsidR="00B42474" w14:paraId="0D8D8279" w14:textId="77777777">
        <w:tc>
          <w:tcPr>
            <w:tcW w:w="0" w:type="auto"/>
            <w:shd w:val="clear" w:color="auto" w:fill="000000"/>
            <w:tcMar>
              <w:top w:w="150" w:type="dxa"/>
              <w:bottom w:w="150" w:type="dxa"/>
            </w:tcMar>
            <w:vAlign w:val="center"/>
          </w:tcPr>
          <w:p w14:paraId="7E368B5E" w14:textId="77777777" w:rsidR="00B42474" w:rsidRDefault="00C0699A">
            <w:r>
              <w:rPr>
                <w:rFonts w:ascii="Arial" w:hAnsi="Arial" w:cs="Arial"/>
                <w:b/>
                <w:bCs/>
                <w:color w:val="FFFFFF"/>
                <w:position w:val="-2"/>
                <w:sz w:val="18"/>
                <w:szCs w:val="18"/>
                <w:shd w:val="clear" w:color="auto" w:fill="000000"/>
              </w:rPr>
              <w:t>14. Veljavnost ponudbe</w:t>
            </w:r>
          </w:p>
        </w:tc>
      </w:tr>
    </w:tbl>
    <w:p w14:paraId="08D31009" w14:textId="77777777" w:rsidR="00B42474" w:rsidRDefault="00C0699A">
      <w:pPr>
        <w:spacing w:before="225" w:after="225" w:line="240" w:lineRule="auto"/>
        <w:jc w:val="both"/>
      </w:pPr>
      <w:r>
        <w:rPr>
          <w:rFonts w:ascii="Arial" w:hAnsi="Arial" w:cs="Arial"/>
          <w:color w:val="000000"/>
          <w:sz w:val="18"/>
          <w:szCs w:val="18"/>
        </w:rPr>
        <w:t>Ponudba velja najmanj 60 dni od roka za predložitev ponudb. V primeru krajšega roka veljavnosti ponudbe se ponudba zavrne.</w:t>
      </w:r>
    </w:p>
    <w:p w14:paraId="241AE5F7" w14:textId="77777777" w:rsidR="00B42474" w:rsidRDefault="00C0699A">
      <w:pPr>
        <w:spacing w:before="225" w:after="225" w:line="240" w:lineRule="auto"/>
        <w:jc w:val="both"/>
      </w:pPr>
      <w:r>
        <w:rPr>
          <w:rFonts w:ascii="Arial" w:hAnsi="Arial" w:cs="Arial"/>
          <w:color w:val="000000"/>
          <w:sz w:val="18"/>
          <w:szCs w:val="18"/>
        </w:rPr>
        <w:t>Naročnik opozarja ponudnike, da prekratek rok veljavnosti ponudbe predstavlja napako, ki se je ne da odpraviti v fazi po roku za predložitev ponudb. Naročnik lahko zahteva, da ponudniki podaljšajo čas veljavnosti ponudb za določeno dodatno obdobje. Ponudnik lahko zavrne zahtevo za podaljšanje ponudbe, ne da bi s tem zapadlo zavarovanje resnosti ponudbe, če je bilo to zahtevano in dano.</w:t>
      </w:r>
    </w:p>
    <w:tbl>
      <w:tblPr>
        <w:tblStyle w:val="NormalTablePHPDOCX"/>
        <w:tblW w:w="2500" w:type="pct"/>
        <w:tblInd w:w="108" w:type="dxa"/>
        <w:tblLook w:val="04A0" w:firstRow="1" w:lastRow="0" w:firstColumn="1" w:lastColumn="0" w:noHBand="0" w:noVBand="1"/>
      </w:tblPr>
      <w:tblGrid>
        <w:gridCol w:w="4643"/>
      </w:tblGrid>
      <w:tr w:rsidR="00B42474" w14:paraId="6D3AC263" w14:textId="77777777">
        <w:tc>
          <w:tcPr>
            <w:tcW w:w="0" w:type="auto"/>
            <w:shd w:val="clear" w:color="auto" w:fill="000000"/>
            <w:tcMar>
              <w:top w:w="150" w:type="dxa"/>
              <w:bottom w:w="150" w:type="dxa"/>
            </w:tcMar>
            <w:vAlign w:val="center"/>
          </w:tcPr>
          <w:p w14:paraId="36F4ED27" w14:textId="77777777" w:rsidR="00B42474" w:rsidRDefault="00C0699A">
            <w:r>
              <w:rPr>
                <w:rFonts w:ascii="Arial" w:hAnsi="Arial" w:cs="Arial"/>
                <w:b/>
                <w:bCs/>
                <w:color w:val="FFFFFF"/>
                <w:position w:val="-2"/>
                <w:sz w:val="18"/>
                <w:szCs w:val="18"/>
                <w:shd w:val="clear" w:color="auto" w:fill="000000"/>
              </w:rPr>
              <w:t>15. Pravno varstvo</w:t>
            </w:r>
          </w:p>
        </w:tc>
      </w:tr>
    </w:tbl>
    <w:p w14:paraId="02404C46" w14:textId="77777777" w:rsidR="00B42474" w:rsidRDefault="00C0699A">
      <w:pPr>
        <w:spacing w:before="225" w:after="225" w:line="240" w:lineRule="auto"/>
        <w:jc w:val="both"/>
      </w:pPr>
      <w:r>
        <w:rPr>
          <w:rFonts w:ascii="Arial" w:hAnsi="Arial" w:cs="Arial"/>
          <w:color w:val="000000"/>
          <w:sz w:val="18"/>
          <w:szCs w:val="18"/>
        </w:rPr>
        <w:t>Pravno varstvo v postopku javnega naročanja je zagotovljeno v skladu z določbami Zakona o pravnem varstvu v postopkih javnega naročanja (v nadaljevanju: ZPVPJN), po postopku in na način kot ga določa zakon.  Zahtevek za revizijo, ki se nanaša na vsebino objave, povabilo k oddaji ponudbe ali razpisno dokumentacijo, se vloži v desetih delovnih dneh od dneva objave obvestila o naročilu ali prejema povabila k oddaji ponudbe. Kadar naročnik spremeni ali dopolni navedbe v objavi, povabilu k oddaji ponudbe ali v razpisni dokumentaciji, se lahko zahtevek za revizijo, ki se nanaša na spremenjeno, dopolnjeno ali pojasnjeno vsebino objave, povabila ali razpisne dokumentacije ali z njim neposredno povezano navedbo v prvotni objavi, povabilu k oddaji ponudbe ali razpisni dokumentaciji, vloži v desetih delovnih dneh od dneva objave obvestila o dodatnih informacijah, informacijah o nedokončanem postopku ali popravku, če se s tem obvestilom spreminjajo ali dopolnjujejo zahteve ali merila za izbiro najugodnejšega ponudnika.</w:t>
      </w:r>
    </w:p>
    <w:p w14:paraId="77BADA17" w14:textId="77777777" w:rsidR="00B42474" w:rsidRDefault="00C0699A">
      <w:pPr>
        <w:spacing w:before="225" w:after="225" w:line="240" w:lineRule="auto"/>
        <w:jc w:val="both"/>
      </w:pPr>
      <w:r>
        <w:rPr>
          <w:rFonts w:ascii="Arial" w:hAnsi="Arial" w:cs="Arial"/>
          <w:color w:val="000000"/>
          <w:sz w:val="18"/>
          <w:szCs w:val="18"/>
        </w:rPr>
        <w:t>Zahteva za pravno varstvo v postopkih javnega naročanja se lahko vloži v vseh stopnjah postopka oddaje javnega naročila zoper vsako ravnanje naročnika, razen če zakon, ki ureja oddajo javnih naročil, ali ZPVPJN ne določa drugače. Zahtevo za pravno varstvo lahko vloži aktivno legitimirana oseba, kot jo določa 14. člen ZPVPJN.</w:t>
      </w:r>
    </w:p>
    <w:p w14:paraId="564D9B31" w14:textId="77777777" w:rsidR="00B42474" w:rsidRDefault="00C0699A">
      <w:pPr>
        <w:spacing w:before="225" w:after="225" w:line="240" w:lineRule="auto"/>
        <w:jc w:val="both"/>
      </w:pPr>
      <w:r>
        <w:rPr>
          <w:rFonts w:ascii="Arial" w:hAnsi="Arial" w:cs="Arial"/>
          <w:color w:val="000000"/>
          <w:sz w:val="18"/>
          <w:szCs w:val="18"/>
        </w:rPr>
        <w:t>Zahtevek za revizijo mora vsebovati vse obvezne sestavine, kot jih določa 15. člen ZPVPJN. </w:t>
      </w:r>
    </w:p>
    <w:p w14:paraId="7A479ADD" w14:textId="77777777" w:rsidR="00B42474" w:rsidRDefault="00C0699A">
      <w:pPr>
        <w:spacing w:before="225" w:after="225" w:line="240" w:lineRule="auto"/>
        <w:jc w:val="both"/>
      </w:pPr>
      <w:r>
        <w:rPr>
          <w:rFonts w:ascii="Arial" w:hAnsi="Arial" w:cs="Arial"/>
          <w:color w:val="000000"/>
          <w:sz w:val="18"/>
          <w:szCs w:val="18"/>
        </w:rPr>
        <w:lastRenderedPageBreak/>
        <w:t>V predrevizijskem in revizijskem postopku se ne presojajo očitane kršitve, ki se nanašajo na vsebino objave, povabilo k oddaji ponudb ali razpisno dokumentacijo, če bi lahko vlagatelj ali drug morebitni ponudnik prek portala javnih naročil naročnika opozoril na očitano kršitev, pa te možnosti ni uporabil. Šteje se, da bi vlagatelj ali drug morebitni ponudnik prek portala javnih naročil lahko opozoril na očitano kršitev, če je bilo v postopku javnega naročanja na portalu javnih naročil objavljeno obvestilo o naročilu, na podlagi katerega ponudniki oddajo prijave ali ponudbe.</w:t>
      </w:r>
    </w:p>
    <w:p w14:paraId="280CF7FD" w14:textId="77777777" w:rsidR="00B42474" w:rsidRDefault="00C0699A">
      <w:pPr>
        <w:spacing w:before="225" w:after="225" w:line="240" w:lineRule="auto"/>
        <w:jc w:val="both"/>
      </w:pPr>
      <w:r>
        <w:rPr>
          <w:rFonts w:ascii="Arial" w:hAnsi="Arial" w:cs="Arial"/>
          <w:color w:val="000000"/>
          <w:sz w:val="18"/>
          <w:szCs w:val="18"/>
        </w:rPr>
        <w:t>Vlagatelj mora pred vložitvijo zahtevka za revizijo zoper vsebino razpisne dokumentacije ali vsebino objave plačati takso v višini 2.000,00 EUR.</w:t>
      </w:r>
    </w:p>
    <w:p w14:paraId="14926760" w14:textId="77777777" w:rsidR="00B42474" w:rsidRDefault="00C0699A">
      <w:pPr>
        <w:spacing w:before="225" w:after="225" w:line="240" w:lineRule="auto"/>
        <w:jc w:val="both"/>
      </w:pPr>
      <w:r>
        <w:rPr>
          <w:rFonts w:ascii="Arial" w:hAnsi="Arial" w:cs="Arial"/>
          <w:color w:val="000000"/>
          <w:sz w:val="18"/>
          <w:szCs w:val="18"/>
        </w:rPr>
        <w:t>Taksa se plača na ustrezen podračun, ki je v skladu s predpisom, ki ureja podračune ter način plačevanja obveznih dajatev in drugih javnofinančnih prihodkov, odprt pri Banki Slovenije za namen plačila taks za predrevizijski in revizijski postopek. Natančne informacije o načinu plačila takse so dostopne na spletni strani Ministrstva za javno upravo: </w:t>
      </w:r>
    </w:p>
    <w:p w14:paraId="4F9485C5" w14:textId="77777777" w:rsidR="00B42474" w:rsidRDefault="00C0699A">
      <w:pPr>
        <w:spacing w:before="225" w:after="225" w:line="240" w:lineRule="auto"/>
        <w:jc w:val="both"/>
      </w:pPr>
      <w:r>
        <w:rPr>
          <w:rFonts w:ascii="Arial" w:hAnsi="Arial" w:cs="Arial"/>
          <w:color w:val="000000"/>
          <w:sz w:val="18"/>
          <w:szCs w:val="18"/>
        </w:rPr>
        <w:t>http://www.djn.mju.gov.si/sistem-javnega-narocanja/pravno-varstvo </w:t>
      </w:r>
    </w:p>
    <w:p w14:paraId="0FDCC3BD" w14:textId="77777777" w:rsidR="00B42474" w:rsidRDefault="00C0699A">
      <w:pPr>
        <w:spacing w:before="225" w:after="225" w:line="240" w:lineRule="auto"/>
        <w:jc w:val="both"/>
      </w:pPr>
      <w:r>
        <w:rPr>
          <w:rFonts w:ascii="Arial" w:hAnsi="Arial" w:cs="Arial"/>
          <w:color w:val="000000"/>
          <w:sz w:val="18"/>
          <w:szCs w:val="18"/>
        </w:rPr>
        <w:t>Zahtevek za revizijo se vloži pisno neposredno pri naročniku, po pošti priporočeno ali priporočeno s povratnico.</w:t>
      </w:r>
    </w:p>
    <w:p w14:paraId="234DF617" w14:textId="77777777" w:rsidR="00B42474" w:rsidRDefault="00C0699A">
      <w:pPr>
        <w:spacing w:before="225" w:after="225" w:line="240" w:lineRule="auto"/>
        <w:jc w:val="both"/>
      </w:pPr>
      <w:r>
        <w:rPr>
          <w:rFonts w:ascii="Arial" w:hAnsi="Arial" w:cs="Arial"/>
          <w:color w:val="000000"/>
          <w:sz w:val="18"/>
          <w:szCs w:val="18"/>
        </w:rPr>
        <w:t>Zahtevek za revizijo se lahko vloži v roku iz 25. člena ZPVPJN.</w:t>
      </w:r>
    </w:p>
    <w:p w14:paraId="00E68E53" w14:textId="77777777" w:rsidR="00B42474" w:rsidRDefault="00C0699A">
      <w:pPr>
        <w:spacing w:before="225" w:after="225" w:line="240" w:lineRule="auto"/>
        <w:jc w:val="both"/>
      </w:pPr>
      <w:r>
        <w:rPr>
          <w:rFonts w:ascii="Arial" w:hAnsi="Arial" w:cs="Arial"/>
          <w:color w:val="000000"/>
          <w:sz w:val="18"/>
          <w:szCs w:val="18"/>
        </w:rPr>
        <w:t>Če naročnik ugotovi, da zahtevek za revizijo ni bil vložen pravočasno ali ga ni vložila aktivno legitimirana oseba iz 14. člena ZPVPJN, ali da ni bila plačana ustrezna taksa, ga najpozneje v treh delovnih dneh od prejema s sklepom zavrže.</w:t>
      </w:r>
    </w:p>
    <w:p w14:paraId="27EEC1F2" w14:textId="77777777" w:rsidR="00B42474" w:rsidRDefault="00B42474">
      <w:pPr>
        <w:sectPr w:rsidR="00B42474" w:rsidSect="00D931BF">
          <w:headerReference w:type="default" r:id="rId16"/>
          <w:footerReference w:type="default" r:id="rId17"/>
          <w:pgSz w:w="11906" w:h="16838"/>
          <w:pgMar w:top="1418" w:right="1418" w:bottom="1418" w:left="1418" w:header="567" w:footer="680" w:gutter="0"/>
          <w:cols w:space="708"/>
          <w:docGrid w:linePitch="360"/>
        </w:sectPr>
      </w:pPr>
    </w:p>
    <w:p w14:paraId="0D9338CF" w14:textId="77777777" w:rsidR="0094218E" w:rsidRPr="00A820C7" w:rsidRDefault="00C0699A" w:rsidP="0094218E">
      <w:pPr>
        <w:pStyle w:val="Naslov1"/>
        <w:pBdr>
          <w:top w:val="single" w:sz="24" w:space="1" w:color="548DD4" w:themeColor="text2" w:themeTint="99"/>
          <w:left w:val="single" w:sz="24" w:space="4" w:color="548DD4" w:themeColor="text2" w:themeTint="99"/>
          <w:bottom w:val="single" w:sz="24" w:space="1" w:color="548DD4" w:themeColor="text2" w:themeTint="99"/>
          <w:right w:val="single" w:sz="24" w:space="4" w:color="548DD4" w:themeColor="text2" w:themeTint="99"/>
        </w:pBdr>
        <w:shd w:val="clear" w:color="auto" w:fill="548DD4" w:themeFill="text2" w:themeFillTint="99"/>
        <w:ind w:left="1985"/>
        <w:rPr>
          <w:rFonts w:ascii="Arial" w:hAnsi="Arial" w:cs="Arial"/>
          <w:color w:val="FFFFFF" w:themeColor="background1"/>
        </w:rPr>
      </w:pPr>
      <w:r>
        <w:rPr>
          <w:rFonts w:ascii="Arial" w:hAnsi="Arial" w:cs="Arial"/>
          <w:color w:val="FFFFFF" w:themeColor="background1"/>
        </w:rPr>
        <w:lastRenderedPageBreak/>
        <w:t>Merila</w:t>
      </w:r>
    </w:p>
    <w:p w14:paraId="63F71EA6" w14:textId="77777777" w:rsidR="0094218E" w:rsidRDefault="0094218E" w:rsidP="0094218E">
      <w:pPr>
        <w:rPr>
          <w:rFonts w:ascii="Arial" w:hAnsi="Arial" w:cs="Arial"/>
          <w:sz w:val="18"/>
          <w:szCs w:val="18"/>
        </w:rPr>
      </w:pPr>
    </w:p>
    <w:p w14:paraId="1A5FA667" w14:textId="77777777" w:rsidR="00B42474" w:rsidRDefault="00C0699A">
      <w:pPr>
        <w:spacing w:before="225" w:after="225" w:line="240" w:lineRule="auto"/>
        <w:jc w:val="both"/>
      </w:pPr>
      <w:r>
        <w:rPr>
          <w:rFonts w:ascii="Arial" w:hAnsi="Arial" w:cs="Arial"/>
          <w:color w:val="000000"/>
          <w:sz w:val="18"/>
          <w:szCs w:val="18"/>
        </w:rPr>
        <w:t xml:space="preserve">Izbira ponudb bo potekala po naslednjem kriteriju: </w:t>
      </w:r>
      <w:r>
        <w:rPr>
          <w:rFonts w:ascii="Arial" w:hAnsi="Arial" w:cs="Arial"/>
          <w:b/>
          <w:bCs/>
          <w:color w:val="000000"/>
          <w:sz w:val="18"/>
          <w:szCs w:val="18"/>
        </w:rPr>
        <w:t> ekonomsko najugodnejša ponudba.</w:t>
      </w:r>
    </w:p>
    <w:p w14:paraId="627F825A" w14:textId="77777777" w:rsidR="00B42474" w:rsidRDefault="00C0699A">
      <w:pPr>
        <w:spacing w:before="225" w:after="225" w:line="240" w:lineRule="auto"/>
        <w:jc w:val="both"/>
      </w:pPr>
      <w:r>
        <w:rPr>
          <w:rFonts w:ascii="Arial" w:hAnsi="Arial" w:cs="Arial"/>
          <w:color w:val="000000"/>
          <w:sz w:val="18"/>
          <w:szCs w:val="18"/>
        </w:rPr>
        <w:t>Upoštevali se bodo naslednji ponderji:</w:t>
      </w:r>
    </w:p>
    <w:tbl>
      <w:tblPr>
        <w:tblStyle w:val="NormalTablePHPDOCX"/>
        <w:tblW w:w="5000" w:type="pct"/>
        <w:tblInd w:w="108" w:type="dxa"/>
        <w:tblLook w:val="04A0" w:firstRow="1" w:lastRow="0" w:firstColumn="1" w:lastColumn="0" w:noHBand="0" w:noVBand="1"/>
      </w:tblPr>
      <w:tblGrid>
        <w:gridCol w:w="1114"/>
        <w:gridCol w:w="3529"/>
        <w:gridCol w:w="4643"/>
      </w:tblGrid>
      <w:tr w:rsidR="00B42474" w14:paraId="69F88A35" w14:textId="77777777">
        <w:tc>
          <w:tcPr>
            <w:tcW w:w="6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50B894BB" w14:textId="77777777" w:rsidR="00B42474" w:rsidRDefault="00C0699A">
            <w:r>
              <w:rPr>
                <w:rFonts w:ascii="Arial" w:hAnsi="Arial" w:cs="Arial"/>
                <w:color w:val="000000"/>
                <w:position w:val="-2"/>
                <w:sz w:val="18"/>
                <w:szCs w:val="18"/>
              </w:rPr>
              <w:t>Ponder 1:</w:t>
            </w:r>
          </w:p>
        </w:tc>
        <w:tc>
          <w:tcPr>
            <w:tcW w:w="19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542EA233" w14:textId="77777777" w:rsidR="00B42474" w:rsidRDefault="00C0699A" w:rsidP="0094218E">
            <w:pPr>
              <w:jc w:val="center"/>
            </w:pPr>
            <w:r>
              <w:rPr>
                <w:rFonts w:ascii="Arial" w:hAnsi="Arial" w:cs="Arial"/>
                <w:color w:val="000000"/>
                <w:position w:val="-2"/>
                <w:sz w:val="18"/>
                <w:szCs w:val="18"/>
              </w:rPr>
              <w:t>Najnižja ponudbena cena za celoten obseg javnega naročila v EUR brez DDV</w:t>
            </w:r>
          </w:p>
        </w:tc>
        <w:tc>
          <w:tcPr>
            <w:tcW w:w="0" w:type="auto"/>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1C115752" w14:textId="77777777" w:rsidR="00B42474" w:rsidRDefault="00C0699A" w:rsidP="0094218E">
            <w:pPr>
              <w:spacing w:before="135" w:after="135"/>
              <w:jc w:val="center"/>
              <w:textAlignment w:val="center"/>
            </w:pPr>
            <w:r>
              <w:rPr>
                <w:rFonts w:ascii="Arial" w:hAnsi="Arial" w:cs="Arial"/>
                <w:color w:val="000000"/>
                <w:position w:val="-2"/>
                <w:sz w:val="18"/>
                <w:szCs w:val="18"/>
              </w:rPr>
              <w:t>Naročnik bo prejete ponudbe razvrstil glede na ponudbene cene v EUR brez DDV.</w:t>
            </w:r>
          </w:p>
          <w:p w14:paraId="604FA1A1" w14:textId="77777777" w:rsidR="00B42474" w:rsidRDefault="00C0699A" w:rsidP="0094218E">
            <w:pPr>
              <w:spacing w:before="135" w:after="135"/>
              <w:jc w:val="center"/>
              <w:textAlignment w:val="center"/>
            </w:pPr>
            <w:r>
              <w:rPr>
                <w:rFonts w:ascii="Arial" w:hAnsi="Arial" w:cs="Arial"/>
                <w:color w:val="000000"/>
                <w:position w:val="-2"/>
                <w:sz w:val="18"/>
                <w:szCs w:val="18"/>
              </w:rPr>
              <w:t>Relevantne cene za razvrstitev glede na merilo so ponudbene cene, kot bodo izhajale iz obrazca Ponudba.</w:t>
            </w:r>
          </w:p>
        </w:tc>
      </w:tr>
    </w:tbl>
    <w:p w14:paraId="7EDB0298" w14:textId="77777777" w:rsidR="00B42474" w:rsidRDefault="00C0699A">
      <w:pPr>
        <w:spacing w:before="225" w:after="225" w:line="240" w:lineRule="auto"/>
        <w:jc w:val="both"/>
      </w:pPr>
      <w:r>
        <w:rPr>
          <w:rFonts w:ascii="Arial" w:hAnsi="Arial" w:cs="Arial"/>
          <w:color w:val="000000"/>
          <w:sz w:val="18"/>
          <w:szCs w:val="18"/>
        </w:rPr>
        <w:t>V primeru enakovrednih ponudb se izvede javni žreb med najugodnejšimi ponudniki z identično ceno.</w:t>
      </w:r>
    </w:p>
    <w:p w14:paraId="32FF7E46" w14:textId="77777777" w:rsidR="0094218E" w:rsidRPr="00C25086" w:rsidRDefault="0094218E" w:rsidP="0094218E"/>
    <w:p w14:paraId="0E9C236B" w14:textId="77777777" w:rsidR="00B42474" w:rsidRDefault="00B42474">
      <w:pPr>
        <w:sectPr w:rsidR="00B42474" w:rsidSect="00D931BF">
          <w:pgSz w:w="11906" w:h="16838"/>
          <w:pgMar w:top="1418" w:right="1418" w:bottom="1418" w:left="1418" w:header="567" w:footer="680" w:gutter="0"/>
          <w:cols w:space="708"/>
          <w:docGrid w:linePitch="360"/>
        </w:sectPr>
      </w:pPr>
    </w:p>
    <w:p w14:paraId="17076723" w14:textId="77777777" w:rsidR="006975C6" w:rsidRPr="00563971" w:rsidRDefault="00C0699A" w:rsidP="0094218E">
      <w:pPr>
        <w:pStyle w:val="Naslov1"/>
        <w:pBdr>
          <w:top w:val="single" w:sz="48" w:space="1" w:color="548DD4" w:themeColor="text2" w:themeTint="99"/>
          <w:left w:val="single" w:sz="48" w:space="4" w:color="548DD4" w:themeColor="text2" w:themeTint="99"/>
          <w:bottom w:val="single" w:sz="48" w:space="1" w:color="548DD4" w:themeColor="text2" w:themeTint="99"/>
          <w:right w:val="single" w:sz="48" w:space="4" w:color="548DD4" w:themeColor="text2" w:themeTint="99"/>
        </w:pBdr>
        <w:shd w:val="clear" w:color="auto" w:fill="548DD4" w:themeFill="text2" w:themeFillTint="99"/>
        <w:ind w:left="1985"/>
        <w:rPr>
          <w:rFonts w:ascii="Arial" w:hAnsi="Arial" w:cs="Arial"/>
          <w:color w:val="FFFFFF" w:themeColor="background1"/>
        </w:rPr>
      </w:pPr>
      <w:r w:rsidRPr="00563971">
        <w:rPr>
          <w:rFonts w:ascii="Arial" w:hAnsi="Arial" w:cs="Arial"/>
          <w:color w:val="FFFFFF" w:themeColor="background1"/>
        </w:rPr>
        <w:lastRenderedPageBreak/>
        <w:t>Pogoji za priznanje usposobljenosti</w:t>
      </w:r>
    </w:p>
    <w:p w14:paraId="120C6416" w14:textId="77777777" w:rsidR="00B42474" w:rsidRDefault="00C0699A">
      <w:pPr>
        <w:spacing w:before="225" w:after="225" w:line="240" w:lineRule="auto"/>
        <w:jc w:val="both"/>
      </w:pPr>
      <w:r>
        <w:rPr>
          <w:rFonts w:ascii="Arial" w:hAnsi="Arial" w:cs="Arial"/>
          <w:color w:val="000000"/>
          <w:sz w:val="18"/>
          <w:szCs w:val="18"/>
        </w:rPr>
        <w:t>Dopustna ponudba je ponudba, ki jo predloži ponudnik, za katerega ne obstajajo razlogi za izključitev in ki izpolnjuje pogoje za sodelovanje, njegova ponudba ustreza potrebam in zahtevam naročnika, določenim v tehničnih specifikacijah in v dokumentaciji v zvezi z oddajo javnega naročila, je prispela pravočasno, pri njej ni dokazano nedovoljeno dogovarjanje ali korupcija, naročnik je ni ocenil za neobičajno nizko in cena ne presega zagotovljenih sredstev naročnika.</w:t>
      </w:r>
    </w:p>
    <w:p w14:paraId="00686694" w14:textId="77777777" w:rsidR="00B42474" w:rsidRDefault="00C0699A">
      <w:pPr>
        <w:spacing w:before="225" w:after="225" w:line="240" w:lineRule="auto"/>
        <w:jc w:val="both"/>
      </w:pPr>
      <w:r>
        <w:rPr>
          <w:rFonts w:ascii="Arial" w:hAnsi="Arial" w:cs="Arial"/>
          <w:color w:val="000000"/>
          <w:sz w:val="18"/>
          <w:szCs w:val="18"/>
        </w:rPr>
        <w:t>Ponudnik mora pripraviti ponudbo v skladu z zahtevami iz te razpisne dokumentacije. V nadaljevanju so opredeljene zahteve, ki jih mora izpolnjevati ponudnik. Naročnik lahko ponudnika iz sodelovanja izključi tudi v ostalih primerih za katere tako določa zakon (šesti odstavek 75. člena ZJN-3).</w:t>
      </w:r>
    </w:p>
    <w:tbl>
      <w:tblPr>
        <w:tblStyle w:val="NormalTablePHPDOCX"/>
        <w:tblW w:w="2500" w:type="pct"/>
        <w:tblInd w:w="108" w:type="dxa"/>
        <w:tblLook w:val="04A0" w:firstRow="1" w:lastRow="0" w:firstColumn="1" w:lastColumn="0" w:noHBand="0" w:noVBand="1"/>
      </w:tblPr>
      <w:tblGrid>
        <w:gridCol w:w="4643"/>
      </w:tblGrid>
      <w:tr w:rsidR="00B42474" w14:paraId="24092837" w14:textId="77777777">
        <w:tc>
          <w:tcPr>
            <w:tcW w:w="0" w:type="auto"/>
            <w:tcBorders>
              <w:top w:val="single" w:sz="5" w:space="0" w:color="2A8B2A"/>
              <w:left w:val="single" w:sz="25" w:space="0" w:color="2A8B2A"/>
              <w:bottom w:val="single" w:sz="30" w:space="0" w:color="2A8B2A"/>
              <w:right w:val="single" w:sz="25" w:space="0" w:color="2A8B2A"/>
            </w:tcBorders>
            <w:shd w:val="clear" w:color="auto" w:fill="2A8B2A"/>
            <w:tcMar>
              <w:top w:w="135" w:type="dxa"/>
              <w:bottom w:w="135" w:type="dxa"/>
            </w:tcMar>
            <w:vAlign w:val="center"/>
          </w:tcPr>
          <w:p w14:paraId="4033F34A" w14:textId="77777777" w:rsidR="00B42474" w:rsidRDefault="00C0699A">
            <w:r>
              <w:rPr>
                <w:rFonts w:ascii="Arial" w:hAnsi="Arial" w:cs="Arial"/>
                <w:color w:val="FFFFFF"/>
                <w:position w:val="-2"/>
                <w:sz w:val="18"/>
                <w:szCs w:val="18"/>
              </w:rPr>
              <w:t>Razlogi za izključitev</w:t>
            </w:r>
          </w:p>
        </w:tc>
      </w:tr>
    </w:tbl>
    <w:p w14:paraId="0E588F0A" w14:textId="77777777" w:rsidR="00B42474" w:rsidRDefault="00B42474"/>
    <w:tbl>
      <w:tblPr>
        <w:tblStyle w:val="NormalTablePHPDOCX"/>
        <w:tblW w:w="9300" w:type="dxa"/>
        <w:tblInd w:w="108" w:type="dxa"/>
        <w:tblLook w:val="04A0" w:firstRow="1" w:lastRow="0" w:firstColumn="1" w:lastColumn="0" w:noHBand="0" w:noVBand="1"/>
      </w:tblPr>
      <w:tblGrid>
        <w:gridCol w:w="1860"/>
        <w:gridCol w:w="7440"/>
      </w:tblGrid>
      <w:tr w:rsidR="00B42474" w14:paraId="4582B45C" w14:textId="77777777">
        <w:tc>
          <w:tcPr>
            <w:tcW w:w="1000" w:type="pct"/>
            <w:tcBorders>
              <w:top w:val="single" w:sz="5" w:space="0" w:color="2A8B2A"/>
              <w:left w:val="single" w:sz="5" w:space="0" w:color="2A8B2A"/>
              <w:bottom w:val="single" w:sz="5" w:space="0" w:color="000000"/>
              <w:right w:val="single" w:sz="5" w:space="0" w:color="000000"/>
            </w:tcBorders>
            <w:shd w:val="clear" w:color="auto" w:fill="2A8B2A"/>
            <w:tcMar>
              <w:top w:w="135" w:type="dxa"/>
              <w:bottom w:w="135" w:type="dxa"/>
            </w:tcMar>
            <w:vAlign w:val="center"/>
          </w:tcPr>
          <w:p w14:paraId="767429ED" w14:textId="77777777" w:rsidR="00B42474" w:rsidRDefault="00C0699A">
            <w:pPr>
              <w:jc w:val="center"/>
            </w:pPr>
            <w:r>
              <w:rPr>
                <w:rFonts w:ascii="Arial" w:hAnsi="Arial" w:cs="Arial"/>
                <w:b/>
                <w:bCs/>
                <w:color w:val="FFFFFF"/>
                <w:position w:val="-2"/>
                <w:sz w:val="18"/>
                <w:szCs w:val="18"/>
              </w:rPr>
              <w:t>POGOJ 1</w:t>
            </w:r>
            <w:r>
              <w:rPr>
                <w:rFonts w:ascii="Arial" w:hAnsi="Arial" w:cs="Arial"/>
                <w:b/>
                <w:bCs/>
                <w:color w:val="FFFFFF"/>
                <w:position w:val="-2"/>
                <w:sz w:val="18"/>
                <w:szCs w:val="18"/>
              </w:rPr>
              <w:br/>
              <w:t>Nekaznovanost</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61796B3F" w14:textId="77777777" w:rsidR="00B42474" w:rsidRDefault="00C0699A">
            <w:pPr>
              <w:spacing w:before="135" w:after="135"/>
              <w:jc w:val="both"/>
              <w:textAlignment w:val="center"/>
            </w:pPr>
            <w:r>
              <w:rPr>
                <w:rFonts w:ascii="Arial" w:hAnsi="Arial" w:cs="Arial"/>
                <w:color w:val="000000"/>
                <w:position w:val="-2"/>
                <w:sz w:val="18"/>
                <w:szCs w:val="18"/>
              </w:rPr>
              <w:t xml:space="preserve">Naročnik bo iz sodelovanja v postopku javnega naročanja izključil gospodarski subjekt, če ugotovi, da je bila </w:t>
            </w:r>
            <w:r>
              <w:rPr>
                <w:rFonts w:ascii="Arial" w:hAnsi="Arial" w:cs="Arial"/>
                <w:b/>
                <w:bCs/>
                <w:color w:val="000000"/>
                <w:position w:val="-2"/>
                <w:sz w:val="18"/>
                <w:szCs w:val="18"/>
                <w:u w:val="single"/>
              </w:rPr>
              <w:t>gospodarskemu subjektu ali osebi, ki je članica upravnega, vodstvenega ali nadzornega organa</w:t>
            </w:r>
            <w:r>
              <w:rPr>
                <w:rFonts w:ascii="Arial" w:hAnsi="Arial" w:cs="Arial"/>
                <w:color w:val="000000"/>
                <w:position w:val="-2"/>
                <w:sz w:val="18"/>
                <w:szCs w:val="18"/>
              </w:rPr>
              <w:t xml:space="preserve"> tega gospodarskega subjekta ali ki ima </w:t>
            </w:r>
            <w:r>
              <w:rPr>
                <w:rFonts w:ascii="Arial" w:hAnsi="Arial" w:cs="Arial"/>
                <w:b/>
                <w:bCs/>
                <w:color w:val="000000"/>
                <w:position w:val="-2"/>
                <w:sz w:val="18"/>
                <w:szCs w:val="18"/>
                <w:u w:val="single"/>
              </w:rPr>
              <w:t>pooblastila za njegovo zastopanje ali odločanje ali nadzor v njem</w:t>
            </w:r>
            <w:r>
              <w:rPr>
                <w:rFonts w:ascii="Arial" w:hAnsi="Arial" w:cs="Arial"/>
                <w:color w:val="000000"/>
                <w:position w:val="-2"/>
                <w:sz w:val="18"/>
                <w:szCs w:val="18"/>
              </w:rPr>
              <w:t>, izrečena pravnomočna sodba za dejanje, ki ima elemente kaznivih dejanj naštetih v 75. členu ZJN-3. </w:t>
            </w:r>
          </w:p>
          <w:p w14:paraId="0A143D5C" w14:textId="77777777" w:rsidR="00B42474" w:rsidRDefault="00C0699A">
            <w:pPr>
              <w:spacing w:before="135" w:after="135"/>
              <w:jc w:val="both"/>
              <w:textAlignment w:val="center"/>
            </w:pPr>
            <w:r>
              <w:rPr>
                <w:rFonts w:ascii="Arial" w:hAnsi="Arial" w:cs="Arial"/>
                <w:color w:val="000000"/>
                <w:position w:val="-2"/>
                <w:sz w:val="18"/>
                <w:szCs w:val="18"/>
              </w:rPr>
              <w:t>Naročnik bo iz postopka javnega naročanja kadar koli v postopku izključil gospodarski subjekt, če se izkaže, da je pred ali med postopkom javnega naročanja ta subjekt glede na storjena ali neizvedena dejanja v enem od zgoraj navedenih položajev.</w:t>
            </w:r>
          </w:p>
        </w:tc>
      </w:tr>
      <w:tr w:rsidR="00B42474" w14:paraId="2FBFA7B0"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424E0144" w14:textId="77777777" w:rsidR="00B42474" w:rsidRDefault="00C0699A">
            <w:pPr>
              <w:jc w:val="center"/>
            </w:pPr>
            <w:r>
              <w:rPr>
                <w:rFonts w:ascii="Arial" w:hAnsi="Arial" w:cs="Arial"/>
                <w:color w:val="000000"/>
                <w:position w:val="-2"/>
                <w:sz w:val="18"/>
                <w:szCs w:val="18"/>
              </w:rPr>
              <w:t>DOKAZILO</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4593715C" w14:textId="77777777" w:rsidR="00B42474" w:rsidRDefault="00C0699A">
            <w:pPr>
              <w:spacing w:before="135" w:after="135"/>
              <w:jc w:val="both"/>
              <w:textAlignment w:val="center"/>
            </w:pPr>
            <w:r>
              <w:rPr>
                <w:rFonts w:ascii="Arial" w:hAnsi="Arial" w:cs="Arial"/>
                <w:color w:val="000000"/>
                <w:position w:val="-2"/>
                <w:sz w:val="18"/>
                <w:szCs w:val="18"/>
              </w:rPr>
              <w:t>Obrazec Krovna izjava.</w:t>
            </w:r>
          </w:p>
          <w:p w14:paraId="4470A03A" w14:textId="77777777" w:rsidR="00B42474" w:rsidRDefault="00C0699A">
            <w:pPr>
              <w:spacing w:before="135" w:after="135"/>
              <w:jc w:val="both"/>
              <w:textAlignment w:val="center"/>
            </w:pPr>
            <w:r>
              <w:rPr>
                <w:rFonts w:ascii="Arial" w:hAnsi="Arial" w:cs="Arial"/>
                <w:color w:val="000000"/>
                <w:position w:val="-2"/>
                <w:sz w:val="18"/>
                <w:szCs w:val="18"/>
              </w:rPr>
              <w:t>Naročnik si pridržuje pravico, da v zvezi s preverbo predmetnih izjav ravna skladno s tretjim odstavkom 47. člena ZJN-3, torej obstoj in vsebine navedb v ponudbi preveri zgolj v primeru dvoma o resničnosti ponudnikovih izjav v ponudbi.</w:t>
            </w:r>
          </w:p>
        </w:tc>
      </w:tr>
      <w:tr w:rsidR="00B42474" w14:paraId="462E690E"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6690E3E0" w14:textId="77777777" w:rsidR="00B42474" w:rsidRDefault="00C0699A">
            <w:pPr>
              <w:jc w:val="center"/>
            </w:pPr>
            <w:r>
              <w:rPr>
                <w:rFonts w:ascii="Arial" w:hAnsi="Arial" w:cs="Arial"/>
                <w:color w:val="000000"/>
                <w:position w:val="-2"/>
                <w:sz w:val="18"/>
                <w:szCs w:val="18"/>
              </w:rPr>
              <w:t>NAVODILO / OPOMBA</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5F82F984" w14:textId="77777777" w:rsidR="00B42474" w:rsidRDefault="00C0699A">
            <w:pPr>
              <w:spacing w:before="135" w:after="135"/>
              <w:jc w:val="both"/>
              <w:textAlignment w:val="center"/>
            </w:pPr>
            <w:r>
              <w:rPr>
                <w:rFonts w:ascii="Arial" w:hAnsi="Arial" w:cs="Arial"/>
                <w:color w:val="000000"/>
                <w:position w:val="-2"/>
                <w:sz w:val="18"/>
                <w:szCs w:val="18"/>
                <w:u w:val="single"/>
              </w:rPr>
              <w:t>Gospodarski subjekti, ki nimajo sedeža v Republiki Sloveniji:</w:t>
            </w:r>
          </w:p>
          <w:p w14:paraId="3EAB216F" w14:textId="77777777" w:rsidR="00B42474" w:rsidRDefault="00C0699A">
            <w:pPr>
              <w:spacing w:before="135" w:after="135"/>
              <w:jc w:val="both"/>
              <w:textAlignment w:val="center"/>
            </w:pPr>
            <w:r>
              <w:rPr>
                <w:rFonts w:ascii="Arial" w:hAnsi="Arial" w:cs="Arial"/>
                <w:color w:val="000000"/>
                <w:position w:val="-2"/>
                <w:sz w:val="18"/>
                <w:szCs w:val="18"/>
              </w:rPr>
              <w:t>Če država članica ali tretja država dokumentov in potrdil ne izdaja ali če ti ne zajemajo vseh primerov iz prvega odstavka 75. člena ZJN-3, jih je mogoče nadomestiti z zapriseženo izjavo, če ta v državi članici ali tretji državi ni predvidena, pa z izjavo določene osebe, dano pred pristojnim sodnim ali upravnim organom, notarjem ali pred pristojno organizacijo v matični državi te osebe ali v državi, v kateri ima sedež gospodarski subjekt.</w:t>
            </w:r>
          </w:p>
        </w:tc>
      </w:tr>
      <w:tr w:rsidR="00B42474" w14:paraId="0A939BCA" w14:textId="77777777" w:rsidTr="00D822C3">
        <w:trPr>
          <w:trHeight w:val="1474"/>
        </w:trPr>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7D810DBB" w14:textId="77777777" w:rsidR="00B42474" w:rsidRDefault="00C0699A">
            <w:pPr>
              <w:jc w:val="center"/>
            </w:pPr>
            <w:r>
              <w:rPr>
                <w:rFonts w:ascii="Arial" w:hAnsi="Arial" w:cs="Arial"/>
                <w:color w:val="000000"/>
                <w:position w:val="-2"/>
                <w:sz w:val="18"/>
                <w:szCs w:val="18"/>
              </w:rPr>
              <w:t>Partnerji v skupni ponudbi</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5AF8C25B" w14:textId="77777777" w:rsidR="00B42474" w:rsidRDefault="00C0699A">
            <w:pPr>
              <w:spacing w:before="135" w:after="135"/>
              <w:jc w:val="both"/>
              <w:textAlignment w:val="center"/>
            </w:pPr>
            <w:r>
              <w:rPr>
                <w:rFonts w:ascii="Arial" w:hAnsi="Arial" w:cs="Arial"/>
                <w:color w:val="000000"/>
                <w:position w:val="-2"/>
                <w:sz w:val="18"/>
                <w:szCs w:val="18"/>
              </w:rPr>
              <w:t>MORAJO izpolnjevati pogoj</w:t>
            </w:r>
          </w:p>
          <w:p w14:paraId="14450DFB" w14:textId="77777777" w:rsidR="00B42474" w:rsidRDefault="00C0699A">
            <w:pPr>
              <w:spacing w:before="135" w:after="135"/>
              <w:jc w:val="both"/>
              <w:textAlignment w:val="center"/>
            </w:pPr>
            <w:r>
              <w:rPr>
                <w:rFonts w:ascii="Arial" w:hAnsi="Arial" w:cs="Arial"/>
                <w:color w:val="000000"/>
                <w:position w:val="-2"/>
                <w:sz w:val="18"/>
                <w:szCs w:val="18"/>
              </w:rPr>
              <w:t>Obrazec Krovna izjava.</w:t>
            </w:r>
          </w:p>
          <w:p w14:paraId="3835FF65" w14:textId="77777777" w:rsidR="00B42474" w:rsidRDefault="00C0699A">
            <w:pPr>
              <w:spacing w:before="135" w:after="135"/>
              <w:jc w:val="both"/>
              <w:textAlignment w:val="center"/>
            </w:pPr>
            <w:r>
              <w:rPr>
                <w:rFonts w:ascii="Arial" w:hAnsi="Arial" w:cs="Arial"/>
                <w:color w:val="000000"/>
                <w:position w:val="-2"/>
                <w:sz w:val="18"/>
                <w:szCs w:val="18"/>
              </w:rPr>
              <w:t>Naročnik si pridržuje pravico, da v zvezi s preverbo predmetnih izjav ravna skladno s tretjim odstavkom 47. člena ZJN-3, torej obstoj in vsebine navedb v ponudbi preveri zgolj v primeru dvoma o resničnosti ponudnikovih izjav v ponudbi.</w:t>
            </w:r>
          </w:p>
        </w:tc>
      </w:tr>
      <w:tr w:rsidR="00B42474" w14:paraId="5D7694CD"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5BCC3C8B" w14:textId="77777777" w:rsidR="00B42474" w:rsidRDefault="00C0699A">
            <w:pPr>
              <w:jc w:val="center"/>
            </w:pPr>
            <w:r>
              <w:rPr>
                <w:rFonts w:ascii="Arial" w:hAnsi="Arial" w:cs="Arial"/>
                <w:color w:val="000000"/>
                <w:position w:val="-2"/>
                <w:sz w:val="18"/>
                <w:szCs w:val="18"/>
              </w:rPr>
              <w:t>Podizvajalci</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453B881F" w14:textId="77777777" w:rsidR="00B42474" w:rsidRDefault="00C0699A">
            <w:pPr>
              <w:spacing w:before="135" w:after="135"/>
              <w:jc w:val="both"/>
              <w:textAlignment w:val="center"/>
            </w:pPr>
            <w:r>
              <w:rPr>
                <w:rFonts w:ascii="Arial" w:hAnsi="Arial" w:cs="Arial"/>
                <w:color w:val="000000"/>
                <w:position w:val="-2"/>
                <w:sz w:val="18"/>
                <w:szCs w:val="18"/>
              </w:rPr>
              <w:t>MORAJO izpolnjevati pogoj</w:t>
            </w:r>
          </w:p>
          <w:p w14:paraId="17E1EF1F" w14:textId="77777777" w:rsidR="00B42474" w:rsidRDefault="00C0699A">
            <w:pPr>
              <w:spacing w:before="135" w:after="135"/>
              <w:jc w:val="both"/>
              <w:textAlignment w:val="center"/>
            </w:pPr>
            <w:r>
              <w:rPr>
                <w:rFonts w:ascii="Arial" w:hAnsi="Arial" w:cs="Arial"/>
                <w:color w:val="000000"/>
                <w:position w:val="-2"/>
                <w:sz w:val="18"/>
                <w:szCs w:val="18"/>
              </w:rPr>
              <w:t>Obrazec Izjava pooblaščene osebe podizvajalca v zvezi z izpolnjevanjem obveznih pogojev za podizvajalca.</w:t>
            </w:r>
          </w:p>
          <w:p w14:paraId="519F3447" w14:textId="77777777" w:rsidR="00B42474" w:rsidRDefault="00C0699A">
            <w:pPr>
              <w:spacing w:before="135" w:after="135"/>
              <w:jc w:val="both"/>
              <w:textAlignment w:val="center"/>
            </w:pPr>
            <w:r>
              <w:rPr>
                <w:rFonts w:ascii="Arial" w:hAnsi="Arial" w:cs="Arial"/>
                <w:color w:val="000000"/>
                <w:position w:val="-2"/>
                <w:sz w:val="18"/>
                <w:szCs w:val="18"/>
              </w:rPr>
              <w:lastRenderedPageBreak/>
              <w:t>Naročnik si pridržuje pravico, da v zvezi s preverbo predmetnih izjav ravna skladno s tretjim odstavkom 47. člena ZJN-3, torej obstoj in vsebine navedb v ponudbi preveri zgolj v primeru dvoma o resničnosti ponudnikovih izjav v ponudbi.</w:t>
            </w:r>
          </w:p>
          <w:p w14:paraId="63A57496" w14:textId="77777777" w:rsidR="00B42474" w:rsidRDefault="00C0699A">
            <w:pPr>
              <w:spacing w:before="135" w:after="135"/>
              <w:jc w:val="both"/>
              <w:textAlignment w:val="center"/>
            </w:pPr>
            <w:r>
              <w:rPr>
                <w:rFonts w:ascii="Arial" w:hAnsi="Arial" w:cs="Arial"/>
                <w:color w:val="000000"/>
                <w:position w:val="-2"/>
                <w:sz w:val="18"/>
                <w:szCs w:val="18"/>
              </w:rPr>
              <w:t>Naročnik bo zavrnil vsakega podizvajalca, če zanj obstajajo razlogi za izključitev iz prvega odstavka 75. člena ZJN-3.</w:t>
            </w:r>
          </w:p>
        </w:tc>
      </w:tr>
    </w:tbl>
    <w:p w14:paraId="29377569" w14:textId="77777777" w:rsidR="00B42474" w:rsidRDefault="00B42474"/>
    <w:tbl>
      <w:tblPr>
        <w:tblStyle w:val="NormalTablePHPDOCX"/>
        <w:tblW w:w="9300" w:type="dxa"/>
        <w:tblInd w:w="108" w:type="dxa"/>
        <w:tblLook w:val="04A0" w:firstRow="1" w:lastRow="0" w:firstColumn="1" w:lastColumn="0" w:noHBand="0" w:noVBand="1"/>
      </w:tblPr>
      <w:tblGrid>
        <w:gridCol w:w="1860"/>
        <w:gridCol w:w="7440"/>
      </w:tblGrid>
      <w:tr w:rsidR="00B42474" w14:paraId="3AF91825" w14:textId="77777777">
        <w:tc>
          <w:tcPr>
            <w:tcW w:w="1000" w:type="pct"/>
            <w:tcBorders>
              <w:top w:val="single" w:sz="5" w:space="0" w:color="2A8B2A"/>
              <w:left w:val="single" w:sz="5" w:space="0" w:color="2A8B2A"/>
              <w:bottom w:val="single" w:sz="5" w:space="0" w:color="000000"/>
              <w:right w:val="single" w:sz="5" w:space="0" w:color="000000"/>
            </w:tcBorders>
            <w:shd w:val="clear" w:color="auto" w:fill="2A8B2A"/>
            <w:tcMar>
              <w:top w:w="135" w:type="dxa"/>
              <w:bottom w:w="135" w:type="dxa"/>
            </w:tcMar>
            <w:vAlign w:val="center"/>
          </w:tcPr>
          <w:p w14:paraId="4F9FF710" w14:textId="77777777" w:rsidR="00B42474" w:rsidRDefault="00C0699A">
            <w:pPr>
              <w:jc w:val="center"/>
            </w:pPr>
            <w:r>
              <w:rPr>
                <w:rFonts w:ascii="Arial" w:hAnsi="Arial" w:cs="Arial"/>
                <w:b/>
                <w:bCs/>
                <w:color w:val="FFFFFF"/>
                <w:position w:val="-2"/>
                <w:sz w:val="18"/>
                <w:szCs w:val="18"/>
              </w:rPr>
              <w:t>POGOJ 2</w:t>
            </w:r>
            <w:r>
              <w:rPr>
                <w:rFonts w:ascii="Arial" w:hAnsi="Arial" w:cs="Arial"/>
                <w:b/>
                <w:bCs/>
                <w:color w:val="FFFFFF"/>
                <w:position w:val="-2"/>
                <w:sz w:val="18"/>
                <w:szCs w:val="18"/>
              </w:rPr>
              <w:br/>
              <w:t>Plačani davki in prispevki</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46D60A50" w14:textId="77777777" w:rsidR="00B42474" w:rsidRDefault="00C0699A">
            <w:pPr>
              <w:spacing w:before="135" w:after="135"/>
              <w:jc w:val="both"/>
              <w:textAlignment w:val="center"/>
            </w:pPr>
            <w:r>
              <w:rPr>
                <w:rFonts w:ascii="Arial" w:hAnsi="Arial" w:cs="Arial"/>
                <w:color w:val="000000"/>
                <w:position w:val="-2"/>
                <w:sz w:val="18"/>
                <w:szCs w:val="18"/>
              </w:rPr>
              <w:t xml:space="preserve">Naročnik bo iz sodelovanja v postopku javnega naročanja izključil gospodarski subjekt, če ugotovi, da gospodarski subjekt </w:t>
            </w:r>
            <w:r>
              <w:rPr>
                <w:rFonts w:ascii="Arial" w:hAnsi="Arial" w:cs="Arial"/>
                <w:b/>
                <w:bCs/>
                <w:color w:val="000000"/>
                <w:position w:val="-2"/>
                <w:sz w:val="18"/>
                <w:szCs w:val="18"/>
                <w:u w:val="single"/>
              </w:rPr>
              <w:t>ne izpolnjuje obveznih dajatev in drugih denarnih nedavčnih obveznosti</w:t>
            </w:r>
            <w:r>
              <w:rPr>
                <w:rFonts w:ascii="Arial" w:hAnsi="Arial" w:cs="Arial"/>
                <w:color w:val="000000"/>
                <w:position w:val="-2"/>
                <w:sz w:val="18"/>
                <w:szCs w:val="18"/>
              </w:rPr>
              <w:t xml:space="preserve"> v skladu z zakonom, ki ureja finančno upravo, ki jih pobira davčni organ v skladu s predpisi države, v kateri ima sedež, ali predpisi države naročnika, če vrednost teh neplačanih zapadlih obveznosti na dan oddaje ponudbe znaša 50 eurov ali več. Šteje se, da gospodarski subjekt ne izpolnjuje obveznosti iz prejšnjega stavka tudi, če na dan oddaje ponudbe </w:t>
            </w:r>
            <w:r>
              <w:rPr>
                <w:rFonts w:ascii="Arial" w:hAnsi="Arial" w:cs="Arial"/>
                <w:b/>
                <w:bCs/>
                <w:color w:val="000000"/>
                <w:position w:val="-2"/>
                <w:sz w:val="18"/>
                <w:szCs w:val="18"/>
                <w:u w:val="single"/>
              </w:rPr>
              <w:t>ni imel predloženih vseh obračunov davčnih odtegljajev za dohodke iz delovnega razmerja</w:t>
            </w:r>
            <w:r>
              <w:rPr>
                <w:rFonts w:ascii="Arial" w:hAnsi="Arial" w:cs="Arial"/>
                <w:color w:val="000000"/>
                <w:position w:val="-2"/>
                <w:sz w:val="18"/>
                <w:szCs w:val="18"/>
              </w:rPr>
              <w:t xml:space="preserve"> za obdobje zadnjih petih let do dne oddaje ponudbe ali prijave.</w:t>
            </w:r>
          </w:p>
          <w:p w14:paraId="1C566F50" w14:textId="77777777" w:rsidR="00B42474" w:rsidRDefault="00C0699A">
            <w:pPr>
              <w:spacing w:before="135" w:after="135"/>
              <w:jc w:val="both"/>
              <w:textAlignment w:val="center"/>
            </w:pPr>
            <w:r>
              <w:rPr>
                <w:rFonts w:ascii="Arial" w:hAnsi="Arial" w:cs="Arial"/>
                <w:color w:val="000000"/>
                <w:position w:val="-2"/>
                <w:sz w:val="18"/>
                <w:szCs w:val="18"/>
              </w:rPr>
              <w:t>Naročnik bo iz postopka javnega naročanja kadar koli v postopku izključil gospodarski subjekt, če se izkaže, da je pred ali med postopkom javnega naročanja ta subjekt glede na storjena ali neizvedena dejanja v enem od zgoraj navedenih položajev.</w:t>
            </w:r>
          </w:p>
        </w:tc>
      </w:tr>
      <w:tr w:rsidR="00B42474" w14:paraId="3B141E4D"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0120133F" w14:textId="77777777" w:rsidR="00B42474" w:rsidRDefault="00C0699A">
            <w:pPr>
              <w:jc w:val="center"/>
            </w:pPr>
            <w:r>
              <w:rPr>
                <w:rFonts w:ascii="Arial" w:hAnsi="Arial" w:cs="Arial"/>
                <w:color w:val="000000"/>
                <w:position w:val="-2"/>
                <w:sz w:val="18"/>
                <w:szCs w:val="18"/>
              </w:rPr>
              <w:t>DOKAZILO</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468EF628" w14:textId="77777777" w:rsidR="00B42474" w:rsidRDefault="00C0699A">
            <w:pPr>
              <w:spacing w:before="135" w:after="135"/>
              <w:jc w:val="both"/>
              <w:textAlignment w:val="center"/>
            </w:pPr>
            <w:r>
              <w:rPr>
                <w:rFonts w:ascii="Arial" w:hAnsi="Arial" w:cs="Arial"/>
                <w:color w:val="000000"/>
                <w:position w:val="-2"/>
                <w:sz w:val="18"/>
                <w:szCs w:val="18"/>
              </w:rPr>
              <w:t>Obrazec Krovna izjava.</w:t>
            </w:r>
          </w:p>
          <w:p w14:paraId="7586450E" w14:textId="77777777" w:rsidR="00B42474" w:rsidRDefault="00C0699A">
            <w:pPr>
              <w:spacing w:before="135" w:after="135"/>
              <w:jc w:val="both"/>
              <w:textAlignment w:val="center"/>
            </w:pPr>
            <w:r>
              <w:rPr>
                <w:rFonts w:ascii="Arial" w:hAnsi="Arial" w:cs="Arial"/>
                <w:color w:val="000000"/>
                <w:position w:val="-2"/>
                <w:sz w:val="18"/>
                <w:szCs w:val="18"/>
              </w:rPr>
              <w:t>Naročnik si pridržuje pravico, da v zvezi s preverbo predmetnih izjav ravna skladno s tretjim odstavkom 47. člena ZJN-3, torej obstoj in vsebine navedb v ponudbi preveri zgolj v primeru dvoma o resničnosti ponudnikovih izjav v ponudbi.</w:t>
            </w:r>
          </w:p>
        </w:tc>
      </w:tr>
      <w:tr w:rsidR="00B42474" w14:paraId="35D45047"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0DDB3F53" w14:textId="77777777" w:rsidR="00B42474" w:rsidRDefault="00C0699A">
            <w:pPr>
              <w:jc w:val="center"/>
            </w:pPr>
            <w:r>
              <w:rPr>
                <w:rFonts w:ascii="Arial" w:hAnsi="Arial" w:cs="Arial"/>
                <w:color w:val="000000"/>
                <w:position w:val="-2"/>
                <w:sz w:val="18"/>
                <w:szCs w:val="18"/>
              </w:rPr>
              <w:t>NAVODILO / OPOMBA</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2F191457" w14:textId="77777777" w:rsidR="00B42474" w:rsidRDefault="00C0699A">
            <w:pPr>
              <w:spacing w:before="135" w:after="135"/>
              <w:jc w:val="both"/>
              <w:textAlignment w:val="center"/>
            </w:pPr>
            <w:r>
              <w:rPr>
                <w:rFonts w:ascii="Arial" w:hAnsi="Arial" w:cs="Arial"/>
                <w:color w:val="000000"/>
                <w:position w:val="-2"/>
                <w:sz w:val="18"/>
                <w:szCs w:val="18"/>
                <w:u w:val="single"/>
              </w:rPr>
              <w:t>Gospodarski subjekti, ki nimajo sedeža v Republiki Sloveniji:</w:t>
            </w:r>
          </w:p>
          <w:p w14:paraId="702E287E" w14:textId="77777777" w:rsidR="00B42474" w:rsidRDefault="00C0699A">
            <w:pPr>
              <w:spacing w:before="135" w:after="135"/>
              <w:jc w:val="both"/>
              <w:textAlignment w:val="center"/>
            </w:pPr>
            <w:r>
              <w:rPr>
                <w:rFonts w:ascii="Arial" w:hAnsi="Arial" w:cs="Arial"/>
                <w:color w:val="000000"/>
                <w:position w:val="-2"/>
                <w:sz w:val="18"/>
                <w:szCs w:val="18"/>
              </w:rPr>
              <w:t>Če država članica ali tretja država dokumentov in potrdil ne izdaja ali če ti ne zajemajo vseh primerov iz drugega odstavka 75. člena ZJN-3, jih je mogoče nadomestiti z zapriseženo izjavo, če ta v državi članici ali tretji državi ni predvidena, pa z izjavo določene osebe, dano pred pristojnim sodnim ali upravnim organom, notarjem ali pred pristojno poklicno ali trgovinsko organizacijo v matični državi te osebe ali v državi, v kateri ima sedež gospodarski subjekt.</w:t>
            </w:r>
          </w:p>
        </w:tc>
      </w:tr>
      <w:tr w:rsidR="00B42474" w14:paraId="31BE048B"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2D1879DA" w14:textId="77777777" w:rsidR="00B42474" w:rsidRDefault="00C0699A">
            <w:pPr>
              <w:jc w:val="center"/>
            </w:pPr>
            <w:r>
              <w:rPr>
                <w:rFonts w:ascii="Arial" w:hAnsi="Arial" w:cs="Arial"/>
                <w:color w:val="000000"/>
                <w:position w:val="-2"/>
                <w:sz w:val="18"/>
                <w:szCs w:val="18"/>
              </w:rPr>
              <w:t>Partnerji v skupni ponudbi</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1F0773AB" w14:textId="77777777" w:rsidR="00B42474" w:rsidRDefault="00C0699A">
            <w:pPr>
              <w:spacing w:before="135" w:after="135"/>
              <w:jc w:val="both"/>
              <w:textAlignment w:val="center"/>
            </w:pPr>
            <w:r>
              <w:rPr>
                <w:rFonts w:ascii="Arial" w:hAnsi="Arial" w:cs="Arial"/>
                <w:color w:val="000000"/>
                <w:position w:val="-2"/>
                <w:sz w:val="18"/>
                <w:szCs w:val="18"/>
              </w:rPr>
              <w:t>MORAJO izpolnjevati pogoj</w:t>
            </w:r>
          </w:p>
          <w:p w14:paraId="7BED27EE" w14:textId="77777777" w:rsidR="00B42474" w:rsidRDefault="00C0699A">
            <w:pPr>
              <w:spacing w:before="135" w:after="135"/>
              <w:jc w:val="both"/>
              <w:textAlignment w:val="center"/>
            </w:pPr>
            <w:r>
              <w:rPr>
                <w:rFonts w:ascii="Arial" w:hAnsi="Arial" w:cs="Arial"/>
                <w:color w:val="000000"/>
                <w:position w:val="-2"/>
                <w:sz w:val="18"/>
                <w:szCs w:val="18"/>
              </w:rPr>
              <w:t>Obrazec Krovna izjava.</w:t>
            </w:r>
          </w:p>
          <w:p w14:paraId="5421DA3C" w14:textId="77777777" w:rsidR="00B42474" w:rsidRDefault="00C0699A">
            <w:pPr>
              <w:spacing w:before="135" w:after="135"/>
              <w:jc w:val="both"/>
              <w:textAlignment w:val="center"/>
            </w:pPr>
            <w:r>
              <w:rPr>
                <w:rFonts w:ascii="Arial" w:hAnsi="Arial" w:cs="Arial"/>
                <w:color w:val="000000"/>
                <w:position w:val="-2"/>
                <w:sz w:val="18"/>
                <w:szCs w:val="18"/>
              </w:rPr>
              <w:t>Naročnik si pridržuje pravico, da v zvezi s preverbo predmetnih izjav ravna skladno s tretjim odstavkom 47. člena ZJN-3, torej obstoj in vsebine navedb v ponudbi preveri zgolj v primeru dvoma o resničnosti ponudnikovih izjav v ponudbi.</w:t>
            </w:r>
          </w:p>
        </w:tc>
      </w:tr>
      <w:tr w:rsidR="00B42474" w14:paraId="23653E88"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61C10CAE" w14:textId="77777777" w:rsidR="00B42474" w:rsidRDefault="00C0699A">
            <w:pPr>
              <w:jc w:val="center"/>
            </w:pPr>
            <w:r>
              <w:rPr>
                <w:rFonts w:ascii="Arial" w:hAnsi="Arial" w:cs="Arial"/>
                <w:color w:val="000000"/>
                <w:position w:val="-2"/>
                <w:sz w:val="18"/>
                <w:szCs w:val="18"/>
              </w:rPr>
              <w:t>Podizvajalci</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4610544A" w14:textId="77777777" w:rsidR="00B42474" w:rsidRDefault="00C0699A">
            <w:pPr>
              <w:spacing w:before="135" w:after="135"/>
              <w:jc w:val="both"/>
              <w:textAlignment w:val="center"/>
            </w:pPr>
            <w:r>
              <w:rPr>
                <w:rFonts w:ascii="Arial" w:hAnsi="Arial" w:cs="Arial"/>
                <w:color w:val="000000"/>
                <w:position w:val="-2"/>
                <w:sz w:val="18"/>
                <w:szCs w:val="18"/>
              </w:rPr>
              <w:t>MORAJO izpolnjevati pogoj</w:t>
            </w:r>
          </w:p>
          <w:p w14:paraId="7B7E75FE" w14:textId="77777777" w:rsidR="00B42474" w:rsidRDefault="00C0699A">
            <w:pPr>
              <w:spacing w:before="135" w:after="135"/>
              <w:jc w:val="both"/>
              <w:textAlignment w:val="center"/>
            </w:pPr>
            <w:r>
              <w:rPr>
                <w:rFonts w:ascii="Arial" w:hAnsi="Arial" w:cs="Arial"/>
                <w:color w:val="000000"/>
                <w:position w:val="-2"/>
                <w:sz w:val="18"/>
                <w:szCs w:val="18"/>
              </w:rPr>
              <w:t>Obrazec Izjava pooblaščene osebe podizvajalca v zvezi z izpolnjevanjem obveznih pogojev za podizvajalca.</w:t>
            </w:r>
          </w:p>
          <w:p w14:paraId="3D818CAE" w14:textId="77777777" w:rsidR="00B42474" w:rsidRDefault="00C0699A">
            <w:pPr>
              <w:spacing w:before="135" w:after="135"/>
              <w:jc w:val="both"/>
              <w:textAlignment w:val="center"/>
            </w:pPr>
            <w:r>
              <w:rPr>
                <w:rFonts w:ascii="Arial" w:hAnsi="Arial" w:cs="Arial"/>
                <w:color w:val="000000"/>
                <w:position w:val="-2"/>
                <w:sz w:val="18"/>
                <w:szCs w:val="18"/>
              </w:rPr>
              <w:t>Naročnik si pridržuje pravico, da v zvezi s preverbo predmetnih izjav ravna skladno s tretjim odstavkom 47. člena ZJN-3, torej obstoj in vsebine navedb v ponudbi preveri zgolj v primeru dvoma o resničnosti ponudnikovih izjav v ponudbi.</w:t>
            </w:r>
          </w:p>
          <w:p w14:paraId="2DFECF58" w14:textId="77777777" w:rsidR="00B42474" w:rsidRDefault="00C0699A">
            <w:pPr>
              <w:spacing w:before="135" w:after="135"/>
              <w:jc w:val="both"/>
              <w:textAlignment w:val="center"/>
            </w:pPr>
            <w:r>
              <w:rPr>
                <w:rFonts w:ascii="Arial" w:hAnsi="Arial" w:cs="Arial"/>
                <w:color w:val="000000"/>
                <w:position w:val="-2"/>
                <w:sz w:val="18"/>
                <w:szCs w:val="18"/>
              </w:rPr>
              <w:t xml:space="preserve">Naročnik bo zavrnil vsakega podizvajalca, če zanj obstajajo razlogi za izključitev iz </w:t>
            </w:r>
            <w:r>
              <w:rPr>
                <w:rFonts w:ascii="Arial" w:hAnsi="Arial" w:cs="Arial"/>
                <w:color w:val="000000"/>
                <w:position w:val="-2"/>
                <w:sz w:val="18"/>
                <w:szCs w:val="18"/>
              </w:rPr>
              <w:lastRenderedPageBreak/>
              <w:t>drugega odstavka 75. člena ZJN-3. </w:t>
            </w:r>
          </w:p>
        </w:tc>
      </w:tr>
    </w:tbl>
    <w:p w14:paraId="7E1CBFE5" w14:textId="77777777" w:rsidR="00B42474" w:rsidRDefault="00B42474"/>
    <w:tbl>
      <w:tblPr>
        <w:tblStyle w:val="NormalTablePHPDOCX"/>
        <w:tblW w:w="9300" w:type="dxa"/>
        <w:tblInd w:w="108" w:type="dxa"/>
        <w:tblLook w:val="04A0" w:firstRow="1" w:lastRow="0" w:firstColumn="1" w:lastColumn="0" w:noHBand="0" w:noVBand="1"/>
      </w:tblPr>
      <w:tblGrid>
        <w:gridCol w:w="1860"/>
        <w:gridCol w:w="7440"/>
      </w:tblGrid>
      <w:tr w:rsidR="00B42474" w14:paraId="5F9F477D" w14:textId="77777777">
        <w:tc>
          <w:tcPr>
            <w:tcW w:w="1000" w:type="pct"/>
            <w:tcBorders>
              <w:top w:val="single" w:sz="5" w:space="0" w:color="2A8B2A"/>
              <w:left w:val="single" w:sz="5" w:space="0" w:color="2A8B2A"/>
              <w:bottom w:val="single" w:sz="5" w:space="0" w:color="000000"/>
              <w:right w:val="single" w:sz="5" w:space="0" w:color="000000"/>
            </w:tcBorders>
            <w:shd w:val="clear" w:color="auto" w:fill="2A8B2A"/>
            <w:tcMar>
              <w:top w:w="135" w:type="dxa"/>
              <w:bottom w:w="135" w:type="dxa"/>
            </w:tcMar>
            <w:vAlign w:val="center"/>
          </w:tcPr>
          <w:p w14:paraId="2FFAA1E3" w14:textId="77777777" w:rsidR="00B42474" w:rsidRDefault="00C0699A">
            <w:pPr>
              <w:jc w:val="center"/>
            </w:pPr>
            <w:r>
              <w:rPr>
                <w:rFonts w:ascii="Arial" w:hAnsi="Arial" w:cs="Arial"/>
                <w:b/>
                <w:bCs/>
                <w:color w:val="FFFFFF"/>
                <w:position w:val="-2"/>
                <w:sz w:val="18"/>
                <w:szCs w:val="18"/>
              </w:rPr>
              <w:t>POGOJ 3</w:t>
            </w:r>
            <w:r>
              <w:rPr>
                <w:rFonts w:ascii="Arial" w:hAnsi="Arial" w:cs="Arial"/>
                <w:b/>
                <w:bCs/>
                <w:color w:val="FFFFFF"/>
                <w:position w:val="-2"/>
                <w:sz w:val="18"/>
                <w:szCs w:val="18"/>
              </w:rPr>
              <w:br/>
              <w:t>Ponudnik ni izločen iz postopkov oddaje javnih naročil</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3D21584F" w14:textId="77777777" w:rsidR="00B42474" w:rsidRDefault="00C0699A">
            <w:pPr>
              <w:spacing w:before="135" w:after="135"/>
              <w:jc w:val="both"/>
              <w:textAlignment w:val="center"/>
            </w:pPr>
            <w:r>
              <w:rPr>
                <w:rFonts w:ascii="Arial" w:hAnsi="Arial" w:cs="Arial"/>
                <w:color w:val="000000"/>
                <w:position w:val="-2"/>
                <w:sz w:val="18"/>
                <w:szCs w:val="18"/>
              </w:rPr>
              <w:t xml:space="preserve">Naročnik bo iz postopka javnega naročanja izključil gospodarski subjekt, če je ta na dan, ko poteče rok za oddajo ponudb ali prijav, izločen iz postopkov oddaje javnih naročil zaradi uvrstitve v </w:t>
            </w:r>
            <w:r>
              <w:rPr>
                <w:rFonts w:ascii="Arial" w:hAnsi="Arial" w:cs="Arial"/>
                <w:b/>
                <w:bCs/>
                <w:color w:val="000000"/>
                <w:position w:val="-2"/>
                <w:sz w:val="18"/>
                <w:szCs w:val="18"/>
              </w:rPr>
              <w:t>evidenco gospodarskih subjektov z negativnimi referencami.</w:t>
            </w:r>
          </w:p>
          <w:p w14:paraId="4345962E" w14:textId="77777777" w:rsidR="00B42474" w:rsidRDefault="00C0699A">
            <w:pPr>
              <w:spacing w:before="135" w:after="135"/>
              <w:jc w:val="both"/>
              <w:textAlignment w:val="center"/>
            </w:pPr>
            <w:r>
              <w:rPr>
                <w:rFonts w:ascii="Arial" w:hAnsi="Arial" w:cs="Arial"/>
                <w:color w:val="000000"/>
                <w:position w:val="-2"/>
                <w:sz w:val="18"/>
                <w:szCs w:val="18"/>
              </w:rPr>
              <w:t>Naročnik bo iz postopka javnega naročanja kadar koli v postopku izključil gospodarski subjekt, če se izkaže, da je pred ali med postopkom javnega naročanja ta subjekt glede na storjena ali neizvedena dejanja v enem od zgoraj navedenih položajev.</w:t>
            </w:r>
          </w:p>
        </w:tc>
      </w:tr>
      <w:tr w:rsidR="00B42474" w14:paraId="1A8F2C8F"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7C866C02" w14:textId="77777777" w:rsidR="00B42474" w:rsidRDefault="00C0699A">
            <w:pPr>
              <w:jc w:val="center"/>
            </w:pPr>
            <w:r>
              <w:rPr>
                <w:rFonts w:ascii="Arial" w:hAnsi="Arial" w:cs="Arial"/>
                <w:color w:val="000000"/>
                <w:position w:val="-2"/>
                <w:sz w:val="18"/>
                <w:szCs w:val="18"/>
              </w:rPr>
              <w:t>DOKAZILO</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4BEA949E" w14:textId="77777777" w:rsidR="00B42474" w:rsidRDefault="00C0699A">
            <w:pPr>
              <w:spacing w:before="135" w:after="135"/>
              <w:jc w:val="both"/>
              <w:textAlignment w:val="center"/>
            </w:pPr>
            <w:r>
              <w:rPr>
                <w:rFonts w:ascii="Arial" w:hAnsi="Arial" w:cs="Arial"/>
                <w:color w:val="000000"/>
                <w:position w:val="-2"/>
                <w:sz w:val="18"/>
                <w:szCs w:val="18"/>
              </w:rPr>
              <w:t>Obrazec Krovna izjava.</w:t>
            </w:r>
          </w:p>
          <w:p w14:paraId="01545009" w14:textId="77777777" w:rsidR="00B42474" w:rsidRDefault="00C0699A">
            <w:pPr>
              <w:spacing w:before="135" w:after="135"/>
              <w:jc w:val="both"/>
              <w:textAlignment w:val="center"/>
            </w:pPr>
            <w:r>
              <w:rPr>
                <w:rFonts w:ascii="Arial" w:hAnsi="Arial" w:cs="Arial"/>
                <w:color w:val="000000"/>
                <w:position w:val="-2"/>
                <w:sz w:val="18"/>
                <w:szCs w:val="18"/>
              </w:rPr>
              <w:t>Naročnik si pridržuje pravico, da v zvezi s preverbo predmetnih izjav ravna skladno s tretjim odstavkom 47. člena ZJN-3, torej obstoj in vsebine navedb v ponudbi preveri zgolj v primeru dvoma o resničnosti ponudnikovih izjav v ponudbi.</w:t>
            </w:r>
          </w:p>
        </w:tc>
      </w:tr>
      <w:tr w:rsidR="00B42474" w14:paraId="58E5B7AC"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01AD21C7" w14:textId="77777777" w:rsidR="00B42474" w:rsidRDefault="00C0699A">
            <w:pPr>
              <w:jc w:val="center"/>
            </w:pPr>
            <w:r>
              <w:rPr>
                <w:rFonts w:ascii="Arial" w:hAnsi="Arial" w:cs="Arial"/>
                <w:color w:val="000000"/>
                <w:position w:val="-2"/>
                <w:sz w:val="18"/>
                <w:szCs w:val="18"/>
              </w:rPr>
              <w:t>NAVODILO / OPOMBA</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69F57445" w14:textId="77777777" w:rsidR="00B42474" w:rsidRDefault="00C0699A">
            <w:pPr>
              <w:jc w:val="both"/>
              <w:textAlignment w:val="center"/>
            </w:pPr>
            <w:r>
              <w:rPr>
                <w:rFonts w:ascii="Arial" w:hAnsi="Arial" w:cs="Arial"/>
                <w:color w:val="000000"/>
                <w:position w:val="-2"/>
                <w:sz w:val="18"/>
                <w:szCs w:val="18"/>
              </w:rPr>
              <w:t> </w:t>
            </w:r>
          </w:p>
          <w:p w14:paraId="087A5A45" w14:textId="77777777" w:rsidR="00B42474" w:rsidRDefault="00C0699A">
            <w:r>
              <w:rPr>
                <w:rFonts w:ascii="Arial" w:hAnsi="Arial" w:cs="Arial"/>
                <w:color w:val="000000"/>
                <w:position w:val="-2"/>
                <w:sz w:val="18"/>
                <w:szCs w:val="18"/>
              </w:rPr>
              <w:t xml:space="preserve"> /</w:t>
            </w:r>
          </w:p>
        </w:tc>
      </w:tr>
      <w:tr w:rsidR="00B42474" w14:paraId="700498C4"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7FC41A92" w14:textId="77777777" w:rsidR="00B42474" w:rsidRDefault="00C0699A">
            <w:pPr>
              <w:jc w:val="center"/>
            </w:pPr>
            <w:r>
              <w:rPr>
                <w:rFonts w:ascii="Arial" w:hAnsi="Arial" w:cs="Arial"/>
                <w:color w:val="000000"/>
                <w:position w:val="-2"/>
                <w:sz w:val="18"/>
                <w:szCs w:val="18"/>
              </w:rPr>
              <w:t>Partnerji v skupni ponudbi</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213C521F" w14:textId="77777777" w:rsidR="00B42474" w:rsidRDefault="00C0699A">
            <w:pPr>
              <w:spacing w:before="135" w:after="135"/>
              <w:jc w:val="both"/>
              <w:textAlignment w:val="center"/>
            </w:pPr>
            <w:r>
              <w:rPr>
                <w:rFonts w:ascii="Arial" w:hAnsi="Arial" w:cs="Arial"/>
                <w:color w:val="000000"/>
                <w:position w:val="-2"/>
                <w:sz w:val="18"/>
                <w:szCs w:val="18"/>
              </w:rPr>
              <w:t>MORAJO izpolnjevati pogoj</w:t>
            </w:r>
          </w:p>
          <w:p w14:paraId="22272523" w14:textId="77777777" w:rsidR="00B42474" w:rsidRDefault="00C0699A">
            <w:pPr>
              <w:spacing w:before="135" w:after="135"/>
              <w:jc w:val="both"/>
              <w:textAlignment w:val="center"/>
            </w:pPr>
            <w:r>
              <w:rPr>
                <w:rFonts w:ascii="Arial" w:hAnsi="Arial" w:cs="Arial"/>
                <w:color w:val="000000"/>
                <w:position w:val="-2"/>
                <w:sz w:val="18"/>
                <w:szCs w:val="18"/>
              </w:rPr>
              <w:t>Obrazec Krovna izjava.</w:t>
            </w:r>
          </w:p>
          <w:p w14:paraId="52C87A31" w14:textId="77777777" w:rsidR="00B42474" w:rsidRDefault="00C0699A">
            <w:pPr>
              <w:spacing w:before="135" w:after="135"/>
              <w:jc w:val="both"/>
              <w:textAlignment w:val="center"/>
            </w:pPr>
            <w:r>
              <w:rPr>
                <w:rFonts w:ascii="Arial" w:hAnsi="Arial" w:cs="Arial"/>
                <w:color w:val="000000"/>
                <w:position w:val="-2"/>
                <w:sz w:val="18"/>
                <w:szCs w:val="18"/>
              </w:rPr>
              <w:t>Naročnik si pridržuje pravico, da v zvezi s preverbo predmetnih izjav ravna skladno s tretjim odstavkom 47. člena ZJN-3, torej obstoj in vsebine navedb v ponudbi preveri zgolj v primeru dvoma o resničnosti ponudnikovih izjav v ponudbi.</w:t>
            </w:r>
          </w:p>
        </w:tc>
      </w:tr>
      <w:tr w:rsidR="00B42474" w14:paraId="73951F05"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7B6597C7" w14:textId="77777777" w:rsidR="00B42474" w:rsidRDefault="00C0699A">
            <w:pPr>
              <w:jc w:val="center"/>
            </w:pPr>
            <w:r>
              <w:rPr>
                <w:rFonts w:ascii="Arial" w:hAnsi="Arial" w:cs="Arial"/>
                <w:color w:val="000000"/>
                <w:position w:val="-2"/>
                <w:sz w:val="18"/>
                <w:szCs w:val="18"/>
              </w:rPr>
              <w:t>Podizvajalci</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037CA1CF" w14:textId="77777777" w:rsidR="00B42474" w:rsidRDefault="00C0699A">
            <w:pPr>
              <w:spacing w:before="135" w:after="135"/>
              <w:jc w:val="both"/>
              <w:textAlignment w:val="center"/>
            </w:pPr>
            <w:r>
              <w:rPr>
                <w:rFonts w:ascii="Arial" w:hAnsi="Arial" w:cs="Arial"/>
                <w:color w:val="000000"/>
                <w:position w:val="-2"/>
                <w:sz w:val="18"/>
                <w:szCs w:val="18"/>
              </w:rPr>
              <w:t>MORAJO izpolnjevati pogoj</w:t>
            </w:r>
          </w:p>
          <w:p w14:paraId="5F58470F" w14:textId="77777777" w:rsidR="00B42474" w:rsidRDefault="00C0699A">
            <w:pPr>
              <w:spacing w:before="135" w:after="135"/>
              <w:jc w:val="both"/>
              <w:textAlignment w:val="center"/>
            </w:pPr>
            <w:r>
              <w:rPr>
                <w:rFonts w:ascii="Arial" w:hAnsi="Arial" w:cs="Arial"/>
                <w:color w:val="000000"/>
                <w:position w:val="-2"/>
                <w:sz w:val="18"/>
                <w:szCs w:val="18"/>
              </w:rPr>
              <w:t>Obrazec Izjava pooblaščene osebe podizvajalca v zvezi z izpolnjevanjem obveznih pogojev za podizvajalca.</w:t>
            </w:r>
          </w:p>
          <w:p w14:paraId="58AAE184" w14:textId="77777777" w:rsidR="00B42474" w:rsidRDefault="00C0699A">
            <w:pPr>
              <w:spacing w:before="135" w:after="135"/>
              <w:jc w:val="both"/>
              <w:textAlignment w:val="center"/>
            </w:pPr>
            <w:r>
              <w:rPr>
                <w:rFonts w:ascii="Arial" w:hAnsi="Arial" w:cs="Arial"/>
                <w:color w:val="000000"/>
                <w:position w:val="-2"/>
                <w:sz w:val="18"/>
                <w:szCs w:val="18"/>
              </w:rPr>
              <w:t>Naročnik si pridržuje pravico, da v zvezi s preverbo predmetnih izjav ravna skladno s tretjim odstavkom 47. člena ZJN-3, torej obstoj in vsebine navedb v ponudbi preveri zgolj v primeru dvoma o resničnosti ponudnikovih izjav v ponudbi.</w:t>
            </w:r>
          </w:p>
          <w:p w14:paraId="2E9A6157" w14:textId="77777777" w:rsidR="00B42474" w:rsidRDefault="00C0699A">
            <w:pPr>
              <w:spacing w:before="135" w:after="135"/>
              <w:jc w:val="both"/>
              <w:textAlignment w:val="center"/>
            </w:pPr>
            <w:r>
              <w:rPr>
                <w:rFonts w:ascii="Arial" w:hAnsi="Arial" w:cs="Arial"/>
                <w:color w:val="000000"/>
                <w:position w:val="-2"/>
                <w:sz w:val="18"/>
                <w:szCs w:val="18"/>
              </w:rPr>
              <w:t>Naročnik bo zavrnil vsakega podizvajalca, če zanj obstajajo razlogi za izključitev četrtega odstavka 75. člena ZJN-3.</w:t>
            </w:r>
          </w:p>
        </w:tc>
      </w:tr>
    </w:tbl>
    <w:p w14:paraId="3AD3E98B" w14:textId="77777777" w:rsidR="00B42474" w:rsidRDefault="00B42474"/>
    <w:tbl>
      <w:tblPr>
        <w:tblStyle w:val="NormalTablePHPDOCX"/>
        <w:tblW w:w="9300" w:type="dxa"/>
        <w:tblInd w:w="108" w:type="dxa"/>
        <w:tblLook w:val="04A0" w:firstRow="1" w:lastRow="0" w:firstColumn="1" w:lastColumn="0" w:noHBand="0" w:noVBand="1"/>
      </w:tblPr>
      <w:tblGrid>
        <w:gridCol w:w="1860"/>
        <w:gridCol w:w="7440"/>
      </w:tblGrid>
      <w:tr w:rsidR="00B42474" w14:paraId="0575CF58" w14:textId="77777777">
        <w:tc>
          <w:tcPr>
            <w:tcW w:w="1000" w:type="pct"/>
            <w:tcBorders>
              <w:top w:val="single" w:sz="5" w:space="0" w:color="2A8B2A"/>
              <w:left w:val="single" w:sz="5" w:space="0" w:color="2A8B2A"/>
              <w:bottom w:val="single" w:sz="5" w:space="0" w:color="000000"/>
              <w:right w:val="single" w:sz="5" w:space="0" w:color="000000"/>
            </w:tcBorders>
            <w:shd w:val="clear" w:color="auto" w:fill="2A8B2A"/>
            <w:tcMar>
              <w:top w:w="135" w:type="dxa"/>
              <w:bottom w:w="135" w:type="dxa"/>
            </w:tcMar>
            <w:vAlign w:val="center"/>
          </w:tcPr>
          <w:p w14:paraId="6EB35488" w14:textId="77777777" w:rsidR="00B42474" w:rsidRDefault="00C0699A">
            <w:pPr>
              <w:jc w:val="center"/>
            </w:pPr>
            <w:r>
              <w:rPr>
                <w:rFonts w:ascii="Arial" w:hAnsi="Arial" w:cs="Arial"/>
                <w:b/>
                <w:bCs/>
                <w:color w:val="FFFFFF"/>
                <w:position w:val="-2"/>
                <w:sz w:val="18"/>
                <w:szCs w:val="18"/>
              </w:rPr>
              <w:t>POGOJ 4</w:t>
            </w:r>
            <w:r>
              <w:rPr>
                <w:rFonts w:ascii="Arial" w:hAnsi="Arial" w:cs="Arial"/>
                <w:b/>
                <w:bCs/>
                <w:color w:val="FFFFFF"/>
                <w:position w:val="-2"/>
                <w:sz w:val="18"/>
                <w:szCs w:val="18"/>
              </w:rPr>
              <w:br/>
              <w:t>Prekršek v zvezi s plačilom za delo</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70BED9D8" w14:textId="77777777" w:rsidR="00B42474" w:rsidRDefault="00C0699A">
            <w:pPr>
              <w:spacing w:before="135" w:after="135"/>
              <w:jc w:val="both"/>
              <w:textAlignment w:val="center"/>
            </w:pPr>
            <w:r>
              <w:rPr>
                <w:rFonts w:ascii="Arial" w:hAnsi="Arial" w:cs="Arial"/>
                <w:color w:val="000000"/>
                <w:position w:val="-2"/>
                <w:sz w:val="18"/>
                <w:szCs w:val="18"/>
              </w:rPr>
              <w:t>Naročnik bo iz postopka javnega naročanja izključil gospodarski subjekt,  če je v zadnjih treh letih pred potekom roka za oddajo ponudb ali prijav pristojni organ Republike Slovenije ali druge države članice ali tretje države pri njem ugotovil najmanj dve kršitvi v zvezi s plačilom za delo, delovnim časom, počitki, opravljanjem dela na podlagi pogodb civilnega prava kljub obstoju elementov delovnega razmerja ali v zvezi z zaposlovanjem na črno, za kateri mu je bila s pravnomočno odločitvijo ali več pravnomočnimi odločitvami izrečena globa za prekršek.​</w:t>
            </w:r>
          </w:p>
          <w:p w14:paraId="64B817CC" w14:textId="77777777" w:rsidR="00B42474" w:rsidRDefault="00C0699A">
            <w:pPr>
              <w:spacing w:before="135" w:after="135"/>
              <w:jc w:val="both"/>
              <w:textAlignment w:val="center"/>
            </w:pPr>
            <w:r>
              <w:rPr>
                <w:rFonts w:ascii="Arial" w:hAnsi="Arial" w:cs="Arial"/>
                <w:color w:val="000000"/>
                <w:position w:val="-2"/>
                <w:sz w:val="18"/>
                <w:szCs w:val="18"/>
              </w:rPr>
              <w:t>Naročnik bo iz postopka javnega naročanja kadar koli v postopku izključil gospodarski subjekt, če se izkaže, da je pred ali med postopkom javnega naročanja ta subjekt glede na storjena ali neizvedena dejanja v enem od zgoraj navedenih položajev.</w:t>
            </w:r>
          </w:p>
        </w:tc>
      </w:tr>
      <w:tr w:rsidR="00B42474" w14:paraId="7EC5B969"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13A01B78" w14:textId="77777777" w:rsidR="00B42474" w:rsidRDefault="00C0699A">
            <w:pPr>
              <w:jc w:val="center"/>
            </w:pPr>
            <w:r>
              <w:rPr>
                <w:rFonts w:ascii="Arial" w:hAnsi="Arial" w:cs="Arial"/>
                <w:color w:val="000000"/>
                <w:position w:val="-2"/>
                <w:sz w:val="18"/>
                <w:szCs w:val="18"/>
              </w:rPr>
              <w:lastRenderedPageBreak/>
              <w:t>DOKAZILO</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004A7C6D" w14:textId="77777777" w:rsidR="00B42474" w:rsidRDefault="00C0699A">
            <w:pPr>
              <w:spacing w:before="135" w:after="135"/>
              <w:jc w:val="both"/>
              <w:textAlignment w:val="center"/>
            </w:pPr>
            <w:r>
              <w:rPr>
                <w:rFonts w:ascii="Arial" w:hAnsi="Arial" w:cs="Arial"/>
                <w:color w:val="000000"/>
                <w:position w:val="-2"/>
                <w:sz w:val="18"/>
                <w:szCs w:val="18"/>
              </w:rPr>
              <w:t>Obrazec Krovna izjava.</w:t>
            </w:r>
          </w:p>
          <w:p w14:paraId="44940D0E" w14:textId="77777777" w:rsidR="00B42474" w:rsidRDefault="00C0699A">
            <w:pPr>
              <w:spacing w:before="135" w:after="135"/>
              <w:jc w:val="both"/>
              <w:textAlignment w:val="center"/>
            </w:pPr>
            <w:r>
              <w:rPr>
                <w:rFonts w:ascii="Arial" w:hAnsi="Arial" w:cs="Arial"/>
                <w:color w:val="000000"/>
                <w:position w:val="-2"/>
                <w:sz w:val="18"/>
                <w:szCs w:val="18"/>
              </w:rPr>
              <w:t>Naročnik si pridržuje pravico, da v zvezi s preverbo predmetnih izjav ravna skladno s tretjim odstavkom 47. člena ZJN-3, torej obstoj in vsebine navedb v ponudbi preveri zgolj v primeru dvoma o resničnosti ponudnikovih izjav v ponudbi.</w:t>
            </w:r>
          </w:p>
        </w:tc>
      </w:tr>
      <w:tr w:rsidR="00B42474" w14:paraId="152F4E7B"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0266EBE2" w14:textId="77777777" w:rsidR="00B42474" w:rsidRDefault="00C0699A">
            <w:pPr>
              <w:jc w:val="center"/>
            </w:pPr>
            <w:r>
              <w:rPr>
                <w:rFonts w:ascii="Arial" w:hAnsi="Arial" w:cs="Arial"/>
                <w:color w:val="000000"/>
                <w:position w:val="-2"/>
                <w:sz w:val="18"/>
                <w:szCs w:val="18"/>
              </w:rPr>
              <w:t>NAVODILO / OPOMBA</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4173DE98" w14:textId="77777777" w:rsidR="00B42474" w:rsidRDefault="00C0699A">
            <w:pPr>
              <w:spacing w:before="135" w:after="135"/>
              <w:jc w:val="both"/>
              <w:textAlignment w:val="center"/>
            </w:pPr>
            <w:r>
              <w:rPr>
                <w:rFonts w:ascii="Arial" w:hAnsi="Arial" w:cs="Arial"/>
                <w:color w:val="000000"/>
                <w:position w:val="-2"/>
                <w:sz w:val="18"/>
                <w:szCs w:val="18"/>
              </w:rPr>
              <w:t>Če država članica ali tretja država dokumentov in potrdil ne izdaja ali če ti ne zajemajo vseh primerov iz drugega odstavka 75. člena ZJN-3, jih je mogoče nadomestiti z zapriseženo izjavo, če ta v državi članici ali tretji državi ni predvidena, pa z izjavo določene osebe, dano pred pristojnim sodnim ali upravnim organom, notarjem ali pred pristojno poklicno ali trgovinsko organizacijo v matični državi te osebe ali v državi, v kateri ima sedež gospodarski subjekt.</w:t>
            </w:r>
          </w:p>
        </w:tc>
      </w:tr>
      <w:tr w:rsidR="00B42474" w14:paraId="3FEFE7FC"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52E28652" w14:textId="77777777" w:rsidR="00B42474" w:rsidRDefault="00C0699A">
            <w:pPr>
              <w:jc w:val="center"/>
            </w:pPr>
            <w:r>
              <w:rPr>
                <w:rFonts w:ascii="Arial" w:hAnsi="Arial" w:cs="Arial"/>
                <w:color w:val="000000"/>
                <w:position w:val="-2"/>
                <w:sz w:val="18"/>
                <w:szCs w:val="18"/>
              </w:rPr>
              <w:t>Partnerji v skupni ponudbi</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5747D61F" w14:textId="77777777" w:rsidR="00B42474" w:rsidRDefault="00C0699A">
            <w:pPr>
              <w:spacing w:before="135" w:after="135"/>
              <w:jc w:val="both"/>
              <w:textAlignment w:val="center"/>
            </w:pPr>
            <w:r>
              <w:rPr>
                <w:rFonts w:ascii="Arial" w:hAnsi="Arial" w:cs="Arial"/>
                <w:color w:val="000000"/>
                <w:position w:val="-2"/>
                <w:sz w:val="18"/>
                <w:szCs w:val="18"/>
              </w:rPr>
              <w:t>MORAJO izpolnjevati pogoj</w:t>
            </w:r>
          </w:p>
          <w:p w14:paraId="79EE5766" w14:textId="77777777" w:rsidR="00B42474" w:rsidRDefault="00C0699A">
            <w:pPr>
              <w:spacing w:before="135" w:after="135"/>
              <w:jc w:val="both"/>
              <w:textAlignment w:val="center"/>
            </w:pPr>
            <w:r>
              <w:rPr>
                <w:rFonts w:ascii="Arial" w:hAnsi="Arial" w:cs="Arial"/>
                <w:color w:val="000000"/>
                <w:position w:val="-2"/>
                <w:sz w:val="18"/>
                <w:szCs w:val="18"/>
              </w:rPr>
              <w:t>Obrazec Krovna izjava.</w:t>
            </w:r>
          </w:p>
          <w:p w14:paraId="479BD2B9" w14:textId="77777777" w:rsidR="00B42474" w:rsidRDefault="00C0699A">
            <w:pPr>
              <w:spacing w:before="135" w:after="135"/>
              <w:jc w:val="both"/>
              <w:textAlignment w:val="center"/>
            </w:pPr>
            <w:r>
              <w:rPr>
                <w:rFonts w:ascii="Arial" w:hAnsi="Arial" w:cs="Arial"/>
                <w:color w:val="000000"/>
                <w:position w:val="-2"/>
                <w:sz w:val="18"/>
                <w:szCs w:val="18"/>
              </w:rPr>
              <w:t>Naročnik si pridržuje pravico, da v zvezi s preverbo predmetnih izjav ravna skladno s tretjim odstavkom 47. člena ZJN-3, torej obstoj in vsebine navedb v ponudbi preveri zgolj v primeru dvoma o resničnosti ponudnikovih izjav v ponudbi.</w:t>
            </w:r>
          </w:p>
        </w:tc>
      </w:tr>
      <w:tr w:rsidR="00B42474" w14:paraId="6A37452B"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71A39426" w14:textId="77777777" w:rsidR="00B42474" w:rsidRDefault="00C0699A">
            <w:pPr>
              <w:jc w:val="center"/>
            </w:pPr>
            <w:r>
              <w:rPr>
                <w:rFonts w:ascii="Arial" w:hAnsi="Arial" w:cs="Arial"/>
                <w:color w:val="000000"/>
                <w:position w:val="-2"/>
                <w:sz w:val="18"/>
                <w:szCs w:val="18"/>
              </w:rPr>
              <w:t>Podizvajalci</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2B775B56" w14:textId="77777777" w:rsidR="00B42474" w:rsidRDefault="00C0699A">
            <w:pPr>
              <w:spacing w:before="135" w:after="135"/>
              <w:jc w:val="both"/>
              <w:textAlignment w:val="center"/>
            </w:pPr>
            <w:r>
              <w:rPr>
                <w:rFonts w:ascii="Arial" w:hAnsi="Arial" w:cs="Arial"/>
                <w:color w:val="000000"/>
                <w:position w:val="-2"/>
                <w:sz w:val="18"/>
                <w:szCs w:val="18"/>
              </w:rPr>
              <w:t>MORAJO izpolnjevati pogoj</w:t>
            </w:r>
          </w:p>
          <w:p w14:paraId="1CF7AA84" w14:textId="77777777" w:rsidR="00B42474" w:rsidRDefault="00C0699A">
            <w:pPr>
              <w:spacing w:before="135" w:after="135"/>
              <w:jc w:val="both"/>
              <w:textAlignment w:val="center"/>
            </w:pPr>
            <w:r>
              <w:rPr>
                <w:rFonts w:ascii="Arial" w:hAnsi="Arial" w:cs="Arial"/>
                <w:color w:val="000000"/>
                <w:position w:val="-2"/>
                <w:sz w:val="18"/>
                <w:szCs w:val="18"/>
              </w:rPr>
              <w:t>Obrazec Izjava pooblaščene osebe podizvajalca v zvezi z izpolnjevanjem obveznih pogojev za podizvajalca.</w:t>
            </w:r>
          </w:p>
          <w:p w14:paraId="64554D3D" w14:textId="77777777" w:rsidR="00B42474" w:rsidRDefault="00C0699A">
            <w:pPr>
              <w:spacing w:before="135" w:after="135"/>
              <w:jc w:val="both"/>
              <w:textAlignment w:val="center"/>
            </w:pPr>
            <w:r>
              <w:rPr>
                <w:rFonts w:ascii="Arial" w:hAnsi="Arial" w:cs="Arial"/>
                <w:color w:val="000000"/>
                <w:position w:val="-2"/>
                <w:sz w:val="18"/>
                <w:szCs w:val="18"/>
              </w:rPr>
              <w:t>Naročnik si pridržuje pravico, da v zvezi s preverbo predmetnih izjav ravna skladno s tretjim odstavkom 47. člena ZJN-3, torej obstoj in vsebine navedb v ponudbi preveri zgolj v primeru dvoma o resničnosti ponudnikovih izjav v ponudbi.</w:t>
            </w:r>
          </w:p>
          <w:p w14:paraId="3780FB59" w14:textId="77777777" w:rsidR="00B42474" w:rsidRDefault="00C0699A">
            <w:pPr>
              <w:spacing w:before="135" w:after="135"/>
              <w:jc w:val="both"/>
              <w:textAlignment w:val="center"/>
            </w:pPr>
            <w:r>
              <w:rPr>
                <w:rFonts w:ascii="Arial" w:hAnsi="Arial" w:cs="Arial"/>
                <w:color w:val="000000"/>
                <w:position w:val="-2"/>
                <w:sz w:val="18"/>
                <w:szCs w:val="18"/>
              </w:rPr>
              <w:t>Naročnik bo zavrnil vsakega podizvajalca, če zanj obstajajo razlogi za izključitev četrtega odstavka 75. člena ZJN-3.</w:t>
            </w:r>
          </w:p>
        </w:tc>
      </w:tr>
    </w:tbl>
    <w:p w14:paraId="65657988" w14:textId="77777777" w:rsidR="00B42474" w:rsidRDefault="00B42474"/>
    <w:tbl>
      <w:tblPr>
        <w:tblStyle w:val="NormalTablePHPDOCX"/>
        <w:tblW w:w="2500" w:type="pct"/>
        <w:tblInd w:w="108" w:type="dxa"/>
        <w:tblLook w:val="04A0" w:firstRow="1" w:lastRow="0" w:firstColumn="1" w:lastColumn="0" w:noHBand="0" w:noVBand="1"/>
      </w:tblPr>
      <w:tblGrid>
        <w:gridCol w:w="4643"/>
      </w:tblGrid>
      <w:tr w:rsidR="00B42474" w14:paraId="346FC11A" w14:textId="77777777">
        <w:tc>
          <w:tcPr>
            <w:tcW w:w="0" w:type="auto"/>
            <w:tcBorders>
              <w:top w:val="single" w:sz="5" w:space="0" w:color="7D60CF"/>
              <w:left w:val="single" w:sz="25" w:space="0" w:color="7D60CF"/>
              <w:bottom w:val="single" w:sz="30" w:space="0" w:color="7D60CF"/>
              <w:right w:val="single" w:sz="25" w:space="0" w:color="7D60CF"/>
            </w:tcBorders>
            <w:shd w:val="clear" w:color="auto" w:fill="7D60CF"/>
            <w:tcMar>
              <w:top w:w="135" w:type="dxa"/>
              <w:bottom w:w="135" w:type="dxa"/>
            </w:tcMar>
            <w:vAlign w:val="center"/>
          </w:tcPr>
          <w:p w14:paraId="00F43A5D" w14:textId="77777777" w:rsidR="00B42474" w:rsidRDefault="00C0699A">
            <w:r>
              <w:rPr>
                <w:rFonts w:ascii="Arial" w:hAnsi="Arial" w:cs="Arial"/>
                <w:color w:val="FFFFFF"/>
                <w:position w:val="-2"/>
                <w:sz w:val="18"/>
                <w:szCs w:val="18"/>
              </w:rPr>
              <w:t>Poslovna in finančna sposobnost</w:t>
            </w:r>
          </w:p>
        </w:tc>
      </w:tr>
    </w:tbl>
    <w:p w14:paraId="3E4FC894" w14:textId="77777777" w:rsidR="00B42474" w:rsidRDefault="00B42474"/>
    <w:tbl>
      <w:tblPr>
        <w:tblStyle w:val="NormalTablePHPDOCX"/>
        <w:tblW w:w="9300" w:type="dxa"/>
        <w:tblInd w:w="108" w:type="dxa"/>
        <w:tblLook w:val="04A0" w:firstRow="1" w:lastRow="0" w:firstColumn="1" w:lastColumn="0" w:noHBand="0" w:noVBand="1"/>
      </w:tblPr>
      <w:tblGrid>
        <w:gridCol w:w="1860"/>
        <w:gridCol w:w="7440"/>
      </w:tblGrid>
      <w:tr w:rsidR="00B42474" w14:paraId="48F08F52" w14:textId="77777777">
        <w:tc>
          <w:tcPr>
            <w:tcW w:w="1000" w:type="pct"/>
            <w:tcBorders>
              <w:top w:val="single" w:sz="5" w:space="0" w:color="7D60CF"/>
              <w:left w:val="single" w:sz="5" w:space="0" w:color="7D60CF"/>
              <w:bottom w:val="single" w:sz="5" w:space="0" w:color="000000"/>
              <w:right w:val="single" w:sz="5" w:space="0" w:color="000000"/>
            </w:tcBorders>
            <w:shd w:val="clear" w:color="auto" w:fill="7D60CF"/>
            <w:tcMar>
              <w:top w:w="135" w:type="dxa"/>
              <w:bottom w:w="135" w:type="dxa"/>
            </w:tcMar>
            <w:vAlign w:val="center"/>
          </w:tcPr>
          <w:p w14:paraId="15CEBBB5" w14:textId="77777777" w:rsidR="00B42474" w:rsidRDefault="00C0699A">
            <w:pPr>
              <w:jc w:val="center"/>
            </w:pPr>
            <w:r>
              <w:rPr>
                <w:rFonts w:ascii="Arial" w:hAnsi="Arial" w:cs="Arial"/>
                <w:b/>
                <w:bCs/>
                <w:color w:val="FFFFFF"/>
                <w:position w:val="-2"/>
                <w:sz w:val="18"/>
                <w:szCs w:val="18"/>
              </w:rPr>
              <w:t>POGOJ 1</w:t>
            </w:r>
            <w:r>
              <w:rPr>
                <w:rFonts w:ascii="Arial" w:hAnsi="Arial" w:cs="Arial"/>
                <w:b/>
                <w:bCs/>
                <w:color w:val="FFFFFF"/>
                <w:position w:val="-2"/>
                <w:sz w:val="18"/>
                <w:szCs w:val="18"/>
              </w:rPr>
              <w:br/>
              <w:t>Letni promet oziroma čisti prihodki od prodaje</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3703DA22" w14:textId="77777777" w:rsidR="00B42474" w:rsidRDefault="00C0699A">
            <w:pPr>
              <w:spacing w:before="135" w:after="135"/>
              <w:jc w:val="both"/>
              <w:textAlignment w:val="center"/>
            </w:pPr>
            <w:r>
              <w:rPr>
                <w:rFonts w:ascii="Arial" w:hAnsi="Arial" w:cs="Arial"/>
                <w:color w:val="000000"/>
                <w:position w:val="-2"/>
                <w:sz w:val="18"/>
                <w:szCs w:val="18"/>
              </w:rPr>
              <w:t>Gospodarski subjekt oziroma skupina gospodarskih subjektov mora izkazati, da je imela letni promet (čiste prihodke od prodaje) v zadnjih treh poslovnih letih (2016, 2017 in 2018) v višini najmanj 150.000,00 EUR za posamezno poslovno leto.</w:t>
            </w:r>
          </w:p>
          <w:p w14:paraId="29D419DA" w14:textId="77777777" w:rsidR="00B42474" w:rsidRDefault="00C0699A">
            <w:pPr>
              <w:spacing w:before="135" w:after="135"/>
              <w:jc w:val="both"/>
              <w:textAlignment w:val="center"/>
            </w:pPr>
            <w:r>
              <w:rPr>
                <w:rFonts w:ascii="Arial" w:hAnsi="Arial" w:cs="Arial"/>
                <w:color w:val="000000"/>
                <w:position w:val="-2"/>
                <w:sz w:val="18"/>
                <w:szCs w:val="18"/>
              </w:rPr>
              <w:t>V kolikor ponudnik posluje krajše obdobje od zahtevanega, se upošteva pogoj sorazmerno glede na obdobje poslovanja.</w:t>
            </w:r>
          </w:p>
        </w:tc>
      </w:tr>
      <w:tr w:rsidR="00B42474" w14:paraId="450178C8"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4FB70F6F" w14:textId="77777777" w:rsidR="00B42474" w:rsidRDefault="00C0699A">
            <w:pPr>
              <w:jc w:val="center"/>
            </w:pPr>
            <w:r>
              <w:rPr>
                <w:rFonts w:ascii="Arial" w:hAnsi="Arial" w:cs="Arial"/>
                <w:color w:val="000000"/>
                <w:position w:val="-2"/>
                <w:sz w:val="18"/>
                <w:szCs w:val="18"/>
              </w:rPr>
              <w:t>DOKAZILO</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3CD7FC93" w14:textId="77777777" w:rsidR="00B42474" w:rsidRDefault="00C0699A">
            <w:pPr>
              <w:spacing w:before="135" w:after="135"/>
              <w:jc w:val="both"/>
              <w:textAlignment w:val="center"/>
            </w:pPr>
            <w:r>
              <w:rPr>
                <w:rFonts w:ascii="Arial" w:hAnsi="Arial" w:cs="Arial"/>
                <w:color w:val="000000"/>
                <w:position w:val="-2"/>
                <w:sz w:val="18"/>
                <w:szCs w:val="18"/>
              </w:rPr>
              <w:t>Letni računovodski izkazi za zadnja tri zaključena poslovna leta pred rokom za predložitev ponudbe ali adekvatno dokazilo iz katerega izhaja izpolnjevanje pogoja (na primer obrazec S.BON-1P).</w:t>
            </w:r>
          </w:p>
        </w:tc>
      </w:tr>
      <w:tr w:rsidR="00B42474" w14:paraId="1CF3FF25"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64836147" w14:textId="77777777" w:rsidR="00B42474" w:rsidRDefault="00C0699A">
            <w:pPr>
              <w:jc w:val="center"/>
            </w:pPr>
            <w:r>
              <w:rPr>
                <w:rFonts w:ascii="Arial" w:hAnsi="Arial" w:cs="Arial"/>
                <w:color w:val="000000"/>
                <w:position w:val="-2"/>
                <w:sz w:val="18"/>
                <w:szCs w:val="18"/>
              </w:rPr>
              <w:t>NAVODILO / OPOMBA</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1F37CBB8" w14:textId="77777777" w:rsidR="00B42474" w:rsidRDefault="00C0699A">
            <w:pPr>
              <w:jc w:val="both"/>
              <w:textAlignment w:val="center"/>
            </w:pPr>
            <w:r>
              <w:rPr>
                <w:rFonts w:ascii="Arial" w:hAnsi="Arial" w:cs="Arial"/>
                <w:color w:val="000000"/>
                <w:position w:val="-2"/>
                <w:sz w:val="18"/>
                <w:szCs w:val="18"/>
              </w:rPr>
              <w:t> </w:t>
            </w:r>
          </w:p>
          <w:p w14:paraId="3A8F0D0A" w14:textId="77777777" w:rsidR="00B42474" w:rsidRDefault="00C0699A">
            <w:r>
              <w:rPr>
                <w:rFonts w:ascii="Arial" w:hAnsi="Arial" w:cs="Arial"/>
                <w:color w:val="000000"/>
                <w:position w:val="-2"/>
                <w:sz w:val="18"/>
                <w:szCs w:val="18"/>
              </w:rPr>
              <w:t xml:space="preserve"> /</w:t>
            </w:r>
          </w:p>
        </w:tc>
      </w:tr>
      <w:tr w:rsidR="00B42474" w14:paraId="2C8D0549"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578FDEFE" w14:textId="77777777" w:rsidR="00B42474" w:rsidRDefault="00C0699A">
            <w:pPr>
              <w:jc w:val="center"/>
            </w:pPr>
            <w:r>
              <w:rPr>
                <w:rFonts w:ascii="Arial" w:hAnsi="Arial" w:cs="Arial"/>
                <w:color w:val="000000"/>
                <w:position w:val="-2"/>
                <w:sz w:val="18"/>
                <w:szCs w:val="18"/>
              </w:rPr>
              <w:lastRenderedPageBreak/>
              <w:t>Partnerji v skupni ponudbi</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456AAB16" w14:textId="77777777" w:rsidR="00B42474" w:rsidRDefault="00C0699A">
            <w:pPr>
              <w:spacing w:before="135" w:after="135"/>
              <w:jc w:val="both"/>
              <w:textAlignment w:val="center"/>
            </w:pPr>
            <w:r>
              <w:rPr>
                <w:rFonts w:ascii="Arial" w:hAnsi="Arial" w:cs="Arial"/>
                <w:color w:val="000000"/>
                <w:position w:val="-2"/>
                <w:sz w:val="18"/>
                <w:szCs w:val="18"/>
              </w:rPr>
              <w:t>KUMULATIVNO izpolnjevanje pogoja</w:t>
            </w:r>
          </w:p>
          <w:p w14:paraId="28324BA7" w14:textId="77777777" w:rsidR="00B42474" w:rsidRDefault="00C0699A">
            <w:pPr>
              <w:jc w:val="both"/>
              <w:textAlignment w:val="center"/>
            </w:pPr>
            <w:r>
              <w:rPr>
                <w:rFonts w:ascii="Arial" w:hAnsi="Arial" w:cs="Arial"/>
                <w:color w:val="000000"/>
                <w:position w:val="-2"/>
                <w:sz w:val="18"/>
                <w:szCs w:val="18"/>
              </w:rPr>
              <w:t> </w:t>
            </w:r>
          </w:p>
        </w:tc>
      </w:tr>
      <w:tr w:rsidR="00B42474" w14:paraId="1891E2AF"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39107D2A" w14:textId="77777777" w:rsidR="00B42474" w:rsidRDefault="00C0699A">
            <w:pPr>
              <w:jc w:val="center"/>
            </w:pPr>
            <w:r>
              <w:rPr>
                <w:rFonts w:ascii="Arial" w:hAnsi="Arial" w:cs="Arial"/>
                <w:color w:val="000000"/>
                <w:position w:val="-2"/>
                <w:sz w:val="18"/>
                <w:szCs w:val="18"/>
              </w:rPr>
              <w:t>Podizvajalci</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489E7E36" w14:textId="77777777" w:rsidR="00B42474" w:rsidRDefault="00C0699A">
            <w:pPr>
              <w:spacing w:before="135" w:after="135"/>
              <w:jc w:val="both"/>
              <w:textAlignment w:val="center"/>
            </w:pPr>
            <w:r>
              <w:rPr>
                <w:rFonts w:ascii="Arial" w:hAnsi="Arial" w:cs="Arial"/>
                <w:color w:val="000000"/>
                <w:position w:val="-2"/>
                <w:sz w:val="18"/>
                <w:szCs w:val="18"/>
              </w:rPr>
              <w:t>NI POTREBNO izpolnjevati pogoja</w:t>
            </w:r>
          </w:p>
          <w:p w14:paraId="035CC22D" w14:textId="77777777" w:rsidR="00B42474" w:rsidRDefault="00C0699A">
            <w:pPr>
              <w:jc w:val="both"/>
              <w:textAlignment w:val="center"/>
            </w:pPr>
            <w:r>
              <w:rPr>
                <w:rFonts w:ascii="Arial" w:hAnsi="Arial" w:cs="Arial"/>
                <w:color w:val="000000"/>
                <w:position w:val="-2"/>
                <w:sz w:val="18"/>
                <w:szCs w:val="18"/>
              </w:rPr>
              <w:t> </w:t>
            </w:r>
          </w:p>
        </w:tc>
      </w:tr>
    </w:tbl>
    <w:p w14:paraId="2FB21F1A" w14:textId="77777777" w:rsidR="00B42474" w:rsidRDefault="00B42474"/>
    <w:tbl>
      <w:tblPr>
        <w:tblStyle w:val="NormalTablePHPDOCX"/>
        <w:tblW w:w="9300" w:type="dxa"/>
        <w:tblInd w:w="108" w:type="dxa"/>
        <w:tblLook w:val="04A0" w:firstRow="1" w:lastRow="0" w:firstColumn="1" w:lastColumn="0" w:noHBand="0" w:noVBand="1"/>
      </w:tblPr>
      <w:tblGrid>
        <w:gridCol w:w="1860"/>
        <w:gridCol w:w="7440"/>
      </w:tblGrid>
      <w:tr w:rsidR="00B42474" w14:paraId="215058C3" w14:textId="77777777">
        <w:tc>
          <w:tcPr>
            <w:tcW w:w="1000" w:type="pct"/>
            <w:tcBorders>
              <w:top w:val="single" w:sz="5" w:space="0" w:color="7D60CF"/>
              <w:left w:val="single" w:sz="5" w:space="0" w:color="7D60CF"/>
              <w:bottom w:val="single" w:sz="5" w:space="0" w:color="000000"/>
              <w:right w:val="single" w:sz="5" w:space="0" w:color="000000"/>
            </w:tcBorders>
            <w:shd w:val="clear" w:color="auto" w:fill="7D60CF"/>
            <w:tcMar>
              <w:top w:w="135" w:type="dxa"/>
              <w:bottom w:w="135" w:type="dxa"/>
            </w:tcMar>
            <w:vAlign w:val="center"/>
          </w:tcPr>
          <w:p w14:paraId="5F6005E1" w14:textId="77777777" w:rsidR="00B42474" w:rsidRDefault="00C0699A">
            <w:pPr>
              <w:jc w:val="center"/>
            </w:pPr>
            <w:r>
              <w:rPr>
                <w:rFonts w:ascii="Arial" w:hAnsi="Arial" w:cs="Arial"/>
                <w:b/>
                <w:bCs/>
                <w:color w:val="FFFFFF"/>
                <w:position w:val="-2"/>
                <w:sz w:val="18"/>
                <w:szCs w:val="18"/>
              </w:rPr>
              <w:t>POGOJ 2</w:t>
            </w:r>
            <w:r>
              <w:rPr>
                <w:rFonts w:ascii="Arial" w:hAnsi="Arial" w:cs="Arial"/>
                <w:b/>
                <w:bCs/>
                <w:color w:val="FFFFFF"/>
                <w:position w:val="-2"/>
                <w:sz w:val="18"/>
                <w:szCs w:val="18"/>
              </w:rPr>
              <w:br/>
              <w:t>Sposobnost za opravljanje poklicne dejavnosti</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01CE75FD" w14:textId="77777777" w:rsidR="00B42474" w:rsidRDefault="00C0699A">
            <w:pPr>
              <w:spacing w:before="135" w:after="135"/>
              <w:jc w:val="both"/>
              <w:textAlignment w:val="center"/>
            </w:pPr>
            <w:r>
              <w:rPr>
                <w:rFonts w:ascii="Arial" w:hAnsi="Arial" w:cs="Arial"/>
                <w:color w:val="000000"/>
                <w:position w:val="-2"/>
                <w:sz w:val="18"/>
                <w:szCs w:val="18"/>
              </w:rPr>
              <w:t xml:space="preserve">Gospodarski subjekt je </w:t>
            </w:r>
            <w:r>
              <w:rPr>
                <w:rFonts w:ascii="Arial" w:hAnsi="Arial" w:cs="Arial"/>
                <w:b/>
                <w:bCs/>
                <w:color w:val="000000"/>
                <w:position w:val="-2"/>
                <w:sz w:val="18"/>
                <w:szCs w:val="18"/>
                <w:u w:val="single"/>
              </w:rPr>
              <w:t>vpisan v enega od poklicnih ali poslovnih registrov,</w:t>
            </w:r>
            <w:r>
              <w:rPr>
                <w:rFonts w:ascii="Arial" w:hAnsi="Arial" w:cs="Arial"/>
                <w:color w:val="000000"/>
                <w:position w:val="-2"/>
                <w:sz w:val="18"/>
                <w:szCs w:val="18"/>
              </w:rPr>
              <w:t xml:space="preserve"> ki se vodijo v državi članici, v kateri ima gospodarski subjekt sedež. Seznam poklicnih ali poslovnih registrov v državah članicah Evropske unije določa Priloga XI Direktive 2014/24/EU.</w:t>
            </w:r>
          </w:p>
          <w:p w14:paraId="689117F1" w14:textId="77777777" w:rsidR="00B42474" w:rsidRDefault="00C0699A">
            <w:pPr>
              <w:spacing w:before="135" w:after="135"/>
              <w:jc w:val="both"/>
              <w:textAlignment w:val="center"/>
            </w:pPr>
            <w:r>
              <w:rPr>
                <w:rFonts w:ascii="Arial" w:hAnsi="Arial" w:cs="Arial"/>
                <w:color w:val="000000"/>
                <w:position w:val="-2"/>
                <w:sz w:val="18"/>
                <w:szCs w:val="18"/>
              </w:rPr>
              <w:t>Če morajo imeti gospodarski subjekti določeno dovoljenje ali biti člani določene organizacije, da lahko v svoji matični državi opravljajo določeno storitev, morajo predložiti dokazilo o tem dovoljenju ali članstvu.</w:t>
            </w:r>
          </w:p>
        </w:tc>
      </w:tr>
      <w:tr w:rsidR="00B42474" w14:paraId="2A797EF4"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226A0403" w14:textId="77777777" w:rsidR="00B42474" w:rsidRDefault="00C0699A">
            <w:pPr>
              <w:jc w:val="center"/>
            </w:pPr>
            <w:r>
              <w:rPr>
                <w:rFonts w:ascii="Arial" w:hAnsi="Arial" w:cs="Arial"/>
                <w:color w:val="000000"/>
                <w:position w:val="-2"/>
                <w:sz w:val="18"/>
                <w:szCs w:val="18"/>
              </w:rPr>
              <w:t>DOKAZILO</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5828B264" w14:textId="77777777" w:rsidR="00B42474" w:rsidRDefault="00C0699A">
            <w:pPr>
              <w:spacing w:before="135" w:after="135"/>
              <w:jc w:val="both"/>
              <w:textAlignment w:val="center"/>
            </w:pPr>
            <w:r>
              <w:rPr>
                <w:rFonts w:ascii="Arial" w:hAnsi="Arial" w:cs="Arial"/>
                <w:color w:val="000000"/>
                <w:position w:val="-2"/>
                <w:sz w:val="18"/>
                <w:szCs w:val="18"/>
              </w:rPr>
              <w:t>Izpolnjen in podpisan Obrazec  KROVNA IZJAVA.</w:t>
            </w:r>
          </w:p>
          <w:p w14:paraId="2C509539" w14:textId="77777777" w:rsidR="00B42474" w:rsidRDefault="00C0699A">
            <w:pPr>
              <w:spacing w:before="135" w:after="135"/>
              <w:jc w:val="both"/>
              <w:textAlignment w:val="center"/>
            </w:pPr>
            <w:r>
              <w:rPr>
                <w:rFonts w:ascii="Arial" w:hAnsi="Arial" w:cs="Arial"/>
                <w:color w:val="000000"/>
                <w:position w:val="-2"/>
                <w:sz w:val="18"/>
                <w:szCs w:val="18"/>
              </w:rPr>
              <w:t>Naročnik lahko izpolnjevanje navedenega pogoja preveri v uradnih registrih in evidencah.</w:t>
            </w:r>
          </w:p>
        </w:tc>
      </w:tr>
      <w:tr w:rsidR="00B42474" w14:paraId="027BA187"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120828EA" w14:textId="77777777" w:rsidR="00B42474" w:rsidRDefault="00C0699A">
            <w:pPr>
              <w:jc w:val="center"/>
            </w:pPr>
            <w:r>
              <w:rPr>
                <w:rFonts w:ascii="Arial" w:hAnsi="Arial" w:cs="Arial"/>
                <w:color w:val="000000"/>
                <w:position w:val="-2"/>
                <w:sz w:val="18"/>
                <w:szCs w:val="18"/>
              </w:rPr>
              <w:t>NAVODILO / OPOMBA</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5E165D6A" w14:textId="77777777" w:rsidR="00B42474" w:rsidRDefault="00C0699A">
            <w:pPr>
              <w:spacing w:before="135" w:after="135"/>
              <w:jc w:val="both"/>
              <w:textAlignment w:val="center"/>
            </w:pPr>
            <w:r>
              <w:rPr>
                <w:rFonts w:ascii="Arial" w:hAnsi="Arial" w:cs="Arial"/>
                <w:color w:val="000000"/>
                <w:position w:val="-2"/>
                <w:sz w:val="18"/>
                <w:szCs w:val="18"/>
                <w:u w:val="single"/>
              </w:rPr>
              <w:t>Gospodarski subjekti, ki nimajo sedeža v Republiki Sloveniji:</w:t>
            </w:r>
          </w:p>
          <w:p w14:paraId="1B0AA57E" w14:textId="77777777" w:rsidR="00B42474" w:rsidRDefault="00C0699A">
            <w:pPr>
              <w:spacing w:before="135" w:after="135"/>
              <w:jc w:val="both"/>
              <w:textAlignment w:val="center"/>
            </w:pPr>
            <w:r>
              <w:rPr>
                <w:rFonts w:ascii="Arial" w:hAnsi="Arial" w:cs="Arial"/>
                <w:color w:val="000000"/>
                <w:position w:val="-2"/>
                <w:sz w:val="18"/>
                <w:szCs w:val="18"/>
              </w:rPr>
              <w:t>Izjava gospodarskega subjekta o izpolnjevanju pogojev glede osnovne sposobnosti ponudnika in Dokazilo iz uradnih evidenc o izpolnjevanju navedenega pogoja. Če država, v kateri ima kandidat oziroma ponudnik svoj sedež, ne izdaja dokazil iz uradnih evidenc, bo naročnik namesto pisnega dokazila sprejel zapriseženo izjavo prič ali zapriseženo izjavo kandidata oziroma ponudnika.</w:t>
            </w:r>
          </w:p>
        </w:tc>
      </w:tr>
      <w:tr w:rsidR="00B42474" w14:paraId="32555B8F"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5BF067D9" w14:textId="77777777" w:rsidR="00B42474" w:rsidRDefault="00C0699A">
            <w:pPr>
              <w:jc w:val="center"/>
            </w:pPr>
            <w:r>
              <w:rPr>
                <w:rFonts w:ascii="Arial" w:hAnsi="Arial" w:cs="Arial"/>
                <w:color w:val="000000"/>
                <w:position w:val="-2"/>
                <w:sz w:val="18"/>
                <w:szCs w:val="18"/>
              </w:rPr>
              <w:t>Partnerji v skupni ponudbi</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30CCC554" w14:textId="77777777" w:rsidR="00B42474" w:rsidRDefault="00C0699A">
            <w:pPr>
              <w:spacing w:before="135" w:after="135"/>
              <w:jc w:val="both"/>
              <w:textAlignment w:val="center"/>
            </w:pPr>
            <w:r>
              <w:rPr>
                <w:rFonts w:ascii="Arial" w:hAnsi="Arial" w:cs="Arial"/>
                <w:color w:val="000000"/>
                <w:position w:val="-2"/>
                <w:sz w:val="18"/>
                <w:szCs w:val="18"/>
              </w:rPr>
              <w:t>MORAJO izpolnjevati pogoj</w:t>
            </w:r>
          </w:p>
          <w:p w14:paraId="3ABAFBA9" w14:textId="77777777" w:rsidR="00B42474" w:rsidRDefault="00C0699A">
            <w:pPr>
              <w:spacing w:before="135" w:after="135"/>
              <w:jc w:val="both"/>
              <w:textAlignment w:val="center"/>
            </w:pPr>
            <w:r>
              <w:rPr>
                <w:rFonts w:ascii="Arial" w:hAnsi="Arial" w:cs="Arial"/>
                <w:color w:val="000000"/>
                <w:position w:val="-2"/>
                <w:sz w:val="18"/>
                <w:szCs w:val="18"/>
              </w:rPr>
              <w:t>Partnerji morajo pogoj izpolnjevati v obsegu, v katerem prevzemajo izvedbo del. Vsak izmed partnerjev mora predložiti podpisan in žigosan obrazec Krovne izjave s podpisom katerega izjavlja, da izpolnjuje navedeni pogoj.</w:t>
            </w:r>
          </w:p>
        </w:tc>
      </w:tr>
      <w:tr w:rsidR="00B42474" w14:paraId="19F92D70"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0FA65CA3" w14:textId="77777777" w:rsidR="00B42474" w:rsidRDefault="00C0699A">
            <w:pPr>
              <w:jc w:val="center"/>
            </w:pPr>
            <w:r>
              <w:rPr>
                <w:rFonts w:ascii="Arial" w:hAnsi="Arial" w:cs="Arial"/>
                <w:color w:val="000000"/>
                <w:position w:val="-2"/>
                <w:sz w:val="18"/>
                <w:szCs w:val="18"/>
              </w:rPr>
              <w:t>Podizvajalci</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7C3C8AF7" w14:textId="77777777" w:rsidR="00B42474" w:rsidRDefault="00C0699A">
            <w:pPr>
              <w:spacing w:before="135" w:after="135"/>
              <w:jc w:val="both"/>
              <w:textAlignment w:val="center"/>
            </w:pPr>
            <w:r>
              <w:rPr>
                <w:rFonts w:ascii="Arial" w:hAnsi="Arial" w:cs="Arial"/>
                <w:color w:val="000000"/>
                <w:position w:val="-2"/>
                <w:sz w:val="18"/>
                <w:szCs w:val="18"/>
              </w:rPr>
              <w:t>MORAJO izpolnjevati pogoj</w:t>
            </w:r>
          </w:p>
          <w:p w14:paraId="39AC16F3" w14:textId="77777777" w:rsidR="00B42474" w:rsidRDefault="00C0699A">
            <w:pPr>
              <w:spacing w:before="135" w:after="135"/>
              <w:jc w:val="both"/>
              <w:textAlignment w:val="center"/>
            </w:pPr>
            <w:r>
              <w:rPr>
                <w:rFonts w:ascii="Arial" w:hAnsi="Arial" w:cs="Arial"/>
                <w:color w:val="000000"/>
                <w:position w:val="-2"/>
                <w:sz w:val="18"/>
                <w:szCs w:val="18"/>
              </w:rPr>
              <w:t>Podizvajalci morajo pogoj izpolnjevati v obsegu, v katerem prevzemajo izvedbo del. Vsak izmed podizvajalcev mora predložiti podpisan in žigosan obrazec Izjava zastopnika podizvajalca s podpisom katerega izjavlja, da izpolnjuje navedeni pogoj.</w:t>
            </w:r>
          </w:p>
        </w:tc>
      </w:tr>
    </w:tbl>
    <w:p w14:paraId="0750EE45" w14:textId="77777777" w:rsidR="00B42474" w:rsidRDefault="00B42474"/>
    <w:p w14:paraId="4330D1B4" w14:textId="77777777" w:rsidR="00B42474" w:rsidRDefault="00B42474"/>
    <w:tbl>
      <w:tblPr>
        <w:tblStyle w:val="NormalTablePHPDOCX"/>
        <w:tblW w:w="2500" w:type="pct"/>
        <w:tblInd w:w="108" w:type="dxa"/>
        <w:tblLook w:val="04A0" w:firstRow="1" w:lastRow="0" w:firstColumn="1" w:lastColumn="0" w:noHBand="0" w:noVBand="1"/>
      </w:tblPr>
      <w:tblGrid>
        <w:gridCol w:w="4643"/>
      </w:tblGrid>
      <w:tr w:rsidR="00B42474" w14:paraId="1980EBA3" w14:textId="77777777">
        <w:tc>
          <w:tcPr>
            <w:tcW w:w="0" w:type="auto"/>
            <w:tcBorders>
              <w:top w:val="single" w:sz="5" w:space="0" w:color="EE7700"/>
              <w:left w:val="single" w:sz="25" w:space="0" w:color="EE7700"/>
              <w:bottom w:val="single" w:sz="30" w:space="0" w:color="EE7700"/>
              <w:right w:val="single" w:sz="25" w:space="0" w:color="EE7700"/>
            </w:tcBorders>
            <w:shd w:val="clear" w:color="auto" w:fill="EE7700"/>
            <w:tcMar>
              <w:top w:w="135" w:type="dxa"/>
              <w:bottom w:w="135" w:type="dxa"/>
            </w:tcMar>
            <w:vAlign w:val="center"/>
          </w:tcPr>
          <w:p w14:paraId="42E9AC39" w14:textId="77777777" w:rsidR="00B42474" w:rsidRDefault="00C0699A">
            <w:r>
              <w:rPr>
                <w:rFonts w:ascii="Arial" w:hAnsi="Arial" w:cs="Arial"/>
                <w:color w:val="FFFFFF"/>
                <w:position w:val="-2"/>
                <w:sz w:val="18"/>
                <w:szCs w:val="18"/>
              </w:rPr>
              <w:t>Tehnična sposobnost</w:t>
            </w:r>
          </w:p>
        </w:tc>
      </w:tr>
    </w:tbl>
    <w:p w14:paraId="01DC9965" w14:textId="77777777" w:rsidR="00B42474" w:rsidRDefault="00B42474"/>
    <w:tbl>
      <w:tblPr>
        <w:tblStyle w:val="NormalTablePHPDOCX"/>
        <w:tblW w:w="9300" w:type="dxa"/>
        <w:tblInd w:w="108" w:type="dxa"/>
        <w:tblLook w:val="04A0" w:firstRow="1" w:lastRow="0" w:firstColumn="1" w:lastColumn="0" w:noHBand="0" w:noVBand="1"/>
      </w:tblPr>
      <w:tblGrid>
        <w:gridCol w:w="1860"/>
        <w:gridCol w:w="7440"/>
      </w:tblGrid>
      <w:tr w:rsidR="00B42474" w14:paraId="713E57F5" w14:textId="77777777">
        <w:tc>
          <w:tcPr>
            <w:tcW w:w="1000" w:type="pct"/>
            <w:tcBorders>
              <w:top w:val="single" w:sz="5" w:space="0" w:color="EE7700"/>
              <w:left w:val="single" w:sz="5" w:space="0" w:color="EE7700"/>
              <w:bottom w:val="single" w:sz="5" w:space="0" w:color="000000"/>
              <w:right w:val="single" w:sz="5" w:space="0" w:color="000000"/>
            </w:tcBorders>
            <w:shd w:val="clear" w:color="auto" w:fill="EE7700"/>
            <w:tcMar>
              <w:top w:w="135" w:type="dxa"/>
              <w:bottom w:w="135" w:type="dxa"/>
            </w:tcMar>
            <w:vAlign w:val="center"/>
          </w:tcPr>
          <w:p w14:paraId="06F56E9E" w14:textId="77777777" w:rsidR="00B42474" w:rsidRDefault="00C0699A">
            <w:pPr>
              <w:jc w:val="center"/>
            </w:pPr>
            <w:r>
              <w:rPr>
                <w:rFonts w:ascii="Arial" w:hAnsi="Arial" w:cs="Arial"/>
                <w:b/>
                <w:bCs/>
                <w:color w:val="FFFFFF"/>
                <w:position w:val="-2"/>
                <w:sz w:val="18"/>
                <w:szCs w:val="18"/>
              </w:rPr>
              <w:lastRenderedPageBreak/>
              <w:t>POGOJ 1</w:t>
            </w:r>
            <w:r>
              <w:rPr>
                <w:rFonts w:ascii="Arial" w:hAnsi="Arial" w:cs="Arial"/>
                <w:b/>
                <w:bCs/>
                <w:color w:val="FFFFFF"/>
                <w:position w:val="-2"/>
                <w:sz w:val="18"/>
                <w:szCs w:val="18"/>
              </w:rPr>
              <w:br/>
              <w:t>Reference za gradnje</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10A15C59" w14:textId="029EC466" w:rsidR="00B42474" w:rsidRDefault="00C0699A">
            <w:pPr>
              <w:spacing w:before="135" w:after="135"/>
              <w:jc w:val="both"/>
              <w:textAlignment w:val="center"/>
            </w:pPr>
            <w:r>
              <w:rPr>
                <w:rFonts w:ascii="Arial" w:hAnsi="Arial" w:cs="Arial"/>
                <w:color w:val="000000"/>
                <w:position w:val="-2"/>
                <w:sz w:val="18"/>
                <w:szCs w:val="18"/>
              </w:rPr>
              <w:t xml:space="preserve">Gospodarski subjekt, ki nastopa v ponudbi mora razpolagati z najmanj dvema (2) referencama za izvedbo istovrstnih del (izvedba  del </w:t>
            </w:r>
            <w:r w:rsidR="008729C3">
              <w:rPr>
                <w:rFonts w:ascii="Arial" w:hAnsi="Arial" w:cs="Arial"/>
                <w:color w:val="000000"/>
                <w:position w:val="-2"/>
                <w:sz w:val="18"/>
                <w:szCs w:val="18"/>
              </w:rPr>
              <w:t xml:space="preserve">energetske sanacije ovoja stavbe </w:t>
            </w:r>
            <w:r>
              <w:rPr>
                <w:rFonts w:ascii="Arial" w:hAnsi="Arial" w:cs="Arial"/>
                <w:color w:val="000000"/>
                <w:position w:val="-2"/>
                <w:sz w:val="18"/>
                <w:szCs w:val="18"/>
              </w:rPr>
              <w:t>na objektih po klasifikaciji objektov CC-Si 11 "Stanovanjske stavbe"</w:t>
            </w:r>
            <w:r w:rsidR="008729C3">
              <w:rPr>
                <w:rFonts w:ascii="Arial" w:hAnsi="Arial" w:cs="Arial"/>
                <w:color w:val="000000"/>
                <w:position w:val="-2"/>
                <w:sz w:val="18"/>
                <w:szCs w:val="18"/>
              </w:rPr>
              <w:t xml:space="preserve"> </w:t>
            </w:r>
            <w:r w:rsidR="008729C3" w:rsidRPr="008729C3">
              <w:rPr>
                <w:rFonts w:ascii="Arial" w:hAnsi="Arial" w:cs="Arial"/>
                <w:color w:val="000000"/>
                <w:position w:val="-2"/>
                <w:sz w:val="18"/>
                <w:szCs w:val="18"/>
              </w:rPr>
              <w:t xml:space="preserve">ali </w:t>
            </w:r>
            <w:r w:rsidR="008729C3" w:rsidRPr="008729C3">
              <w:rPr>
                <w:rFonts w:ascii="Arial" w:hAnsi="Arial" w:cs="Arial"/>
                <w:sz w:val="18"/>
                <w:szCs w:val="18"/>
              </w:rPr>
              <w:t xml:space="preserve">CC-SI 126 </w:t>
            </w:r>
            <w:r w:rsidR="008729C3">
              <w:rPr>
                <w:rFonts w:ascii="Arial" w:hAnsi="Arial" w:cs="Arial"/>
                <w:sz w:val="18"/>
                <w:szCs w:val="18"/>
              </w:rPr>
              <w:t xml:space="preserve">''stavbe </w:t>
            </w:r>
            <w:r w:rsidR="008729C3" w:rsidRPr="008729C3">
              <w:rPr>
                <w:rFonts w:ascii="Arial" w:hAnsi="Arial" w:cs="Arial"/>
                <w:sz w:val="18"/>
                <w:szCs w:val="18"/>
              </w:rPr>
              <w:t>splošnega družbenega pomena</w:t>
            </w:r>
            <w:r w:rsidR="008729C3">
              <w:rPr>
                <w:rFonts w:ascii="Arial" w:hAnsi="Arial" w:cs="Arial"/>
                <w:sz w:val="18"/>
                <w:szCs w:val="18"/>
              </w:rPr>
              <w:t>''</w:t>
            </w:r>
            <w:r w:rsidRPr="008729C3">
              <w:rPr>
                <w:rFonts w:ascii="Arial" w:hAnsi="Arial" w:cs="Arial"/>
                <w:color w:val="000000"/>
                <w:position w:val="-2"/>
                <w:sz w:val="18"/>
                <w:szCs w:val="18"/>
              </w:rPr>
              <w:t>,</w:t>
            </w:r>
            <w:r>
              <w:rPr>
                <w:rFonts w:ascii="Arial" w:hAnsi="Arial" w:cs="Arial"/>
                <w:color w:val="000000"/>
                <w:position w:val="-2"/>
                <w:sz w:val="18"/>
                <w:szCs w:val="18"/>
              </w:rPr>
              <w:t xml:space="preserve"> v skupni vrednosti vseh referenc najmanj 150.000,00 EUR brez DDV, za obdobje zadnjih petih (5) let od datuma objave tega javnega naročila na Portalu javnih naročil.</w:t>
            </w:r>
          </w:p>
          <w:p w14:paraId="19608E9A" w14:textId="77777777" w:rsidR="00B42474" w:rsidRDefault="00C0699A">
            <w:pPr>
              <w:spacing w:before="135" w:after="135"/>
              <w:jc w:val="both"/>
              <w:textAlignment w:val="center"/>
            </w:pPr>
            <w:r>
              <w:rPr>
                <w:rFonts w:ascii="Arial" w:hAnsi="Arial" w:cs="Arial"/>
                <w:color w:val="000000"/>
                <w:position w:val="-2"/>
                <w:sz w:val="18"/>
                <w:szCs w:val="18"/>
              </w:rPr>
              <w:t>Naročnik bo priznal reference, ki ne bodo starejše od 5 let od objave tega javnega naročila (t.j. vse reference, ki so se zaključile - predaja objekta naročniku - od vključno meseca objave pet let nazaj).</w:t>
            </w:r>
          </w:p>
          <w:p w14:paraId="284B7117" w14:textId="77777777" w:rsidR="00B42474" w:rsidRDefault="00C0699A">
            <w:pPr>
              <w:spacing w:before="135" w:after="135"/>
              <w:jc w:val="both"/>
              <w:textAlignment w:val="center"/>
            </w:pPr>
            <w:r>
              <w:rPr>
                <w:rFonts w:ascii="Arial" w:hAnsi="Arial" w:cs="Arial"/>
                <w:color w:val="000000"/>
                <w:position w:val="-2"/>
                <w:sz w:val="18"/>
                <w:szCs w:val="18"/>
              </w:rPr>
              <w:t>Smiselno zaključenih poslov, ki so bili opravljeni kot en posel, gospodarski subjekti ne smejo deliti. V primerih, ko so bila gospodarskemu subjektu z enotno pogodbo dodeljena tudi druga dela, se kot referenčna vrednost upošteva samo vrednost del, ki se upoštevajo kot referenčna dela. Naročnik si pridržuje pravico, da navedene reference preveri. V kolikor bo naročnik z dodatnimi poizvedbami ugotovil, da katera izmed referenc ne izkazuje kvalitetno opravljenih del, se takšna referenca ne upošteva. Kot nekvalitetno opravljena dela štejejo: zamude pri izvedbi, napake v izvedbi, izstavitev višjih računov, kot je bilo dogovorjeno, odpoved pogodbe, unovčenje zavarovanja za dobro izvedbo in podobno.</w:t>
            </w:r>
          </w:p>
        </w:tc>
      </w:tr>
      <w:tr w:rsidR="00B42474" w14:paraId="54E68254"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7FC136F7" w14:textId="77777777" w:rsidR="00B42474" w:rsidRDefault="00C0699A">
            <w:pPr>
              <w:jc w:val="center"/>
            </w:pPr>
            <w:r>
              <w:rPr>
                <w:rFonts w:ascii="Arial" w:hAnsi="Arial" w:cs="Arial"/>
                <w:color w:val="000000"/>
                <w:position w:val="-2"/>
                <w:sz w:val="18"/>
                <w:szCs w:val="18"/>
              </w:rPr>
              <w:t>DOKAZILO</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3266ABF9" w14:textId="77777777" w:rsidR="00B42474" w:rsidRDefault="00C0699A">
            <w:pPr>
              <w:spacing w:before="135" w:after="135"/>
              <w:jc w:val="both"/>
              <w:textAlignment w:val="center"/>
            </w:pPr>
            <w:r>
              <w:rPr>
                <w:rFonts w:ascii="Arial" w:hAnsi="Arial" w:cs="Arial"/>
                <w:color w:val="000000"/>
                <w:position w:val="-2"/>
                <w:sz w:val="18"/>
                <w:szCs w:val="18"/>
              </w:rPr>
              <w:t>Gospodarski subjekt izpolni obrazec Referenčna lista gospodarskega subjekta.</w:t>
            </w:r>
          </w:p>
          <w:p w14:paraId="27E04E3E" w14:textId="77777777" w:rsidR="00B42474" w:rsidRDefault="00C0699A">
            <w:pPr>
              <w:spacing w:before="135" w:after="135"/>
              <w:jc w:val="both"/>
              <w:textAlignment w:val="center"/>
            </w:pPr>
            <w:r>
              <w:rPr>
                <w:rFonts w:ascii="Arial" w:hAnsi="Arial" w:cs="Arial"/>
                <w:color w:val="000000"/>
                <w:position w:val="-2"/>
                <w:sz w:val="18"/>
                <w:szCs w:val="18"/>
              </w:rPr>
              <w:t>Gospodarski subjekti niso dolžni predložiti referenčnega potrdila v fazi predložitve dokumentacije. Naročnik si pridržuje naknadno od gospodarskih subjektov zahtevati tudi potrdila s strani investitorja za vsako posamezno referenco na referenčnem potrdilu, ki ga bo moral vsak pozvani gospodarski subjekt predložiti v roku 3 dni od prejema poziva naročnika. Reference, ki ne bodo vpisane v obrazec oz. naknadno potrjene s strani referenčnih naročnikov na predpisanem obrazcu ali na potrdilu, ki po vsebini vsebuje vse podatke iz razpisnega obrazca, se pri pregledu gospodarskem subjektu ne bodo upoštevale.</w:t>
            </w:r>
          </w:p>
          <w:p w14:paraId="632671BE" w14:textId="77777777" w:rsidR="00B42474" w:rsidRDefault="00C0699A">
            <w:pPr>
              <w:spacing w:before="135" w:after="135"/>
              <w:jc w:val="both"/>
              <w:textAlignment w:val="center"/>
            </w:pPr>
            <w:r>
              <w:rPr>
                <w:rFonts w:ascii="Arial" w:hAnsi="Arial" w:cs="Arial"/>
                <w:color w:val="000000"/>
                <w:position w:val="-2"/>
                <w:sz w:val="18"/>
                <w:szCs w:val="18"/>
              </w:rPr>
              <w:t>Če bo iz dokumentacije (spiska referenc) razvidno, da gospodarski subjekt referenčnega pogoja ne izpolnjuje, bo naročnik štel, da gospodarski subjekt zahtevanih referenc nima in gospodarskega subjekta ne bo pozival k dopolnitvam oziroma spremembam ponudbe.</w:t>
            </w:r>
          </w:p>
        </w:tc>
      </w:tr>
      <w:tr w:rsidR="00B42474" w14:paraId="2C1D7ADD"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2A22B778" w14:textId="77777777" w:rsidR="00B42474" w:rsidRDefault="00C0699A">
            <w:pPr>
              <w:jc w:val="center"/>
            </w:pPr>
            <w:r>
              <w:rPr>
                <w:rFonts w:ascii="Arial" w:hAnsi="Arial" w:cs="Arial"/>
                <w:color w:val="000000"/>
                <w:position w:val="-2"/>
                <w:sz w:val="18"/>
                <w:szCs w:val="18"/>
              </w:rPr>
              <w:t>NAVODILO / OPOMBA</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10E5401A" w14:textId="77777777" w:rsidR="00B42474" w:rsidRDefault="00C0699A">
            <w:pPr>
              <w:jc w:val="both"/>
              <w:textAlignment w:val="center"/>
            </w:pPr>
            <w:r>
              <w:rPr>
                <w:rFonts w:ascii="Arial" w:hAnsi="Arial" w:cs="Arial"/>
                <w:color w:val="000000"/>
                <w:position w:val="-2"/>
                <w:sz w:val="18"/>
                <w:szCs w:val="18"/>
              </w:rPr>
              <w:t> </w:t>
            </w:r>
          </w:p>
          <w:p w14:paraId="45D8E030" w14:textId="77777777" w:rsidR="00B42474" w:rsidRDefault="00C0699A">
            <w:r>
              <w:rPr>
                <w:rFonts w:ascii="Arial" w:hAnsi="Arial" w:cs="Arial"/>
                <w:color w:val="000000"/>
                <w:position w:val="-2"/>
                <w:sz w:val="18"/>
                <w:szCs w:val="18"/>
              </w:rPr>
              <w:t xml:space="preserve"> /</w:t>
            </w:r>
          </w:p>
        </w:tc>
      </w:tr>
      <w:tr w:rsidR="00B42474" w14:paraId="1191886B"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01FF3992" w14:textId="77777777" w:rsidR="00B42474" w:rsidRDefault="00C0699A">
            <w:pPr>
              <w:jc w:val="center"/>
            </w:pPr>
            <w:r>
              <w:rPr>
                <w:rFonts w:ascii="Arial" w:hAnsi="Arial" w:cs="Arial"/>
                <w:color w:val="000000"/>
                <w:position w:val="-2"/>
                <w:sz w:val="18"/>
                <w:szCs w:val="18"/>
              </w:rPr>
              <w:t>Partnerji v skupni ponudbi</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37503BE1" w14:textId="77777777" w:rsidR="00B42474" w:rsidRDefault="00C0699A">
            <w:pPr>
              <w:spacing w:before="135" w:after="135"/>
              <w:jc w:val="both"/>
              <w:textAlignment w:val="center"/>
            </w:pPr>
            <w:r>
              <w:rPr>
                <w:rFonts w:ascii="Arial" w:hAnsi="Arial" w:cs="Arial"/>
                <w:color w:val="000000"/>
                <w:position w:val="-2"/>
                <w:sz w:val="18"/>
                <w:szCs w:val="18"/>
              </w:rPr>
              <w:t>KUMULATIVNO izpolnjevanje pogoja</w:t>
            </w:r>
          </w:p>
          <w:p w14:paraId="1C15F62B" w14:textId="77777777" w:rsidR="00B42474" w:rsidRDefault="00C0699A">
            <w:pPr>
              <w:jc w:val="both"/>
              <w:textAlignment w:val="center"/>
            </w:pPr>
            <w:r>
              <w:rPr>
                <w:rFonts w:ascii="Arial" w:hAnsi="Arial" w:cs="Arial"/>
                <w:color w:val="000000"/>
                <w:position w:val="-2"/>
                <w:sz w:val="18"/>
                <w:szCs w:val="18"/>
              </w:rPr>
              <w:t> </w:t>
            </w:r>
          </w:p>
        </w:tc>
      </w:tr>
      <w:tr w:rsidR="00B42474" w14:paraId="221B2062"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172B3E93" w14:textId="77777777" w:rsidR="00B42474" w:rsidRDefault="00C0699A">
            <w:pPr>
              <w:jc w:val="center"/>
            </w:pPr>
            <w:r>
              <w:rPr>
                <w:rFonts w:ascii="Arial" w:hAnsi="Arial" w:cs="Arial"/>
                <w:color w:val="000000"/>
                <w:position w:val="-2"/>
                <w:sz w:val="18"/>
                <w:szCs w:val="18"/>
              </w:rPr>
              <w:t>Podizvajalci</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710C4EBD" w14:textId="77777777" w:rsidR="00B42474" w:rsidRDefault="00C0699A">
            <w:pPr>
              <w:spacing w:before="135" w:after="135"/>
              <w:jc w:val="both"/>
              <w:textAlignment w:val="center"/>
            </w:pPr>
            <w:r>
              <w:rPr>
                <w:rFonts w:ascii="Arial" w:hAnsi="Arial" w:cs="Arial"/>
                <w:color w:val="000000"/>
                <w:position w:val="-2"/>
                <w:sz w:val="18"/>
                <w:szCs w:val="18"/>
              </w:rPr>
              <w:t>KUMULATIVNO izpolnjevanje pogoja</w:t>
            </w:r>
          </w:p>
          <w:p w14:paraId="0035917D" w14:textId="77777777" w:rsidR="00B42474" w:rsidRDefault="00C0699A">
            <w:pPr>
              <w:jc w:val="both"/>
              <w:textAlignment w:val="center"/>
            </w:pPr>
            <w:r>
              <w:rPr>
                <w:rFonts w:ascii="Arial" w:hAnsi="Arial" w:cs="Arial"/>
                <w:color w:val="000000"/>
                <w:position w:val="-2"/>
                <w:sz w:val="18"/>
                <w:szCs w:val="18"/>
              </w:rPr>
              <w:t> </w:t>
            </w:r>
          </w:p>
        </w:tc>
      </w:tr>
    </w:tbl>
    <w:p w14:paraId="05B61D62" w14:textId="77777777" w:rsidR="00B42474" w:rsidRDefault="00B42474"/>
    <w:tbl>
      <w:tblPr>
        <w:tblStyle w:val="NormalTablePHPDOCX"/>
        <w:tblW w:w="9300" w:type="dxa"/>
        <w:tblInd w:w="108" w:type="dxa"/>
        <w:tblLook w:val="04A0" w:firstRow="1" w:lastRow="0" w:firstColumn="1" w:lastColumn="0" w:noHBand="0" w:noVBand="1"/>
      </w:tblPr>
      <w:tblGrid>
        <w:gridCol w:w="1860"/>
        <w:gridCol w:w="7440"/>
      </w:tblGrid>
      <w:tr w:rsidR="00B42474" w14:paraId="398EC187" w14:textId="77777777">
        <w:tc>
          <w:tcPr>
            <w:tcW w:w="1000" w:type="pct"/>
            <w:tcBorders>
              <w:top w:val="single" w:sz="5" w:space="0" w:color="EE7700"/>
              <w:left w:val="single" w:sz="5" w:space="0" w:color="EE7700"/>
              <w:bottom w:val="single" w:sz="5" w:space="0" w:color="000000"/>
              <w:right w:val="single" w:sz="5" w:space="0" w:color="000000"/>
            </w:tcBorders>
            <w:shd w:val="clear" w:color="auto" w:fill="EE7700"/>
            <w:tcMar>
              <w:top w:w="135" w:type="dxa"/>
              <w:bottom w:w="135" w:type="dxa"/>
            </w:tcMar>
            <w:vAlign w:val="center"/>
          </w:tcPr>
          <w:p w14:paraId="3691E8EE" w14:textId="77777777" w:rsidR="00B42474" w:rsidRDefault="00C0699A">
            <w:pPr>
              <w:jc w:val="center"/>
            </w:pPr>
            <w:r>
              <w:rPr>
                <w:rFonts w:ascii="Arial" w:hAnsi="Arial" w:cs="Arial"/>
                <w:b/>
                <w:bCs/>
                <w:color w:val="FFFFFF"/>
                <w:position w:val="-2"/>
                <w:sz w:val="18"/>
                <w:szCs w:val="18"/>
              </w:rPr>
              <w:t>POGOJ 2</w:t>
            </w:r>
            <w:r>
              <w:rPr>
                <w:rFonts w:ascii="Arial" w:hAnsi="Arial" w:cs="Arial"/>
                <w:b/>
                <w:bCs/>
                <w:color w:val="FFFFFF"/>
                <w:position w:val="-2"/>
                <w:sz w:val="18"/>
                <w:szCs w:val="18"/>
              </w:rPr>
              <w:br/>
              <w:t>Vodja del</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16A1D25F" w14:textId="77777777" w:rsidR="00B42474" w:rsidRDefault="00C0699A">
            <w:pPr>
              <w:spacing w:before="135" w:after="135"/>
              <w:jc w:val="both"/>
              <w:textAlignment w:val="center"/>
            </w:pPr>
            <w:r>
              <w:rPr>
                <w:rFonts w:ascii="Arial" w:hAnsi="Arial" w:cs="Arial"/>
                <w:color w:val="000000"/>
                <w:position w:val="-2"/>
                <w:sz w:val="18"/>
                <w:szCs w:val="18"/>
              </w:rPr>
              <w:t>Gospodarski subjekt mora za dela zagotoviti vodjo del. Vodja del, ki je slovenski državljan, mora izpolnjevati pogoje iz veljavne gradbene zakonodaje, biti vpisan v imenik pri Inženirski zbornici Slovenije in redno zaposlen pri gospodarskem subjektu ali mora na drug način izkazovati pravno podlago za opravljanje dela za gospodarskega subjekta. Za imenovane vodje del iz držav članic EU velja, da morajo izpolnjevati pogoje za opravljanje dejavnosti v matični državi. Za vodje del, državljane držav, ki niso članice EU, veljajo enaki pogoji kot za slovenske državljane.</w:t>
            </w:r>
          </w:p>
          <w:p w14:paraId="59104D2B" w14:textId="5D914186" w:rsidR="00B42474" w:rsidRDefault="00C0699A">
            <w:pPr>
              <w:spacing w:before="135" w:after="135"/>
              <w:jc w:val="both"/>
              <w:textAlignment w:val="center"/>
            </w:pPr>
            <w:r>
              <w:rPr>
                <w:rFonts w:ascii="Arial" w:hAnsi="Arial" w:cs="Arial"/>
                <w:color w:val="000000"/>
                <w:position w:val="-2"/>
                <w:sz w:val="18"/>
                <w:szCs w:val="18"/>
              </w:rPr>
              <w:lastRenderedPageBreak/>
              <w:t xml:space="preserve">Predlagani vodja del je v zadnjih petih (5) letih (posli zaključeni od vključno meseca objave pred petimi leti) deloval kot vodja del pri najmanj 2 referenčnih poslih, katerih predmet so bila istovrstna dela (izvedba  del </w:t>
            </w:r>
            <w:r w:rsidR="008729C3">
              <w:rPr>
                <w:rFonts w:ascii="Arial" w:hAnsi="Arial" w:cs="Arial"/>
                <w:color w:val="000000"/>
                <w:position w:val="-2"/>
                <w:sz w:val="18"/>
                <w:szCs w:val="18"/>
              </w:rPr>
              <w:t xml:space="preserve">energetske sanacije ovoja stavbe </w:t>
            </w:r>
            <w:r>
              <w:rPr>
                <w:rFonts w:ascii="Arial" w:hAnsi="Arial" w:cs="Arial"/>
                <w:color w:val="000000"/>
                <w:position w:val="-2"/>
                <w:sz w:val="18"/>
                <w:szCs w:val="18"/>
              </w:rPr>
              <w:t>na objektih po klasifikaciji objektov CC-Si 11 "Stanovanjske stavbe"</w:t>
            </w:r>
            <w:r w:rsidR="008729C3" w:rsidRPr="008729C3">
              <w:rPr>
                <w:rFonts w:ascii="Arial" w:hAnsi="Arial" w:cs="Arial"/>
                <w:color w:val="000000"/>
                <w:position w:val="-2"/>
                <w:sz w:val="18"/>
                <w:szCs w:val="18"/>
              </w:rPr>
              <w:t xml:space="preserve"> ali </w:t>
            </w:r>
            <w:r w:rsidR="008729C3" w:rsidRPr="008729C3">
              <w:rPr>
                <w:rFonts w:ascii="Arial" w:hAnsi="Arial" w:cs="Arial"/>
                <w:sz w:val="18"/>
                <w:szCs w:val="18"/>
              </w:rPr>
              <w:t xml:space="preserve">CC-SI 126 </w:t>
            </w:r>
            <w:r w:rsidR="008729C3">
              <w:rPr>
                <w:rFonts w:ascii="Arial" w:hAnsi="Arial" w:cs="Arial"/>
                <w:sz w:val="18"/>
                <w:szCs w:val="18"/>
              </w:rPr>
              <w:t xml:space="preserve">''stavbe </w:t>
            </w:r>
            <w:r w:rsidR="008729C3" w:rsidRPr="008729C3">
              <w:rPr>
                <w:rFonts w:ascii="Arial" w:hAnsi="Arial" w:cs="Arial"/>
                <w:sz w:val="18"/>
                <w:szCs w:val="18"/>
              </w:rPr>
              <w:t>splošnega družbenega pomena</w:t>
            </w:r>
            <w:r w:rsidR="008729C3">
              <w:rPr>
                <w:rFonts w:ascii="Arial" w:hAnsi="Arial" w:cs="Arial"/>
                <w:sz w:val="18"/>
                <w:szCs w:val="18"/>
              </w:rPr>
              <w:t>''</w:t>
            </w:r>
            <w:r>
              <w:rPr>
                <w:rFonts w:ascii="Arial" w:hAnsi="Arial" w:cs="Arial"/>
                <w:color w:val="000000"/>
                <w:position w:val="-2"/>
                <w:sz w:val="18"/>
                <w:szCs w:val="18"/>
              </w:rPr>
              <w:t>, v skupni vrednoti vseh referenc najmanj 150.000,00 EUR brez DDV.</w:t>
            </w:r>
          </w:p>
          <w:p w14:paraId="616D4F79" w14:textId="60EABDE4" w:rsidR="00B42474" w:rsidRDefault="00C0699A">
            <w:pPr>
              <w:spacing w:before="135" w:after="135"/>
              <w:jc w:val="both"/>
              <w:textAlignment w:val="center"/>
            </w:pPr>
            <w:r>
              <w:rPr>
                <w:rFonts w:ascii="Arial" w:hAnsi="Arial" w:cs="Arial"/>
                <w:color w:val="000000"/>
                <w:position w:val="-2"/>
                <w:sz w:val="18"/>
                <w:szCs w:val="18"/>
              </w:rPr>
              <w:t>V kolikor bo gospodarski subjekt za izvajanje funkcije vodje del imenoval kader, ki pri njem (ali pri partnerju oziroma podizvajalcu) ne bo zaposlen, mora gospodarski subjekt tak subjekt, skladno z prakso Državne revizijske komisije, v ponudbi imenovati kot podizvajalca oziroma partnerja.</w:t>
            </w:r>
          </w:p>
        </w:tc>
      </w:tr>
      <w:tr w:rsidR="00B42474" w14:paraId="3D5CAE37"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34A33973" w14:textId="77777777" w:rsidR="00B42474" w:rsidRDefault="00C0699A">
            <w:pPr>
              <w:jc w:val="center"/>
            </w:pPr>
            <w:r>
              <w:rPr>
                <w:rFonts w:ascii="Arial" w:hAnsi="Arial" w:cs="Arial"/>
                <w:color w:val="000000"/>
                <w:position w:val="-2"/>
                <w:sz w:val="18"/>
                <w:szCs w:val="18"/>
              </w:rPr>
              <w:lastRenderedPageBreak/>
              <w:t>DOKAZILO</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74DFCFB5" w14:textId="77777777" w:rsidR="00B42474" w:rsidRDefault="00C0699A">
            <w:pPr>
              <w:spacing w:before="135" w:after="135"/>
              <w:jc w:val="both"/>
              <w:textAlignment w:val="center"/>
            </w:pPr>
            <w:r>
              <w:rPr>
                <w:rFonts w:ascii="Arial" w:hAnsi="Arial" w:cs="Arial"/>
                <w:color w:val="000000"/>
                <w:position w:val="-2"/>
                <w:sz w:val="18"/>
                <w:szCs w:val="18"/>
              </w:rPr>
              <w:t>Obrazec z navedbo podatkov o vodji del, fotokopija potrdila Inženirske zbornice Slovenije oziroma za tuje gospodarske subjekte pristojne organizacije v matični državi (če je članstvo pogoj za opravljanje dejavnosti), in fotokopija M1 obrazca oziroma drugo ustrezno dokazilo o pravni podlagi za opravljanje dejavnosti.</w:t>
            </w:r>
          </w:p>
          <w:p w14:paraId="49305847" w14:textId="77777777" w:rsidR="00B42474" w:rsidRDefault="00C0699A">
            <w:pPr>
              <w:spacing w:before="135" w:after="135"/>
              <w:jc w:val="both"/>
              <w:textAlignment w:val="center"/>
            </w:pPr>
            <w:r>
              <w:rPr>
                <w:rFonts w:ascii="Arial" w:hAnsi="Arial" w:cs="Arial"/>
                <w:color w:val="000000"/>
                <w:position w:val="-2"/>
                <w:sz w:val="18"/>
                <w:szCs w:val="18"/>
              </w:rPr>
              <w:t>Gospodarski subjekt izpolni obrazec Referenčna lista vodje del.</w:t>
            </w:r>
          </w:p>
          <w:p w14:paraId="5EB769A4" w14:textId="77777777" w:rsidR="00B42474" w:rsidRDefault="00C0699A">
            <w:pPr>
              <w:spacing w:before="135" w:after="135"/>
              <w:jc w:val="both"/>
              <w:textAlignment w:val="center"/>
            </w:pPr>
            <w:r>
              <w:rPr>
                <w:rFonts w:ascii="Arial" w:hAnsi="Arial" w:cs="Arial"/>
                <w:color w:val="000000"/>
                <w:position w:val="-2"/>
                <w:sz w:val="18"/>
                <w:szCs w:val="18"/>
              </w:rPr>
              <w:t>Gospodarski subjekti niso dolžni predložiti referenčnega potrdila v fazi predložitve dokumentacije. Naročnik si pridržuje naknadno od gospodarskih subjektov zahtevati tudi potrdila s strani investitorja za vsako posamezno referenco na referenčnem potrdilu na obrazcu, ki ga bo moral vsak pozvani gospodarski subjekt predložiti v roku 3 dni od prejema poziva naročnika.</w:t>
            </w:r>
          </w:p>
        </w:tc>
      </w:tr>
      <w:tr w:rsidR="00B42474" w14:paraId="1DC902F4"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27945491" w14:textId="77777777" w:rsidR="00B42474" w:rsidRDefault="00C0699A">
            <w:pPr>
              <w:jc w:val="center"/>
            </w:pPr>
            <w:r>
              <w:rPr>
                <w:rFonts w:ascii="Arial" w:hAnsi="Arial" w:cs="Arial"/>
                <w:color w:val="000000"/>
                <w:position w:val="-2"/>
                <w:sz w:val="18"/>
                <w:szCs w:val="18"/>
              </w:rPr>
              <w:t>NAVODILO / OPOMBA</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007CF753" w14:textId="77777777" w:rsidR="00B42474" w:rsidRDefault="00C0699A">
            <w:pPr>
              <w:jc w:val="both"/>
              <w:textAlignment w:val="center"/>
            </w:pPr>
            <w:r>
              <w:rPr>
                <w:rFonts w:ascii="Arial" w:hAnsi="Arial" w:cs="Arial"/>
                <w:color w:val="000000"/>
                <w:position w:val="-2"/>
                <w:sz w:val="18"/>
                <w:szCs w:val="18"/>
              </w:rPr>
              <w:t> </w:t>
            </w:r>
          </w:p>
          <w:p w14:paraId="5528EAEA" w14:textId="77777777" w:rsidR="00B42474" w:rsidRDefault="00C0699A">
            <w:r>
              <w:rPr>
                <w:rFonts w:ascii="Arial" w:hAnsi="Arial" w:cs="Arial"/>
                <w:color w:val="000000"/>
                <w:position w:val="-2"/>
                <w:sz w:val="18"/>
                <w:szCs w:val="18"/>
              </w:rPr>
              <w:t xml:space="preserve"> /</w:t>
            </w:r>
          </w:p>
        </w:tc>
      </w:tr>
      <w:tr w:rsidR="00B42474" w14:paraId="443D17BC"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438317D1" w14:textId="77777777" w:rsidR="00B42474" w:rsidRDefault="00C0699A">
            <w:pPr>
              <w:jc w:val="center"/>
            </w:pPr>
            <w:r>
              <w:rPr>
                <w:rFonts w:ascii="Arial" w:hAnsi="Arial" w:cs="Arial"/>
                <w:color w:val="000000"/>
                <w:position w:val="-2"/>
                <w:sz w:val="18"/>
                <w:szCs w:val="18"/>
              </w:rPr>
              <w:t>Partnerji v skupni ponudbi</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17358A37" w14:textId="77777777" w:rsidR="00B42474" w:rsidRDefault="00C0699A">
            <w:pPr>
              <w:spacing w:before="135" w:after="135"/>
              <w:jc w:val="both"/>
              <w:textAlignment w:val="center"/>
            </w:pPr>
            <w:r>
              <w:rPr>
                <w:rFonts w:ascii="Arial" w:hAnsi="Arial" w:cs="Arial"/>
                <w:color w:val="000000"/>
                <w:position w:val="-2"/>
                <w:sz w:val="18"/>
                <w:szCs w:val="18"/>
              </w:rPr>
              <w:t>KUMULATIVNO izpolnjevanje pogoja</w:t>
            </w:r>
          </w:p>
          <w:p w14:paraId="7C0418EC" w14:textId="77777777" w:rsidR="00B42474" w:rsidRDefault="00C0699A">
            <w:pPr>
              <w:jc w:val="both"/>
              <w:textAlignment w:val="center"/>
            </w:pPr>
            <w:r>
              <w:rPr>
                <w:rFonts w:ascii="Arial" w:hAnsi="Arial" w:cs="Arial"/>
                <w:color w:val="000000"/>
                <w:position w:val="-2"/>
                <w:sz w:val="18"/>
                <w:szCs w:val="18"/>
              </w:rPr>
              <w:t> </w:t>
            </w:r>
          </w:p>
        </w:tc>
      </w:tr>
      <w:tr w:rsidR="00B42474" w14:paraId="426D086F" w14:textId="77777777">
        <w:tc>
          <w:tcPr>
            <w:tcW w:w="1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76C466D4" w14:textId="77777777" w:rsidR="00B42474" w:rsidRDefault="00C0699A">
            <w:pPr>
              <w:jc w:val="center"/>
            </w:pPr>
            <w:r>
              <w:rPr>
                <w:rFonts w:ascii="Arial" w:hAnsi="Arial" w:cs="Arial"/>
                <w:color w:val="000000"/>
                <w:position w:val="-2"/>
                <w:sz w:val="18"/>
                <w:szCs w:val="18"/>
              </w:rPr>
              <w:t>Podizvajalci</w:t>
            </w:r>
          </w:p>
        </w:tc>
        <w:tc>
          <w:tcPr>
            <w:tcW w:w="4000" w:type="pct"/>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67A9C38E" w14:textId="77777777" w:rsidR="00B42474" w:rsidRDefault="00C0699A">
            <w:pPr>
              <w:spacing w:before="135" w:after="135"/>
              <w:jc w:val="both"/>
              <w:textAlignment w:val="center"/>
            </w:pPr>
            <w:r>
              <w:rPr>
                <w:rFonts w:ascii="Arial" w:hAnsi="Arial" w:cs="Arial"/>
                <w:color w:val="000000"/>
                <w:position w:val="-2"/>
                <w:sz w:val="18"/>
                <w:szCs w:val="18"/>
              </w:rPr>
              <w:t>KUMULATIVNO izpolnjevanje pogoja</w:t>
            </w:r>
          </w:p>
          <w:p w14:paraId="76C01831" w14:textId="77777777" w:rsidR="00B42474" w:rsidRDefault="00C0699A">
            <w:pPr>
              <w:jc w:val="both"/>
              <w:textAlignment w:val="center"/>
            </w:pPr>
            <w:r>
              <w:rPr>
                <w:rFonts w:ascii="Arial" w:hAnsi="Arial" w:cs="Arial"/>
                <w:color w:val="000000"/>
                <w:position w:val="-2"/>
                <w:sz w:val="18"/>
                <w:szCs w:val="18"/>
              </w:rPr>
              <w:t> </w:t>
            </w:r>
          </w:p>
        </w:tc>
      </w:tr>
    </w:tbl>
    <w:p w14:paraId="6BE9753F" w14:textId="77777777" w:rsidR="00B42474" w:rsidRDefault="00B42474">
      <w:pPr>
        <w:sectPr w:rsidR="00B42474" w:rsidSect="00D931BF">
          <w:pgSz w:w="11906" w:h="16838"/>
          <w:pgMar w:top="1418" w:right="1418" w:bottom="1418" w:left="1418" w:header="567" w:footer="680" w:gutter="0"/>
          <w:cols w:space="708"/>
          <w:docGrid w:linePitch="360"/>
        </w:sectPr>
      </w:pPr>
    </w:p>
    <w:p w14:paraId="7643D371" w14:textId="77777777" w:rsidR="0094218E" w:rsidRPr="00141928" w:rsidRDefault="00C0699A" w:rsidP="0094218E">
      <w:pPr>
        <w:pStyle w:val="Naslov1"/>
        <w:pBdr>
          <w:top w:val="single" w:sz="24" w:space="1" w:color="548DD4" w:themeColor="text2" w:themeTint="99"/>
          <w:left w:val="single" w:sz="24" w:space="4" w:color="548DD4" w:themeColor="text2" w:themeTint="99"/>
          <w:bottom w:val="single" w:sz="24" w:space="1" w:color="548DD4" w:themeColor="text2" w:themeTint="99"/>
          <w:right w:val="single" w:sz="24" w:space="4" w:color="548DD4" w:themeColor="text2" w:themeTint="99"/>
        </w:pBdr>
        <w:shd w:val="clear" w:color="auto" w:fill="548DD4" w:themeFill="text2" w:themeFillTint="99"/>
        <w:spacing w:before="240" w:after="240"/>
        <w:ind w:left="1985"/>
        <w:rPr>
          <w:rFonts w:ascii="Arial" w:hAnsi="Arial" w:cs="Arial"/>
          <w:color w:val="FFFFFF" w:themeColor="background1"/>
        </w:rPr>
      </w:pPr>
      <w:r>
        <w:rPr>
          <w:rFonts w:ascii="Arial" w:hAnsi="Arial" w:cs="Arial"/>
          <w:color w:val="FFFFFF" w:themeColor="background1"/>
        </w:rPr>
        <w:lastRenderedPageBreak/>
        <w:t>Finančna zavarovanja</w:t>
      </w:r>
    </w:p>
    <w:tbl>
      <w:tblPr>
        <w:tblStyle w:val="NormalTablePHPDOCX"/>
        <w:tblW w:w="2500" w:type="pct"/>
        <w:tblInd w:w="108" w:type="dxa"/>
        <w:tblLook w:val="04A0" w:firstRow="1" w:lastRow="0" w:firstColumn="1" w:lastColumn="0" w:noHBand="0" w:noVBand="1"/>
      </w:tblPr>
      <w:tblGrid>
        <w:gridCol w:w="4643"/>
      </w:tblGrid>
      <w:tr w:rsidR="00B42474" w14:paraId="3E982E78" w14:textId="77777777">
        <w:tc>
          <w:tcPr>
            <w:tcW w:w="0" w:type="auto"/>
            <w:shd w:val="clear" w:color="auto" w:fill="000000"/>
            <w:tcMar>
              <w:top w:w="150" w:type="dxa"/>
              <w:bottom w:w="150" w:type="dxa"/>
            </w:tcMar>
            <w:vAlign w:val="center"/>
          </w:tcPr>
          <w:p w14:paraId="23138313" w14:textId="77777777" w:rsidR="00B42474" w:rsidRDefault="00C0699A">
            <w:pPr>
              <w:jc w:val="center"/>
            </w:pPr>
            <w:r>
              <w:rPr>
                <w:rFonts w:ascii="Arial" w:hAnsi="Arial" w:cs="Arial"/>
                <w:b/>
                <w:bCs/>
                <w:color w:val="FFFFFF"/>
                <w:position w:val="-2"/>
                <w:sz w:val="18"/>
                <w:szCs w:val="18"/>
                <w:shd w:val="clear" w:color="auto" w:fill="000000"/>
              </w:rPr>
              <w:t>Zavarovanje za dobro izvedbo</w:t>
            </w:r>
          </w:p>
        </w:tc>
      </w:tr>
    </w:tbl>
    <w:p w14:paraId="6F3B7EC4" w14:textId="77777777" w:rsidR="00B42474" w:rsidRDefault="00C0699A">
      <w:pPr>
        <w:spacing w:before="225" w:after="225" w:line="240" w:lineRule="auto"/>
        <w:jc w:val="both"/>
      </w:pPr>
      <w:r>
        <w:rPr>
          <w:rFonts w:ascii="Arial" w:hAnsi="Arial" w:cs="Arial"/>
          <w:color w:val="000000"/>
          <w:sz w:val="18"/>
          <w:szCs w:val="18"/>
        </w:rPr>
        <w:t xml:space="preserve">Instrument zavarovanja: </w:t>
      </w:r>
      <w:r w:rsidR="0094218E">
        <w:rPr>
          <w:rFonts w:ascii="Arial" w:hAnsi="Arial" w:cs="Arial"/>
          <w:color w:val="000000"/>
          <w:sz w:val="18"/>
          <w:szCs w:val="18"/>
        </w:rPr>
        <w:tab/>
      </w:r>
      <w:r w:rsidR="008D6BF0">
        <w:rPr>
          <w:rFonts w:ascii="Arial" w:hAnsi="Arial" w:cs="Arial"/>
          <w:color w:val="000000"/>
          <w:sz w:val="18"/>
          <w:szCs w:val="18"/>
        </w:rPr>
        <w:t>bančna garancija / kavcijsko zavarovanje</w:t>
      </w:r>
    </w:p>
    <w:p w14:paraId="587B28DA" w14:textId="77777777" w:rsidR="00B42474" w:rsidRDefault="00C0699A">
      <w:pPr>
        <w:spacing w:before="225" w:after="225" w:line="240" w:lineRule="auto"/>
        <w:jc w:val="both"/>
      </w:pPr>
      <w:r>
        <w:rPr>
          <w:rFonts w:ascii="Arial" w:hAnsi="Arial" w:cs="Arial"/>
          <w:color w:val="000000"/>
          <w:sz w:val="18"/>
          <w:szCs w:val="18"/>
        </w:rPr>
        <w:t xml:space="preserve">Višina zavarovanja: </w:t>
      </w:r>
      <w:r w:rsidR="0094218E">
        <w:rPr>
          <w:rFonts w:ascii="Arial" w:hAnsi="Arial" w:cs="Arial"/>
          <w:color w:val="000000"/>
          <w:sz w:val="18"/>
          <w:szCs w:val="18"/>
        </w:rPr>
        <w:tab/>
      </w:r>
      <w:r>
        <w:rPr>
          <w:rFonts w:ascii="Arial" w:hAnsi="Arial" w:cs="Arial"/>
          <w:color w:val="000000"/>
          <w:sz w:val="18"/>
          <w:szCs w:val="18"/>
        </w:rPr>
        <w:t>najmanj 10,00 % pogodbene vrednosti z DDV</w:t>
      </w:r>
    </w:p>
    <w:p w14:paraId="07DB1295" w14:textId="77777777" w:rsidR="00B42474" w:rsidRDefault="00C0699A">
      <w:pPr>
        <w:spacing w:before="225" w:after="225" w:line="240" w:lineRule="auto"/>
        <w:jc w:val="both"/>
      </w:pPr>
      <w:r>
        <w:rPr>
          <w:rFonts w:ascii="Arial" w:hAnsi="Arial" w:cs="Arial"/>
          <w:color w:val="000000"/>
          <w:sz w:val="18"/>
          <w:szCs w:val="18"/>
        </w:rPr>
        <w:t xml:space="preserve">Čas veljavnosti: </w:t>
      </w:r>
      <w:r w:rsidR="0094218E">
        <w:rPr>
          <w:rFonts w:ascii="Arial" w:hAnsi="Arial" w:cs="Arial"/>
          <w:color w:val="000000"/>
          <w:sz w:val="18"/>
          <w:szCs w:val="18"/>
        </w:rPr>
        <w:tab/>
      </w:r>
      <w:r w:rsidR="0094218E">
        <w:rPr>
          <w:rFonts w:ascii="Arial" w:hAnsi="Arial" w:cs="Arial"/>
          <w:color w:val="000000"/>
          <w:sz w:val="18"/>
          <w:szCs w:val="18"/>
        </w:rPr>
        <w:tab/>
      </w:r>
      <w:r>
        <w:rPr>
          <w:rFonts w:ascii="Arial" w:hAnsi="Arial" w:cs="Arial"/>
          <w:color w:val="000000"/>
          <w:sz w:val="18"/>
          <w:szCs w:val="18"/>
        </w:rPr>
        <w:t xml:space="preserve">najmanj </w:t>
      </w:r>
      <w:r w:rsidR="008D6BF0">
        <w:rPr>
          <w:rFonts w:ascii="Arial" w:hAnsi="Arial" w:cs="Arial"/>
          <w:color w:val="000000"/>
          <w:sz w:val="18"/>
          <w:szCs w:val="18"/>
        </w:rPr>
        <w:t>6</w:t>
      </w:r>
      <w:r>
        <w:rPr>
          <w:rFonts w:ascii="Arial" w:hAnsi="Arial" w:cs="Arial"/>
          <w:color w:val="000000"/>
          <w:sz w:val="18"/>
          <w:szCs w:val="18"/>
        </w:rPr>
        <w:t>0 dni od roka za izvedbo del</w:t>
      </w:r>
    </w:p>
    <w:p w14:paraId="7A649A5E" w14:textId="77777777" w:rsidR="00B42474" w:rsidRDefault="00C0699A">
      <w:pPr>
        <w:spacing w:before="225" w:after="225" w:line="240" w:lineRule="auto"/>
        <w:jc w:val="both"/>
      </w:pPr>
      <w:r>
        <w:rPr>
          <w:rFonts w:ascii="Arial" w:hAnsi="Arial" w:cs="Arial"/>
          <w:color w:val="000000"/>
          <w:sz w:val="18"/>
          <w:szCs w:val="18"/>
        </w:rPr>
        <w:t>Zahtevanje dokazila: ni zahtevano dokazilo, ponudnik s podpisom obrazca krovna izjava potrjuje, da bo naročniku izročil ustrezno zavarovanje</w:t>
      </w:r>
    </w:p>
    <w:tbl>
      <w:tblPr>
        <w:tblStyle w:val="NormalTablePHPDOCX"/>
        <w:tblW w:w="2500" w:type="pct"/>
        <w:tblInd w:w="108" w:type="dxa"/>
        <w:tblLook w:val="04A0" w:firstRow="1" w:lastRow="0" w:firstColumn="1" w:lastColumn="0" w:noHBand="0" w:noVBand="1"/>
      </w:tblPr>
      <w:tblGrid>
        <w:gridCol w:w="4643"/>
      </w:tblGrid>
      <w:tr w:rsidR="00B42474" w14:paraId="3E1DB3DB" w14:textId="77777777">
        <w:tc>
          <w:tcPr>
            <w:tcW w:w="0" w:type="auto"/>
            <w:shd w:val="clear" w:color="auto" w:fill="000000"/>
            <w:tcMar>
              <w:top w:w="150" w:type="dxa"/>
              <w:bottom w:w="150" w:type="dxa"/>
            </w:tcMar>
            <w:vAlign w:val="center"/>
          </w:tcPr>
          <w:p w14:paraId="008309DA" w14:textId="77777777" w:rsidR="00B42474" w:rsidRDefault="00C0699A">
            <w:pPr>
              <w:jc w:val="center"/>
            </w:pPr>
            <w:r>
              <w:rPr>
                <w:rFonts w:ascii="Arial" w:hAnsi="Arial" w:cs="Arial"/>
                <w:b/>
                <w:bCs/>
                <w:color w:val="FFFFFF"/>
                <w:position w:val="-2"/>
                <w:sz w:val="18"/>
                <w:szCs w:val="18"/>
                <w:shd w:val="clear" w:color="auto" w:fill="000000"/>
              </w:rPr>
              <w:t>Zavarovanje za odpravo napak</w:t>
            </w:r>
          </w:p>
        </w:tc>
      </w:tr>
    </w:tbl>
    <w:p w14:paraId="1489B33A" w14:textId="77777777" w:rsidR="00B42474" w:rsidRDefault="00C0699A">
      <w:pPr>
        <w:spacing w:before="225" w:after="225" w:line="240" w:lineRule="auto"/>
        <w:jc w:val="both"/>
      </w:pPr>
      <w:r>
        <w:rPr>
          <w:rFonts w:ascii="Arial" w:hAnsi="Arial" w:cs="Arial"/>
          <w:color w:val="000000"/>
          <w:sz w:val="18"/>
          <w:szCs w:val="18"/>
        </w:rPr>
        <w:t xml:space="preserve">Instrument zavarovanja: </w:t>
      </w:r>
      <w:r w:rsidR="0094218E">
        <w:rPr>
          <w:rFonts w:ascii="Arial" w:hAnsi="Arial" w:cs="Arial"/>
          <w:color w:val="000000"/>
          <w:sz w:val="18"/>
          <w:szCs w:val="18"/>
        </w:rPr>
        <w:tab/>
      </w:r>
      <w:r w:rsidR="008D6BF0">
        <w:rPr>
          <w:rFonts w:ascii="Arial" w:hAnsi="Arial" w:cs="Arial"/>
          <w:color w:val="000000"/>
          <w:sz w:val="18"/>
          <w:szCs w:val="18"/>
        </w:rPr>
        <w:t>bančna garancija / kavcijsko zavarovanje</w:t>
      </w:r>
    </w:p>
    <w:p w14:paraId="01AD6EC6" w14:textId="77777777" w:rsidR="00B42474" w:rsidRDefault="00C0699A">
      <w:pPr>
        <w:spacing w:before="225" w:after="225" w:line="240" w:lineRule="auto"/>
        <w:jc w:val="both"/>
      </w:pPr>
      <w:r>
        <w:rPr>
          <w:rFonts w:ascii="Arial" w:hAnsi="Arial" w:cs="Arial"/>
          <w:color w:val="000000"/>
          <w:sz w:val="18"/>
          <w:szCs w:val="18"/>
        </w:rPr>
        <w:t xml:space="preserve">Višina zavarovanja: </w:t>
      </w:r>
      <w:r w:rsidR="0094218E">
        <w:rPr>
          <w:rFonts w:ascii="Arial" w:hAnsi="Arial" w:cs="Arial"/>
          <w:color w:val="000000"/>
          <w:sz w:val="18"/>
          <w:szCs w:val="18"/>
        </w:rPr>
        <w:tab/>
      </w:r>
      <w:r>
        <w:rPr>
          <w:rFonts w:ascii="Arial" w:hAnsi="Arial" w:cs="Arial"/>
          <w:color w:val="000000"/>
          <w:sz w:val="18"/>
          <w:szCs w:val="18"/>
        </w:rPr>
        <w:t>najmanj 5,00 % pogodbene vrednosti z DDV</w:t>
      </w:r>
    </w:p>
    <w:p w14:paraId="757F45F8" w14:textId="77777777" w:rsidR="00B42474" w:rsidRDefault="00C0699A">
      <w:pPr>
        <w:spacing w:before="225" w:after="225" w:line="240" w:lineRule="auto"/>
        <w:jc w:val="both"/>
      </w:pPr>
      <w:r>
        <w:rPr>
          <w:rFonts w:ascii="Arial" w:hAnsi="Arial" w:cs="Arial"/>
          <w:color w:val="000000"/>
          <w:sz w:val="18"/>
          <w:szCs w:val="18"/>
        </w:rPr>
        <w:t xml:space="preserve">Čas veljavnosti: </w:t>
      </w:r>
      <w:r w:rsidR="0094218E">
        <w:rPr>
          <w:rFonts w:ascii="Arial" w:hAnsi="Arial" w:cs="Arial"/>
          <w:color w:val="000000"/>
          <w:sz w:val="18"/>
          <w:szCs w:val="18"/>
        </w:rPr>
        <w:tab/>
      </w:r>
      <w:r w:rsidR="0094218E">
        <w:rPr>
          <w:rFonts w:ascii="Arial" w:hAnsi="Arial" w:cs="Arial"/>
          <w:color w:val="000000"/>
          <w:sz w:val="18"/>
          <w:szCs w:val="18"/>
        </w:rPr>
        <w:tab/>
        <w:t>n</w:t>
      </w:r>
      <w:r>
        <w:rPr>
          <w:rFonts w:ascii="Arial" w:hAnsi="Arial" w:cs="Arial"/>
          <w:color w:val="000000"/>
          <w:sz w:val="18"/>
          <w:szCs w:val="18"/>
        </w:rPr>
        <w:t xml:space="preserve">ajmanj </w:t>
      </w:r>
      <w:r w:rsidR="008D6BF0">
        <w:rPr>
          <w:rFonts w:ascii="Arial" w:hAnsi="Arial" w:cs="Arial"/>
          <w:color w:val="000000"/>
          <w:sz w:val="18"/>
          <w:szCs w:val="18"/>
        </w:rPr>
        <w:t>pet let po uspešno opravljenem prevzemu del</w:t>
      </w:r>
    </w:p>
    <w:p w14:paraId="2EAC2319" w14:textId="77777777" w:rsidR="00B42474" w:rsidRDefault="00C0699A">
      <w:pPr>
        <w:spacing w:before="225" w:after="225" w:line="240" w:lineRule="auto"/>
        <w:jc w:val="both"/>
      </w:pPr>
      <w:r>
        <w:rPr>
          <w:rFonts w:ascii="Arial" w:hAnsi="Arial" w:cs="Arial"/>
          <w:color w:val="000000"/>
          <w:sz w:val="18"/>
          <w:szCs w:val="18"/>
        </w:rPr>
        <w:t>Zahtevanje dokazila: ni zahtevano dokazilo, ponudnik s podpisom obrazca krovna izjava potrjuje, da bo naročniku izročil ustrezno zavarovanje</w:t>
      </w:r>
    </w:p>
    <w:tbl>
      <w:tblPr>
        <w:tblStyle w:val="NormalTablePHPDOCX"/>
        <w:tblW w:w="2500" w:type="pct"/>
        <w:tblInd w:w="108" w:type="dxa"/>
        <w:tblLook w:val="04A0" w:firstRow="1" w:lastRow="0" w:firstColumn="1" w:lastColumn="0" w:noHBand="0" w:noVBand="1"/>
      </w:tblPr>
      <w:tblGrid>
        <w:gridCol w:w="4643"/>
      </w:tblGrid>
      <w:tr w:rsidR="00B42474" w14:paraId="3D27F508" w14:textId="77777777">
        <w:tc>
          <w:tcPr>
            <w:tcW w:w="0" w:type="auto"/>
            <w:shd w:val="clear" w:color="auto" w:fill="000000"/>
            <w:tcMar>
              <w:top w:w="150" w:type="dxa"/>
              <w:bottom w:w="150" w:type="dxa"/>
            </w:tcMar>
            <w:vAlign w:val="center"/>
          </w:tcPr>
          <w:p w14:paraId="1CCB4522" w14:textId="77777777" w:rsidR="00B42474" w:rsidRDefault="00C0699A">
            <w:pPr>
              <w:jc w:val="center"/>
            </w:pPr>
            <w:r>
              <w:rPr>
                <w:rFonts w:ascii="Arial" w:hAnsi="Arial" w:cs="Arial"/>
                <w:b/>
                <w:bCs/>
                <w:color w:val="FFFFFF"/>
                <w:position w:val="-2"/>
                <w:sz w:val="18"/>
                <w:szCs w:val="18"/>
                <w:shd w:val="clear" w:color="auto" w:fill="000000"/>
              </w:rPr>
              <w:t>Zavarovanje odgovornosti</w:t>
            </w:r>
          </w:p>
        </w:tc>
      </w:tr>
    </w:tbl>
    <w:p w14:paraId="40EFF8EA" w14:textId="77777777" w:rsidR="00B42474" w:rsidRDefault="00C0699A">
      <w:pPr>
        <w:spacing w:before="225" w:after="225" w:line="240" w:lineRule="auto"/>
        <w:jc w:val="both"/>
      </w:pPr>
      <w:r>
        <w:rPr>
          <w:rFonts w:ascii="Arial" w:hAnsi="Arial" w:cs="Arial"/>
          <w:color w:val="000000"/>
          <w:sz w:val="18"/>
          <w:szCs w:val="18"/>
        </w:rPr>
        <w:t>Višina zavarovanja: najmanj 50.000,00 EUR</w:t>
      </w:r>
    </w:p>
    <w:p w14:paraId="512D0E03" w14:textId="77777777" w:rsidR="00B42474" w:rsidRDefault="00C0699A">
      <w:pPr>
        <w:spacing w:before="225" w:after="225" w:line="240" w:lineRule="auto"/>
        <w:jc w:val="both"/>
      </w:pPr>
      <w:r>
        <w:rPr>
          <w:rFonts w:ascii="Arial" w:hAnsi="Arial" w:cs="Arial"/>
          <w:color w:val="000000"/>
          <w:sz w:val="18"/>
          <w:szCs w:val="18"/>
        </w:rPr>
        <w:t>Zahtevanje dokazila: ni zahtevano dokazilo, ponudnik s podpisom obrazca krovna izjava potrjuje, da bo ob podpisu pogodbe naročniku izročil dokazila o sklenjenem zavarovanju</w:t>
      </w:r>
    </w:p>
    <w:p w14:paraId="487F5D3C" w14:textId="77777777" w:rsidR="00B42474" w:rsidRDefault="00B42474">
      <w:pPr>
        <w:sectPr w:rsidR="00B42474" w:rsidSect="00D931BF">
          <w:pgSz w:w="11906" w:h="16838"/>
          <w:pgMar w:top="1418" w:right="1418" w:bottom="1418" w:left="1418" w:header="567" w:footer="680" w:gutter="0"/>
          <w:cols w:space="708"/>
          <w:docGrid w:linePitch="360"/>
        </w:sectPr>
      </w:pPr>
    </w:p>
    <w:p w14:paraId="59289FF6" w14:textId="77777777" w:rsidR="0094218E" w:rsidRPr="00A207D9" w:rsidRDefault="00C0699A" w:rsidP="0094218E">
      <w:pPr>
        <w:pStyle w:val="Naslov1"/>
        <w:pBdr>
          <w:top w:val="single" w:sz="24" w:space="1" w:color="548DD4" w:themeColor="text2" w:themeTint="99"/>
          <w:left w:val="single" w:sz="24" w:space="4" w:color="548DD4" w:themeColor="text2" w:themeTint="99"/>
          <w:bottom w:val="single" w:sz="24" w:space="1" w:color="548DD4" w:themeColor="text2" w:themeTint="99"/>
          <w:right w:val="single" w:sz="24" w:space="4" w:color="548DD4" w:themeColor="text2" w:themeTint="99"/>
        </w:pBdr>
        <w:shd w:val="clear" w:color="auto" w:fill="548DD4" w:themeFill="text2" w:themeFillTint="99"/>
        <w:spacing w:before="0" w:after="120"/>
        <w:ind w:left="1985"/>
        <w:rPr>
          <w:rFonts w:ascii="Arial" w:hAnsi="Arial" w:cs="Arial"/>
          <w:color w:val="FFFFFF" w:themeColor="background1"/>
        </w:rPr>
      </w:pPr>
      <w:r>
        <w:rPr>
          <w:rFonts w:ascii="Arial" w:hAnsi="Arial" w:cs="Arial"/>
          <w:color w:val="FFFFFF" w:themeColor="background1"/>
        </w:rPr>
        <w:lastRenderedPageBreak/>
        <w:t>Tehnične specifikacije</w:t>
      </w:r>
    </w:p>
    <w:p w14:paraId="068D800E" w14:textId="77777777" w:rsidR="0094218E" w:rsidRDefault="0094218E" w:rsidP="0094218E">
      <w:pPr>
        <w:spacing w:before="240" w:after="120"/>
        <w:rPr>
          <w:rFonts w:ascii="Arial" w:hAnsi="Arial" w:cs="Arial"/>
          <w:sz w:val="18"/>
          <w:szCs w:val="18"/>
        </w:rPr>
      </w:pPr>
    </w:p>
    <w:tbl>
      <w:tblPr>
        <w:tblStyle w:val="NormalTablePHPDOCX"/>
        <w:tblW w:w="2500" w:type="pct"/>
        <w:tblInd w:w="108" w:type="dxa"/>
        <w:tblLook w:val="04A0" w:firstRow="1" w:lastRow="0" w:firstColumn="1" w:lastColumn="0" w:noHBand="0" w:noVBand="1"/>
      </w:tblPr>
      <w:tblGrid>
        <w:gridCol w:w="4643"/>
      </w:tblGrid>
      <w:tr w:rsidR="00B42474" w14:paraId="3E21E4F6" w14:textId="77777777">
        <w:tc>
          <w:tcPr>
            <w:tcW w:w="0" w:type="auto"/>
            <w:tcBorders>
              <w:top w:val="single" w:sz="5" w:space="0" w:color="000000"/>
              <w:left w:val="single" w:sz="5" w:space="0" w:color="000000"/>
              <w:bottom w:val="single" w:sz="5" w:space="0" w:color="000000"/>
              <w:right w:val="single" w:sz="5" w:space="0" w:color="000000"/>
            </w:tcBorders>
            <w:shd w:val="clear" w:color="auto" w:fill="FFFFFF"/>
            <w:tcMar>
              <w:top w:w="75" w:type="dxa"/>
              <w:bottom w:w="75" w:type="dxa"/>
            </w:tcMar>
            <w:vAlign w:val="center"/>
          </w:tcPr>
          <w:p w14:paraId="7D764AD6" w14:textId="77777777" w:rsidR="00B42474" w:rsidRDefault="00C0699A">
            <w:r>
              <w:rPr>
                <w:rFonts w:ascii="Arial" w:hAnsi="Arial" w:cs="Arial"/>
                <w:b/>
                <w:bCs/>
                <w:color w:val="000000"/>
                <w:position w:val="-2"/>
                <w:sz w:val="18"/>
                <w:szCs w:val="18"/>
                <w:shd w:val="clear" w:color="auto" w:fill="FFFFFF"/>
              </w:rPr>
              <w:t>Splošn</w:t>
            </w:r>
            <w:r w:rsidR="0094218E">
              <w:rPr>
                <w:rFonts w:ascii="Arial" w:hAnsi="Arial" w:cs="Arial"/>
                <w:b/>
                <w:bCs/>
                <w:color w:val="000000"/>
                <w:position w:val="-2"/>
                <w:sz w:val="18"/>
                <w:szCs w:val="18"/>
                <w:shd w:val="clear" w:color="auto" w:fill="FFFFFF"/>
              </w:rPr>
              <w:t>o</w:t>
            </w:r>
            <w:r>
              <w:rPr>
                <w:rFonts w:ascii="Arial" w:hAnsi="Arial" w:cs="Arial"/>
                <w:b/>
                <w:bCs/>
                <w:color w:val="000000"/>
                <w:position w:val="-2"/>
                <w:sz w:val="18"/>
                <w:szCs w:val="18"/>
                <w:shd w:val="clear" w:color="auto" w:fill="FFFFFF"/>
              </w:rPr>
              <w:t xml:space="preserve"> </w:t>
            </w:r>
            <w:r w:rsidR="0094218E">
              <w:rPr>
                <w:rFonts w:ascii="Arial" w:hAnsi="Arial" w:cs="Arial"/>
                <w:b/>
                <w:bCs/>
                <w:color w:val="000000"/>
                <w:position w:val="-2"/>
                <w:sz w:val="18"/>
                <w:szCs w:val="18"/>
                <w:shd w:val="clear" w:color="auto" w:fill="FFFFFF"/>
              </w:rPr>
              <w:t>o predmetu javnega naročila</w:t>
            </w:r>
          </w:p>
        </w:tc>
      </w:tr>
    </w:tbl>
    <w:p w14:paraId="35597687" w14:textId="77777777" w:rsidR="0094218E" w:rsidRDefault="0094218E" w:rsidP="0094218E">
      <w:pPr>
        <w:spacing w:before="225" w:after="225" w:line="240" w:lineRule="auto"/>
        <w:jc w:val="both"/>
      </w:pPr>
      <w:r>
        <w:rPr>
          <w:rFonts w:ascii="Arial" w:hAnsi="Arial" w:cs="Arial"/>
          <w:color w:val="000000"/>
          <w:sz w:val="18"/>
          <w:szCs w:val="18"/>
        </w:rPr>
        <w:t>Predmet javnega naročila je energetska sanacija fasade zahodnega krila stavbe DŠD Koper in izvedba strelovoda glavne stavbe.</w:t>
      </w:r>
      <w:r>
        <w:t xml:space="preserve"> </w:t>
      </w:r>
    </w:p>
    <w:p w14:paraId="4424E59F" w14:textId="77777777" w:rsidR="0094218E" w:rsidRDefault="0094218E" w:rsidP="0094218E">
      <w:pPr>
        <w:spacing w:before="225" w:after="225" w:line="240" w:lineRule="auto"/>
        <w:jc w:val="both"/>
      </w:pPr>
      <w:r>
        <w:rPr>
          <w:rFonts w:ascii="Arial" w:hAnsi="Arial" w:cs="Arial"/>
          <w:color w:val="000000"/>
          <w:sz w:val="18"/>
          <w:szCs w:val="18"/>
        </w:rPr>
        <w:t>Tehnične specifikacije javnega naročila izhajajo iz Popisa del s ponudbenim predračunom in ostalih prilog dokumentacije v zvezi z oddajo javnega naročila.</w:t>
      </w:r>
    </w:p>
    <w:tbl>
      <w:tblPr>
        <w:tblStyle w:val="NormalTablePHPDOCX"/>
        <w:tblW w:w="2500" w:type="pct"/>
        <w:tblInd w:w="108" w:type="dxa"/>
        <w:tblLook w:val="04A0" w:firstRow="1" w:lastRow="0" w:firstColumn="1" w:lastColumn="0" w:noHBand="0" w:noVBand="1"/>
      </w:tblPr>
      <w:tblGrid>
        <w:gridCol w:w="4643"/>
      </w:tblGrid>
      <w:tr w:rsidR="00B42474" w14:paraId="0016E3AD" w14:textId="77777777">
        <w:tc>
          <w:tcPr>
            <w:tcW w:w="0" w:type="auto"/>
            <w:tcBorders>
              <w:top w:val="single" w:sz="5" w:space="0" w:color="000000"/>
              <w:left w:val="single" w:sz="5" w:space="0" w:color="000000"/>
              <w:bottom w:val="single" w:sz="5" w:space="0" w:color="000000"/>
              <w:right w:val="single" w:sz="5" w:space="0" w:color="000000"/>
            </w:tcBorders>
            <w:shd w:val="clear" w:color="auto" w:fill="FFFFFF"/>
            <w:tcMar>
              <w:top w:w="75" w:type="dxa"/>
              <w:bottom w:w="75" w:type="dxa"/>
            </w:tcMar>
            <w:vAlign w:val="center"/>
          </w:tcPr>
          <w:p w14:paraId="5689D0AA" w14:textId="77777777" w:rsidR="00B42474" w:rsidRDefault="00C0699A">
            <w:r>
              <w:rPr>
                <w:rFonts w:ascii="Arial" w:hAnsi="Arial" w:cs="Arial"/>
                <w:b/>
                <w:bCs/>
                <w:color w:val="000000"/>
                <w:position w:val="-2"/>
                <w:sz w:val="18"/>
                <w:szCs w:val="18"/>
                <w:shd w:val="clear" w:color="auto" w:fill="FFFFFF"/>
              </w:rPr>
              <w:t>Projektna dokumentacija in Popis del s ponudbenim predračunom</w:t>
            </w:r>
          </w:p>
        </w:tc>
      </w:tr>
    </w:tbl>
    <w:p w14:paraId="09291621" w14:textId="77777777" w:rsidR="00B42474" w:rsidRDefault="00C0699A">
      <w:pPr>
        <w:spacing w:before="225" w:after="225" w:line="240" w:lineRule="auto"/>
        <w:jc w:val="both"/>
      </w:pPr>
      <w:r>
        <w:rPr>
          <w:rFonts w:ascii="Arial" w:hAnsi="Arial" w:cs="Arial"/>
          <w:color w:val="000000"/>
          <w:sz w:val="18"/>
          <w:szCs w:val="18"/>
        </w:rPr>
        <w:t>Priloga in sestavni del te razpisne dokumentacije je tudi sledeča dokumentacija:</w:t>
      </w:r>
    </w:p>
    <w:p w14:paraId="1B73B949" w14:textId="4814AA16" w:rsidR="00CE5FFA" w:rsidRDefault="00CE5FFA" w:rsidP="00B543B2">
      <w:pPr>
        <w:pStyle w:val="Odstavekseznama"/>
        <w:numPr>
          <w:ilvl w:val="0"/>
          <w:numId w:val="22"/>
        </w:numPr>
        <w:spacing w:before="225" w:after="225" w:line="240" w:lineRule="auto"/>
        <w:jc w:val="both"/>
        <w:rPr>
          <w:rFonts w:ascii="Arial" w:hAnsi="Arial" w:cs="Arial"/>
          <w:color w:val="000000"/>
          <w:sz w:val="18"/>
          <w:szCs w:val="18"/>
        </w:rPr>
      </w:pPr>
      <w:r>
        <w:rPr>
          <w:rFonts w:ascii="Arial" w:hAnsi="Arial" w:cs="Arial"/>
          <w:color w:val="000000"/>
          <w:sz w:val="18"/>
          <w:szCs w:val="18"/>
        </w:rPr>
        <w:t xml:space="preserve">detajli </w:t>
      </w:r>
    </w:p>
    <w:p w14:paraId="08429EE6" w14:textId="23F2249F" w:rsidR="0094218E" w:rsidRPr="0094218E" w:rsidRDefault="0094218E" w:rsidP="00B543B2">
      <w:pPr>
        <w:pStyle w:val="Odstavekseznama"/>
        <w:numPr>
          <w:ilvl w:val="0"/>
          <w:numId w:val="22"/>
        </w:numPr>
        <w:spacing w:before="225" w:after="225" w:line="240" w:lineRule="auto"/>
        <w:jc w:val="both"/>
        <w:rPr>
          <w:rFonts w:ascii="Arial" w:hAnsi="Arial" w:cs="Arial"/>
          <w:color w:val="000000"/>
          <w:sz w:val="18"/>
          <w:szCs w:val="18"/>
        </w:rPr>
      </w:pPr>
      <w:r w:rsidRPr="0094218E">
        <w:rPr>
          <w:rFonts w:ascii="Arial" w:hAnsi="Arial" w:cs="Arial"/>
          <w:color w:val="000000"/>
          <w:sz w:val="18"/>
          <w:szCs w:val="18"/>
        </w:rPr>
        <w:t>Tehnično poročilo, ki ga je izdelalo projektno podjetje BIRO LOVŠIN inženiring, projektiranje in svetovanje d.o.o., Ob grabnu 26, 1217 Vodice, vključno z grafičnimi prilogami in ostalimi projekti.</w:t>
      </w:r>
    </w:p>
    <w:p w14:paraId="7ED69371" w14:textId="77777777" w:rsidR="00B42474" w:rsidRDefault="00C0699A">
      <w:pPr>
        <w:spacing w:before="225" w:after="225" w:line="240" w:lineRule="auto"/>
        <w:jc w:val="both"/>
      </w:pPr>
      <w:r>
        <w:rPr>
          <w:rFonts w:ascii="Arial" w:hAnsi="Arial" w:cs="Arial"/>
          <w:color w:val="000000"/>
          <w:sz w:val="18"/>
          <w:szCs w:val="18"/>
        </w:rPr>
        <w:t>Navedeno dokumentacijo so ponudniki dolžni v celoti upoštevati pri pripravi ponudbe, vključujoč Popis del s ponudbenim predračunom. V primeru, da posamezne postavke niso natančno opredeljene ali opisane v okviru ponudbenega predračuna, njihova vsebina pa izhaja iz navedene projektne dokumentacije, se smatra, da je ponudnik v polnosti seznanjen s to projektno dokumentacijo ter da je v okviru ponudbenega predračuna upošteval vse projektne rešitve iz projektne dokumentacije.</w:t>
      </w:r>
    </w:p>
    <w:tbl>
      <w:tblPr>
        <w:tblStyle w:val="NormalTablePHPDOCX"/>
        <w:tblW w:w="2500" w:type="pct"/>
        <w:tblInd w:w="108" w:type="dxa"/>
        <w:tblLook w:val="04A0" w:firstRow="1" w:lastRow="0" w:firstColumn="1" w:lastColumn="0" w:noHBand="0" w:noVBand="1"/>
      </w:tblPr>
      <w:tblGrid>
        <w:gridCol w:w="4643"/>
      </w:tblGrid>
      <w:tr w:rsidR="00B42474" w14:paraId="16B62B43" w14:textId="77777777">
        <w:tc>
          <w:tcPr>
            <w:tcW w:w="0" w:type="auto"/>
            <w:tcBorders>
              <w:top w:val="single" w:sz="5" w:space="0" w:color="000000"/>
              <w:left w:val="single" w:sz="5" w:space="0" w:color="000000"/>
              <w:bottom w:val="single" w:sz="5" w:space="0" w:color="000000"/>
              <w:right w:val="single" w:sz="5" w:space="0" w:color="000000"/>
            </w:tcBorders>
            <w:shd w:val="clear" w:color="auto" w:fill="FFFFFF"/>
            <w:tcMar>
              <w:top w:w="75" w:type="dxa"/>
              <w:bottom w:w="75" w:type="dxa"/>
            </w:tcMar>
            <w:vAlign w:val="center"/>
          </w:tcPr>
          <w:p w14:paraId="08E36569" w14:textId="77777777" w:rsidR="00B42474" w:rsidRDefault="00C0699A">
            <w:r>
              <w:rPr>
                <w:rFonts w:ascii="Arial" w:hAnsi="Arial" w:cs="Arial"/>
                <w:b/>
                <w:bCs/>
                <w:color w:val="000000"/>
                <w:position w:val="-2"/>
                <w:sz w:val="18"/>
                <w:szCs w:val="18"/>
                <w:shd w:val="clear" w:color="auto" w:fill="FFFFFF"/>
              </w:rPr>
              <w:t>Terminski plan</w:t>
            </w:r>
          </w:p>
        </w:tc>
      </w:tr>
    </w:tbl>
    <w:p w14:paraId="65A67311" w14:textId="77777777" w:rsidR="00B42474" w:rsidRDefault="00C0699A">
      <w:pPr>
        <w:spacing w:before="225" w:after="225" w:line="240" w:lineRule="auto"/>
        <w:jc w:val="both"/>
      </w:pPr>
      <w:r>
        <w:rPr>
          <w:rFonts w:ascii="Arial" w:hAnsi="Arial" w:cs="Arial"/>
          <w:color w:val="000000"/>
          <w:sz w:val="18"/>
          <w:szCs w:val="18"/>
        </w:rPr>
        <w:t xml:space="preserve">Rok za izvedbo vseh del v okviru tega javnega naročila je </w:t>
      </w:r>
      <w:r>
        <w:rPr>
          <w:rFonts w:ascii="Arial" w:hAnsi="Arial" w:cs="Arial"/>
          <w:b/>
          <w:bCs/>
          <w:color w:val="000000"/>
          <w:sz w:val="18"/>
          <w:szCs w:val="18"/>
        </w:rPr>
        <w:t>najkasneje </w:t>
      </w:r>
      <w:r w:rsidR="0094218E">
        <w:rPr>
          <w:rFonts w:ascii="Arial" w:hAnsi="Arial" w:cs="Arial"/>
          <w:b/>
          <w:bCs/>
          <w:color w:val="000000"/>
          <w:sz w:val="18"/>
          <w:szCs w:val="18"/>
        </w:rPr>
        <w:t xml:space="preserve">do </w:t>
      </w:r>
      <w:r w:rsidR="000563F2">
        <w:rPr>
          <w:rFonts w:ascii="Arial" w:hAnsi="Arial" w:cs="Arial"/>
          <w:b/>
          <w:bCs/>
          <w:color w:val="000000"/>
          <w:sz w:val="18"/>
          <w:szCs w:val="18"/>
        </w:rPr>
        <w:t>v 60 koledarskih dneh od podpisa pogodbe.</w:t>
      </w:r>
    </w:p>
    <w:p w14:paraId="3D994930" w14:textId="77777777" w:rsidR="00B42474" w:rsidRDefault="00C0699A">
      <w:pPr>
        <w:spacing w:before="225" w:after="225" w:line="240" w:lineRule="auto"/>
        <w:jc w:val="both"/>
      </w:pPr>
      <w:r>
        <w:rPr>
          <w:rFonts w:ascii="Arial" w:hAnsi="Arial" w:cs="Arial"/>
          <w:color w:val="000000"/>
          <w:sz w:val="18"/>
          <w:szCs w:val="18"/>
        </w:rPr>
        <w:t>Naročnik bo ponudnika uvedel v delo najkasneje v roku petih delovnih dni po podpisu pogodbe. Naveden rok za izvedbo vključuje izvedbo vseh pogodbenih obveznosti, vključno s kvalitetnimi pregledi in predajo del naročniku ter pridobitvijo potrebnih dovoljenj.</w:t>
      </w:r>
    </w:p>
    <w:p w14:paraId="3C999380" w14:textId="77777777" w:rsidR="00B42474" w:rsidRDefault="00C0699A">
      <w:pPr>
        <w:spacing w:before="225" w:after="225" w:line="240" w:lineRule="auto"/>
        <w:jc w:val="both"/>
      </w:pPr>
      <w:r>
        <w:rPr>
          <w:rFonts w:ascii="Arial" w:hAnsi="Arial" w:cs="Arial"/>
          <w:color w:val="000000"/>
          <w:sz w:val="18"/>
          <w:szCs w:val="18"/>
        </w:rPr>
        <w:t>Rok za izvedbo je bistvena sestavina pogodbe.</w:t>
      </w:r>
    </w:p>
    <w:p w14:paraId="6ABC5FE7" w14:textId="77777777" w:rsidR="00B42474" w:rsidRDefault="00C0699A">
      <w:pPr>
        <w:spacing w:before="225" w:after="225" w:line="240" w:lineRule="auto"/>
        <w:jc w:val="both"/>
      </w:pPr>
      <w:r>
        <w:rPr>
          <w:rFonts w:ascii="Arial" w:hAnsi="Arial" w:cs="Arial"/>
          <w:color w:val="000000"/>
          <w:sz w:val="18"/>
          <w:szCs w:val="18"/>
        </w:rPr>
        <w:t>V primeru zamujanja z izvajanjem del bo naročnik unovčil izvajalčevo zavarovanje za dobro izvedbo pogodbenih obveznosti. Prav tako bo naročnik v primeru zamujanja z deli izvajalcu za to obračunal pogodbeno kazen, pri čemer bo z obračunavanjem pogodbene kazni pričel s prvim dnem zamude oziroma odstopa od potrjenega terminskega plana.</w:t>
      </w:r>
    </w:p>
    <w:p w14:paraId="57B808EB" w14:textId="77777777" w:rsidR="00B42474" w:rsidRDefault="00C0699A">
      <w:pPr>
        <w:spacing w:before="225" w:after="225" w:line="240" w:lineRule="auto"/>
        <w:jc w:val="both"/>
      </w:pPr>
      <w:r>
        <w:rPr>
          <w:rFonts w:ascii="Arial" w:hAnsi="Arial" w:cs="Arial"/>
          <w:color w:val="000000"/>
          <w:sz w:val="18"/>
          <w:szCs w:val="18"/>
        </w:rPr>
        <w:t>V kolikor bi izvajalec zamudil s končnim rokom določenim v prvem odstavku, je naročniku v celoti odgovoren za vso škodo, ki bi mu zaradi izvajalčeve zamude nastala.</w:t>
      </w:r>
    </w:p>
    <w:p w14:paraId="4A3AFDB5" w14:textId="77777777" w:rsidR="00B42474" w:rsidRDefault="00C0699A">
      <w:pPr>
        <w:spacing w:before="225" w:after="225" w:line="240" w:lineRule="auto"/>
        <w:jc w:val="both"/>
      </w:pPr>
      <w:r>
        <w:rPr>
          <w:rFonts w:ascii="Arial" w:hAnsi="Arial" w:cs="Arial"/>
          <w:color w:val="000000"/>
          <w:sz w:val="18"/>
          <w:szCs w:val="18"/>
        </w:rPr>
        <w:t>Podroben terminski plan s faznimi roki in končnim rokom za izvedbo pogodbenih del, vključno s finančnim planom rabe sredstev je dolžan izdelati izbrani ponudnik in ga v roku desetih (10) dni po podpisu pogodbe predložiti naročniku v pregled in potrditev.</w:t>
      </w:r>
    </w:p>
    <w:tbl>
      <w:tblPr>
        <w:tblStyle w:val="NormalTablePHPDOCX"/>
        <w:tblW w:w="2500" w:type="pct"/>
        <w:tblInd w:w="108" w:type="dxa"/>
        <w:tblLook w:val="04A0" w:firstRow="1" w:lastRow="0" w:firstColumn="1" w:lastColumn="0" w:noHBand="0" w:noVBand="1"/>
      </w:tblPr>
      <w:tblGrid>
        <w:gridCol w:w="4643"/>
      </w:tblGrid>
      <w:tr w:rsidR="00B42474" w14:paraId="7DE9E7B5" w14:textId="77777777">
        <w:tc>
          <w:tcPr>
            <w:tcW w:w="0" w:type="auto"/>
            <w:tcBorders>
              <w:top w:val="single" w:sz="5" w:space="0" w:color="000000"/>
              <w:left w:val="single" w:sz="5" w:space="0" w:color="000000"/>
              <w:bottom w:val="single" w:sz="5" w:space="0" w:color="000000"/>
              <w:right w:val="single" w:sz="5" w:space="0" w:color="000000"/>
            </w:tcBorders>
            <w:shd w:val="clear" w:color="auto" w:fill="FFFFFF"/>
            <w:tcMar>
              <w:top w:w="75" w:type="dxa"/>
              <w:bottom w:w="75" w:type="dxa"/>
            </w:tcMar>
            <w:vAlign w:val="center"/>
          </w:tcPr>
          <w:p w14:paraId="5423D687" w14:textId="77777777" w:rsidR="00B42474" w:rsidRDefault="00C0699A">
            <w:r>
              <w:rPr>
                <w:rFonts w:ascii="Arial" w:hAnsi="Arial" w:cs="Arial"/>
                <w:b/>
                <w:bCs/>
                <w:color w:val="000000"/>
                <w:position w:val="-2"/>
                <w:sz w:val="18"/>
                <w:szCs w:val="18"/>
                <w:shd w:val="clear" w:color="auto" w:fill="FFFFFF"/>
              </w:rPr>
              <w:t>Garancijska doba</w:t>
            </w:r>
          </w:p>
        </w:tc>
      </w:tr>
    </w:tbl>
    <w:p w14:paraId="116B15D3" w14:textId="77777777" w:rsidR="00B42474" w:rsidRDefault="00C0699A">
      <w:pPr>
        <w:spacing w:before="225" w:after="225" w:line="240" w:lineRule="auto"/>
        <w:jc w:val="both"/>
      </w:pPr>
      <w:r>
        <w:rPr>
          <w:rFonts w:ascii="Arial" w:hAnsi="Arial" w:cs="Arial"/>
          <w:color w:val="000000"/>
          <w:sz w:val="18"/>
          <w:szCs w:val="18"/>
        </w:rPr>
        <w:t xml:space="preserve">Za izvedena dela in vgrajene materiale vključno se zahteva garancijska doba najmanj </w:t>
      </w:r>
      <w:r w:rsidR="008D6BF0">
        <w:rPr>
          <w:rFonts w:ascii="Arial" w:hAnsi="Arial" w:cs="Arial"/>
          <w:color w:val="000000"/>
          <w:sz w:val="18"/>
          <w:szCs w:val="18"/>
        </w:rPr>
        <w:t>10</w:t>
      </w:r>
      <w:r>
        <w:rPr>
          <w:rFonts w:ascii="Arial" w:hAnsi="Arial" w:cs="Arial"/>
          <w:color w:val="000000"/>
          <w:sz w:val="18"/>
          <w:szCs w:val="18"/>
        </w:rPr>
        <w:t xml:space="preserve"> let od izvedbe uspešnega kvalitetnega pregleda in prevzema del s strani naročnika. </w:t>
      </w:r>
    </w:p>
    <w:p w14:paraId="5430F7EC" w14:textId="77777777" w:rsidR="00B42474" w:rsidRDefault="00B42474">
      <w:pPr>
        <w:sectPr w:rsidR="00B42474" w:rsidSect="00D931BF">
          <w:pgSz w:w="11906" w:h="16838"/>
          <w:pgMar w:top="1418" w:right="1418" w:bottom="1418" w:left="1418" w:header="567" w:footer="680" w:gutter="0"/>
          <w:cols w:space="708"/>
          <w:docGrid w:linePitch="360"/>
        </w:sectPr>
      </w:pPr>
    </w:p>
    <w:p w14:paraId="75A40261" w14:textId="77777777" w:rsidR="0094218E" w:rsidRPr="00A17BFF" w:rsidRDefault="00C0699A" w:rsidP="0094218E">
      <w:pPr>
        <w:pStyle w:val="Naslov2"/>
        <w:pBdr>
          <w:top w:val="single" w:sz="48" w:space="1" w:color="548DD4" w:themeColor="text2" w:themeTint="99"/>
          <w:left w:val="single" w:sz="48" w:space="4" w:color="548DD4" w:themeColor="text2" w:themeTint="99"/>
          <w:bottom w:val="single" w:sz="48" w:space="1" w:color="548DD4" w:themeColor="text2" w:themeTint="99"/>
          <w:right w:val="single" w:sz="48" w:space="4" w:color="548DD4" w:themeColor="text2" w:themeTint="99"/>
        </w:pBdr>
        <w:shd w:val="clear" w:color="auto" w:fill="548DD4" w:themeFill="text2" w:themeFillTint="99"/>
        <w:ind w:left="1985"/>
        <w:rPr>
          <w:rFonts w:ascii="Arial" w:hAnsi="Arial" w:cs="Arial"/>
          <w:color w:val="FFFFFF" w:themeColor="background1"/>
        </w:rPr>
      </w:pPr>
      <w:r>
        <w:rPr>
          <w:rFonts w:ascii="Arial" w:hAnsi="Arial" w:cs="Arial"/>
          <w:color w:val="FFFFFF" w:themeColor="background1"/>
        </w:rPr>
        <w:lastRenderedPageBreak/>
        <w:t>Vsebina ponudbene dokumentacije</w:t>
      </w:r>
    </w:p>
    <w:p w14:paraId="2FFC47CA" w14:textId="77777777" w:rsidR="0094218E" w:rsidRPr="00A17BFF" w:rsidRDefault="0094218E" w:rsidP="0094218E">
      <w:pPr>
        <w:pStyle w:val="Paragraf"/>
        <w:rPr>
          <w:rFonts w:ascii="Arial" w:hAnsi="Arial" w:cs="Arial"/>
        </w:rPr>
      </w:pPr>
    </w:p>
    <w:p w14:paraId="7C5AD04B" w14:textId="77777777" w:rsidR="00B42474" w:rsidRDefault="00C0699A">
      <w:pPr>
        <w:spacing w:before="225" w:after="225" w:line="240" w:lineRule="auto"/>
        <w:jc w:val="both"/>
      </w:pPr>
      <w:r>
        <w:rPr>
          <w:rFonts w:ascii="Arial" w:hAnsi="Arial" w:cs="Arial"/>
          <w:color w:val="000000"/>
          <w:sz w:val="18"/>
          <w:szCs w:val="18"/>
        </w:rPr>
        <w:t>Ponudbeno dokumentacijo sestavljajo spodaj našteti dokumenti, ki morajo po vsebini in obliki ustrezati obrazcem in drugim navodilom iz razpisne dokumentacije, torej mora biti ponudba izdelana v skladu z zahtevami naročnika, podpisana in žigosana, kjer je to označeno.</w:t>
      </w:r>
    </w:p>
    <w:p w14:paraId="42F5CB20" w14:textId="77777777" w:rsidR="00B42474" w:rsidRDefault="00C0699A">
      <w:pPr>
        <w:spacing w:before="225" w:after="225" w:line="240" w:lineRule="auto"/>
        <w:jc w:val="both"/>
      </w:pPr>
      <w:r>
        <w:rPr>
          <w:rFonts w:ascii="Arial" w:hAnsi="Arial" w:cs="Arial"/>
          <w:color w:val="000000"/>
          <w:sz w:val="18"/>
          <w:szCs w:val="18"/>
        </w:rPr>
        <w:t>V primeru elektronske oddaje se kot original štejejo tudi dokumenti, ki so podpisani (verificirani) z elektronskim podpisom (certifikatom). Kot original pa ne štejejo skeni dokumentov z izpisom elektronske potrditve.</w:t>
      </w:r>
    </w:p>
    <w:p w14:paraId="6A7E6A75" w14:textId="77777777" w:rsidR="00B42474" w:rsidRDefault="00C0699A">
      <w:pPr>
        <w:spacing w:before="225" w:after="225" w:line="240" w:lineRule="auto"/>
        <w:jc w:val="both"/>
      </w:pPr>
      <w:r>
        <w:rPr>
          <w:rFonts w:ascii="Arial" w:hAnsi="Arial" w:cs="Arial"/>
          <w:color w:val="000000"/>
          <w:sz w:val="18"/>
          <w:szCs w:val="18"/>
        </w:rPr>
        <w:t>Navedeni dokumenti morajo biti izpolnjeni, kot to zahtevajo navodila obrazca ali to iz njihovega besedila izhaja. V primeru, če ponudnik posameznega zahtevanega dokumenta ne predloži (oziroma ga ne predloži na poziv naročnika, če je takšen poziv mogoč na podlagi določil ZJN-3), ali pa bo predloženi dokument v nasprotju z zahtevami razpisne dokumentacije, bo naročnik tako ponudbo zavrnil kot nedopustno.</w:t>
      </w:r>
    </w:p>
    <w:p w14:paraId="0EC6F08F" w14:textId="77777777" w:rsidR="00B42474" w:rsidRDefault="00C0699A">
      <w:pPr>
        <w:spacing w:before="225" w:after="225" w:line="240" w:lineRule="auto"/>
        <w:jc w:val="both"/>
      </w:pPr>
      <w:r>
        <w:rPr>
          <w:rFonts w:ascii="Arial" w:hAnsi="Arial" w:cs="Arial"/>
          <w:color w:val="000000"/>
          <w:sz w:val="18"/>
          <w:szCs w:val="18"/>
        </w:rPr>
        <w:t>Zaželeno je, da so zahtevani dokumenti zloženi po spodaj navedenem vrstnem redu. Prav tako je zaželeno, da so vse strani ponudbene dokumentacije oštevilčene z zaporednimi številkami.</w:t>
      </w:r>
    </w:p>
    <w:p w14:paraId="01076091" w14:textId="77777777" w:rsidR="0094218E" w:rsidRPr="00A17BFF" w:rsidRDefault="0094218E" w:rsidP="0094218E">
      <w:pPr>
        <w:pStyle w:val="Paragraf"/>
        <w:jc w:val="both"/>
        <w:rPr>
          <w:rFonts w:ascii="Arial" w:hAnsi="Arial" w:cs="Arial"/>
        </w:rPr>
      </w:pPr>
    </w:p>
    <w:tbl>
      <w:tblPr>
        <w:tblStyle w:val="TableGridPHPDOCX"/>
        <w:tblW w:w="5000" w:type="pct"/>
        <w:tblInd w:w="108" w:type="dxa"/>
        <w:tblBorders>
          <w:top w:val="outset" w:sz="5" w:space="0" w:color="808080"/>
          <w:left w:val="outset" w:sz="5" w:space="0" w:color="808080"/>
          <w:bottom w:val="outset" w:sz="5" w:space="0" w:color="808080"/>
          <w:right w:val="outset" w:sz="5" w:space="0" w:color="808080"/>
        </w:tblBorders>
        <w:tblLook w:val="04A0" w:firstRow="1" w:lastRow="0" w:firstColumn="1" w:lastColumn="0" w:noHBand="0" w:noVBand="1"/>
      </w:tblPr>
      <w:tblGrid>
        <w:gridCol w:w="1033"/>
        <w:gridCol w:w="4823"/>
        <w:gridCol w:w="3430"/>
      </w:tblGrid>
      <w:tr w:rsidR="00B42474" w14:paraId="41D3D069" w14:textId="77777777" w:rsidTr="00D822C3">
        <w:tc>
          <w:tcPr>
            <w:tcW w:w="556" w:type="pct"/>
            <w:tcBorders>
              <w:top w:val="inset" w:sz="7" w:space="0" w:color="000000"/>
              <w:left w:val="inset" w:sz="7" w:space="0" w:color="000000"/>
              <w:bottom w:val="inset" w:sz="7" w:space="0" w:color="000000"/>
              <w:right w:val="inset" w:sz="7" w:space="0" w:color="000000"/>
            </w:tcBorders>
            <w:shd w:val="clear" w:color="auto" w:fill="AAAAAA"/>
            <w:tcMar>
              <w:top w:w="150" w:type="dxa"/>
              <w:bottom w:w="150" w:type="dxa"/>
            </w:tcMar>
            <w:vAlign w:val="center"/>
          </w:tcPr>
          <w:p w14:paraId="13103A26" w14:textId="77777777" w:rsidR="00B42474" w:rsidRDefault="00C0699A">
            <w:pPr>
              <w:jc w:val="center"/>
            </w:pPr>
            <w:r>
              <w:rPr>
                <w:rFonts w:ascii="Arial" w:hAnsi="Arial" w:cs="Arial"/>
                <w:b/>
                <w:bCs/>
                <w:color w:val="000000"/>
                <w:position w:val="-3"/>
                <w:sz w:val="20"/>
                <w:szCs w:val="20"/>
                <w:shd w:val="clear" w:color="auto" w:fill="AAAAAA"/>
              </w:rPr>
              <w:t>Obrazec</w:t>
            </w:r>
          </w:p>
        </w:tc>
        <w:tc>
          <w:tcPr>
            <w:tcW w:w="2597" w:type="pct"/>
            <w:tcBorders>
              <w:top w:val="inset" w:sz="7" w:space="0" w:color="000000"/>
              <w:left w:val="inset" w:sz="7" w:space="0" w:color="000000"/>
              <w:bottom w:val="inset" w:sz="7" w:space="0" w:color="000000"/>
              <w:right w:val="inset" w:sz="7" w:space="0" w:color="000000"/>
            </w:tcBorders>
            <w:shd w:val="clear" w:color="auto" w:fill="AAAAAA"/>
            <w:tcMar>
              <w:top w:w="150" w:type="dxa"/>
              <w:bottom w:w="150" w:type="dxa"/>
            </w:tcMar>
            <w:vAlign w:val="center"/>
          </w:tcPr>
          <w:p w14:paraId="7093825E" w14:textId="77777777" w:rsidR="00B42474" w:rsidRDefault="00C0699A">
            <w:pPr>
              <w:jc w:val="center"/>
            </w:pPr>
            <w:r>
              <w:rPr>
                <w:rFonts w:ascii="Arial" w:hAnsi="Arial" w:cs="Arial"/>
                <w:b/>
                <w:bCs/>
                <w:color w:val="000000"/>
                <w:position w:val="-3"/>
                <w:sz w:val="20"/>
                <w:szCs w:val="20"/>
                <w:shd w:val="clear" w:color="auto" w:fill="AAAAAA"/>
              </w:rPr>
              <w:t>Naziv</w:t>
            </w:r>
          </w:p>
        </w:tc>
        <w:tc>
          <w:tcPr>
            <w:tcW w:w="1847" w:type="pct"/>
            <w:tcBorders>
              <w:top w:val="inset" w:sz="7" w:space="0" w:color="000000"/>
              <w:left w:val="inset" w:sz="7" w:space="0" w:color="000000"/>
              <w:bottom w:val="inset" w:sz="7" w:space="0" w:color="000000"/>
              <w:right w:val="inset" w:sz="7" w:space="0" w:color="000000"/>
            </w:tcBorders>
            <w:shd w:val="clear" w:color="auto" w:fill="AAAAAA"/>
            <w:tcMar>
              <w:top w:w="150" w:type="dxa"/>
              <w:bottom w:w="150" w:type="dxa"/>
            </w:tcMar>
            <w:vAlign w:val="center"/>
          </w:tcPr>
          <w:p w14:paraId="65FD4F30" w14:textId="77777777" w:rsidR="00B42474" w:rsidRDefault="00C0699A">
            <w:pPr>
              <w:jc w:val="center"/>
            </w:pPr>
            <w:r>
              <w:rPr>
                <w:rFonts w:ascii="Arial" w:hAnsi="Arial" w:cs="Arial"/>
                <w:b/>
                <w:bCs/>
                <w:color w:val="000000"/>
                <w:position w:val="-3"/>
                <w:sz w:val="20"/>
                <w:szCs w:val="20"/>
                <w:shd w:val="clear" w:color="auto" w:fill="AAAAAA"/>
              </w:rPr>
              <w:t>Opombe</w:t>
            </w:r>
          </w:p>
        </w:tc>
      </w:tr>
      <w:tr w:rsidR="00B42474" w14:paraId="0855C9DC" w14:textId="77777777">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75EF1C2A" w14:textId="77777777" w:rsidR="00B42474" w:rsidRDefault="00C0699A">
            <w:r>
              <w:rPr>
                <w:rFonts w:ascii="Arial" w:hAnsi="Arial" w:cs="Arial"/>
                <w:color w:val="000000"/>
                <w:position w:val="-2"/>
                <w:sz w:val="18"/>
                <w:szCs w:val="18"/>
              </w:rPr>
              <w:t>1</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71187728" w14:textId="2573D68E" w:rsidR="00B42474" w:rsidRDefault="00D822C3">
            <w:r>
              <w:rPr>
                <w:rFonts w:ascii="Arial" w:hAnsi="Arial" w:cs="Arial"/>
                <w:color w:val="000000"/>
                <w:position w:val="-2"/>
                <w:sz w:val="18"/>
                <w:szCs w:val="18"/>
              </w:rPr>
              <w:t>P</w:t>
            </w:r>
            <w:r w:rsidR="00C0699A">
              <w:rPr>
                <w:rFonts w:ascii="Arial" w:hAnsi="Arial" w:cs="Arial"/>
                <w:color w:val="000000"/>
                <w:position w:val="-2"/>
                <w:sz w:val="18"/>
                <w:szCs w:val="18"/>
              </w:rPr>
              <w:t>onudba</w:t>
            </w:r>
            <w:r>
              <w:rPr>
                <w:rFonts w:ascii="Arial" w:hAnsi="Arial" w:cs="Arial"/>
                <w:color w:val="000000"/>
                <w:position w:val="-2"/>
                <w:sz w:val="18"/>
                <w:szCs w:val="18"/>
              </w:rPr>
              <w:t xml:space="preserve"> </w:t>
            </w:r>
          </w:p>
          <w:p w14:paraId="52A03C21" w14:textId="77777777" w:rsidR="00B42474" w:rsidRDefault="00B42474"/>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682FAEE7" w14:textId="77777777" w:rsidR="00B42474" w:rsidRDefault="00C0699A">
            <w:pPr>
              <w:spacing w:before="135" w:after="135"/>
              <w:jc w:val="both"/>
              <w:textAlignment w:val="center"/>
            </w:pPr>
            <w:r>
              <w:rPr>
                <w:rFonts w:ascii="Arial" w:hAnsi="Arial" w:cs="Arial"/>
                <w:color w:val="000000"/>
                <w:position w:val="-2"/>
                <w:sz w:val="18"/>
                <w:szCs w:val="18"/>
              </w:rPr>
              <w:t>Izpolnjen, podpisan in žigosan. Prvo stran obrazca Ponudba iz katere je razvidna ponudbena cena, ponudnik pripne v razdelek »Predračun« v aplikaciji eOddaja.</w:t>
            </w:r>
          </w:p>
        </w:tc>
      </w:tr>
      <w:tr w:rsidR="00D822C3" w14:paraId="5A5F45B0" w14:textId="77777777">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68DE1A25" w14:textId="78C7797E" w:rsidR="00D822C3" w:rsidRDefault="00D822C3">
            <w:pPr>
              <w:rPr>
                <w:rFonts w:ascii="Arial" w:hAnsi="Arial" w:cs="Arial"/>
                <w:color w:val="000000"/>
                <w:position w:val="-2"/>
                <w:sz w:val="18"/>
                <w:szCs w:val="18"/>
              </w:rPr>
            </w:pPr>
            <w:r>
              <w:rPr>
                <w:rFonts w:ascii="Arial" w:hAnsi="Arial" w:cs="Arial"/>
                <w:color w:val="000000"/>
                <w:position w:val="-2"/>
                <w:sz w:val="18"/>
                <w:szCs w:val="18"/>
              </w:rPr>
              <w:t>1a</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2B9DDEA0" w14:textId="6073C1E0" w:rsidR="00D822C3" w:rsidRDefault="00D822C3">
            <w:pPr>
              <w:rPr>
                <w:rFonts w:ascii="Arial" w:hAnsi="Arial" w:cs="Arial"/>
                <w:color w:val="000000"/>
                <w:position w:val="-2"/>
                <w:sz w:val="18"/>
                <w:szCs w:val="18"/>
              </w:rPr>
            </w:pPr>
            <w:r>
              <w:rPr>
                <w:rFonts w:ascii="Arial" w:hAnsi="Arial" w:cs="Arial"/>
                <w:color w:val="000000"/>
                <w:position w:val="-2"/>
                <w:sz w:val="18"/>
                <w:szCs w:val="18"/>
              </w:rPr>
              <w:t xml:space="preserve">Popis del-ponudbeni predračun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62726A27" w14:textId="488B616D" w:rsidR="00D822C3" w:rsidRDefault="00D822C3">
            <w:pPr>
              <w:spacing w:before="135" w:after="135"/>
              <w:jc w:val="both"/>
              <w:textAlignment w:val="center"/>
              <w:rPr>
                <w:rFonts w:ascii="Arial" w:hAnsi="Arial" w:cs="Arial"/>
                <w:color w:val="000000"/>
                <w:position w:val="-2"/>
                <w:sz w:val="18"/>
                <w:szCs w:val="18"/>
              </w:rPr>
            </w:pPr>
            <w:r>
              <w:rPr>
                <w:rFonts w:ascii="Arial" w:hAnsi="Arial" w:cs="Arial"/>
                <w:color w:val="000000"/>
                <w:position w:val="-2"/>
                <w:sz w:val="18"/>
                <w:szCs w:val="18"/>
              </w:rPr>
              <w:t>Izpolnjen, podpisan in žigosan, ponudnik pripne v razdelek »Drugi dokumenti« v aplikaciji eOddaja.</w:t>
            </w:r>
          </w:p>
        </w:tc>
      </w:tr>
      <w:tr w:rsidR="00B42474" w14:paraId="69F04B85" w14:textId="77777777">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5E2DACA6" w14:textId="77777777" w:rsidR="00B42474" w:rsidRDefault="00C0699A">
            <w:r>
              <w:rPr>
                <w:rFonts w:ascii="Arial" w:hAnsi="Arial" w:cs="Arial"/>
                <w:color w:val="000000"/>
                <w:position w:val="-2"/>
                <w:sz w:val="18"/>
                <w:szCs w:val="18"/>
              </w:rPr>
              <w:t>2</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19455132" w14:textId="77777777" w:rsidR="00B42474" w:rsidRDefault="00C0699A">
            <w:r>
              <w:rPr>
                <w:rFonts w:ascii="Arial" w:hAnsi="Arial" w:cs="Arial"/>
                <w:color w:val="000000"/>
                <w:position w:val="-2"/>
                <w:sz w:val="18"/>
                <w:szCs w:val="18"/>
              </w:rPr>
              <w:t>Krovna izjava</w:t>
            </w:r>
          </w:p>
          <w:p w14:paraId="1348AC6E" w14:textId="77777777" w:rsidR="00B42474" w:rsidRDefault="00B42474"/>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660BB374" w14:textId="6BA03DD5" w:rsidR="00B42474" w:rsidRDefault="00C0699A">
            <w:pPr>
              <w:spacing w:before="135" w:after="135"/>
              <w:jc w:val="both"/>
              <w:textAlignment w:val="center"/>
            </w:pPr>
            <w:r>
              <w:rPr>
                <w:rFonts w:ascii="Arial" w:hAnsi="Arial" w:cs="Arial"/>
                <w:color w:val="000000"/>
                <w:position w:val="-2"/>
                <w:sz w:val="18"/>
                <w:szCs w:val="18"/>
              </w:rPr>
              <w:t>Izpolnjen, podpisan in žigosan</w:t>
            </w:r>
            <w:r w:rsidR="00D822C3">
              <w:rPr>
                <w:rFonts w:ascii="Arial" w:hAnsi="Arial" w:cs="Arial"/>
                <w:color w:val="000000"/>
                <w:position w:val="-2"/>
                <w:sz w:val="18"/>
                <w:szCs w:val="18"/>
              </w:rPr>
              <w:t>, ponudnik pripne v razdelek »Drugi dokumenti« v aplikaciji eOddaja.</w:t>
            </w:r>
          </w:p>
        </w:tc>
      </w:tr>
      <w:tr w:rsidR="00B42474" w14:paraId="611E16B5" w14:textId="77777777">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428E1A1D" w14:textId="77777777" w:rsidR="00B42474" w:rsidRDefault="00C0699A">
            <w:r>
              <w:rPr>
                <w:rFonts w:ascii="Arial" w:hAnsi="Arial" w:cs="Arial"/>
                <w:color w:val="000000"/>
                <w:position w:val="-2"/>
                <w:sz w:val="18"/>
                <w:szCs w:val="18"/>
              </w:rPr>
              <w:t>3</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608C9A7B" w14:textId="77777777" w:rsidR="00B42474" w:rsidRDefault="00C0699A">
            <w:r>
              <w:rPr>
                <w:rFonts w:ascii="Arial" w:hAnsi="Arial" w:cs="Arial"/>
                <w:color w:val="000000"/>
                <w:position w:val="-2"/>
                <w:sz w:val="18"/>
                <w:szCs w:val="18"/>
              </w:rPr>
              <w:t>Referenčna lista gospodarskega subjekta</w:t>
            </w:r>
          </w:p>
          <w:p w14:paraId="0D0F599F" w14:textId="77777777" w:rsidR="00B42474" w:rsidRDefault="00B42474"/>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20EDE2AF" w14:textId="068B5D63" w:rsidR="00B42474" w:rsidRDefault="00C0699A">
            <w:pPr>
              <w:spacing w:before="135" w:after="135"/>
              <w:jc w:val="both"/>
              <w:textAlignment w:val="center"/>
            </w:pPr>
            <w:r>
              <w:rPr>
                <w:rFonts w:ascii="Arial" w:hAnsi="Arial" w:cs="Arial"/>
                <w:color w:val="000000"/>
                <w:position w:val="-2"/>
                <w:sz w:val="18"/>
                <w:szCs w:val="18"/>
              </w:rPr>
              <w:t>Izpolnjen.</w:t>
            </w:r>
            <w:r w:rsidR="00D822C3">
              <w:rPr>
                <w:rFonts w:ascii="Arial" w:hAnsi="Arial" w:cs="Arial"/>
                <w:color w:val="000000"/>
                <w:position w:val="-2"/>
                <w:sz w:val="18"/>
                <w:szCs w:val="18"/>
              </w:rPr>
              <w:t>, ponudnik pripne v razdelek »Drugi dokumenti« v aplikaciji eOddaja.</w:t>
            </w:r>
          </w:p>
        </w:tc>
      </w:tr>
      <w:tr w:rsidR="00B42474" w14:paraId="06A8A77D" w14:textId="77777777">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5A5A145D" w14:textId="77777777" w:rsidR="00B42474" w:rsidRDefault="00C0699A">
            <w:r>
              <w:rPr>
                <w:rFonts w:ascii="Arial" w:hAnsi="Arial" w:cs="Arial"/>
                <w:color w:val="000000"/>
                <w:position w:val="-2"/>
                <w:sz w:val="18"/>
                <w:szCs w:val="18"/>
              </w:rPr>
              <w:t>4</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4CCC223B" w14:textId="77777777" w:rsidR="00B42474" w:rsidRDefault="00C0699A">
            <w:r>
              <w:rPr>
                <w:rFonts w:ascii="Arial" w:hAnsi="Arial" w:cs="Arial"/>
                <w:color w:val="000000"/>
                <w:position w:val="-2"/>
                <w:sz w:val="18"/>
                <w:szCs w:val="18"/>
              </w:rPr>
              <w:t xml:space="preserve">Vodja </w:t>
            </w:r>
            <w:r w:rsidR="0094218E">
              <w:rPr>
                <w:rFonts w:ascii="Arial" w:hAnsi="Arial" w:cs="Arial"/>
                <w:color w:val="000000"/>
                <w:position w:val="-2"/>
                <w:sz w:val="18"/>
                <w:szCs w:val="18"/>
              </w:rPr>
              <w:t>del</w:t>
            </w:r>
          </w:p>
          <w:p w14:paraId="4E4A013B" w14:textId="77777777" w:rsidR="00B42474" w:rsidRDefault="00B42474"/>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081E1F6F" w14:textId="6B4F4988" w:rsidR="00B42474" w:rsidRDefault="00C0699A">
            <w:pPr>
              <w:spacing w:before="135" w:after="135"/>
              <w:jc w:val="both"/>
              <w:textAlignment w:val="center"/>
            </w:pPr>
            <w:r>
              <w:rPr>
                <w:rFonts w:ascii="Arial" w:hAnsi="Arial" w:cs="Arial"/>
                <w:color w:val="000000"/>
                <w:position w:val="-2"/>
                <w:sz w:val="18"/>
                <w:szCs w:val="18"/>
              </w:rPr>
              <w:t>Izpolnjen, podpisan in žigosan</w:t>
            </w:r>
            <w:r w:rsidR="00D822C3">
              <w:rPr>
                <w:rFonts w:ascii="Arial" w:hAnsi="Arial" w:cs="Arial"/>
                <w:color w:val="000000"/>
                <w:position w:val="-2"/>
                <w:sz w:val="18"/>
                <w:szCs w:val="18"/>
              </w:rPr>
              <w:t>, ponudnik pripne v razdelek »Drugi dokumenti« v aplikaciji eOddaja.</w:t>
            </w:r>
            <w:r>
              <w:rPr>
                <w:rFonts w:ascii="Arial" w:hAnsi="Arial" w:cs="Arial"/>
                <w:color w:val="000000"/>
                <w:position w:val="-2"/>
                <w:sz w:val="18"/>
                <w:szCs w:val="18"/>
              </w:rPr>
              <w:t>.</w:t>
            </w:r>
          </w:p>
        </w:tc>
      </w:tr>
      <w:tr w:rsidR="00B42474" w14:paraId="2E493074" w14:textId="77777777">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0F2E28CD" w14:textId="77777777" w:rsidR="00B42474" w:rsidRDefault="00C0699A">
            <w:r>
              <w:rPr>
                <w:rFonts w:ascii="Arial" w:hAnsi="Arial" w:cs="Arial"/>
                <w:color w:val="000000"/>
                <w:position w:val="-2"/>
                <w:sz w:val="18"/>
                <w:szCs w:val="18"/>
              </w:rPr>
              <w:t>5</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78DFF166" w14:textId="77777777" w:rsidR="00B42474" w:rsidRDefault="00C0699A">
            <w:r>
              <w:rPr>
                <w:rFonts w:ascii="Arial" w:hAnsi="Arial" w:cs="Arial"/>
                <w:color w:val="000000"/>
                <w:position w:val="-2"/>
                <w:sz w:val="18"/>
                <w:szCs w:val="18"/>
              </w:rPr>
              <w:t xml:space="preserve">Referenčna lista vodje </w:t>
            </w:r>
            <w:r w:rsidR="0094218E">
              <w:rPr>
                <w:rFonts w:ascii="Arial" w:hAnsi="Arial" w:cs="Arial"/>
                <w:color w:val="000000"/>
                <w:position w:val="-2"/>
                <w:sz w:val="18"/>
                <w:szCs w:val="18"/>
              </w:rPr>
              <w:t>del</w:t>
            </w:r>
          </w:p>
          <w:p w14:paraId="423CC759" w14:textId="77777777" w:rsidR="00B42474" w:rsidRDefault="00B42474"/>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30B86D63" w14:textId="17DDA3B4" w:rsidR="00B42474" w:rsidRDefault="00C0699A">
            <w:pPr>
              <w:spacing w:before="135" w:after="135"/>
              <w:jc w:val="both"/>
              <w:textAlignment w:val="center"/>
            </w:pPr>
            <w:r>
              <w:rPr>
                <w:rFonts w:ascii="Arial" w:hAnsi="Arial" w:cs="Arial"/>
                <w:color w:val="000000"/>
                <w:position w:val="-2"/>
                <w:sz w:val="18"/>
                <w:szCs w:val="18"/>
              </w:rPr>
              <w:t>Izpolnjen</w:t>
            </w:r>
            <w:r w:rsidR="00D822C3">
              <w:rPr>
                <w:rFonts w:ascii="Arial" w:hAnsi="Arial" w:cs="Arial"/>
                <w:color w:val="000000"/>
                <w:position w:val="-2"/>
                <w:sz w:val="18"/>
                <w:szCs w:val="18"/>
              </w:rPr>
              <w:t>, ponudnik pripne v razdelek »Drugi dokumenti« v aplikaciji eOddaja.</w:t>
            </w:r>
          </w:p>
        </w:tc>
      </w:tr>
      <w:tr w:rsidR="00B42474" w14:paraId="68DCB345" w14:textId="77777777">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48D4A28A" w14:textId="77777777" w:rsidR="00B42474" w:rsidRDefault="00C0699A">
            <w:r>
              <w:rPr>
                <w:rFonts w:ascii="Arial" w:hAnsi="Arial" w:cs="Arial"/>
                <w:color w:val="000000"/>
                <w:position w:val="-2"/>
                <w:sz w:val="18"/>
                <w:szCs w:val="18"/>
              </w:rPr>
              <w:t>6</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206C5E27" w14:textId="77777777" w:rsidR="00B42474" w:rsidRDefault="00C0699A">
            <w:r>
              <w:rPr>
                <w:rFonts w:ascii="Arial" w:hAnsi="Arial" w:cs="Arial"/>
                <w:color w:val="000000"/>
                <w:position w:val="-2"/>
                <w:sz w:val="18"/>
                <w:szCs w:val="18"/>
              </w:rPr>
              <w:t xml:space="preserve">Vzorec </w:t>
            </w:r>
            <w:r w:rsidR="00F518D2">
              <w:rPr>
                <w:rFonts w:ascii="Arial" w:hAnsi="Arial" w:cs="Arial"/>
                <w:color w:val="000000"/>
                <w:position w:val="-2"/>
                <w:sz w:val="18"/>
                <w:szCs w:val="18"/>
              </w:rPr>
              <w:t>zavarovanja za dobro izvedbo pogodbenih obveznosti</w:t>
            </w:r>
          </w:p>
          <w:p w14:paraId="7864C5B9" w14:textId="77777777" w:rsidR="00B42474" w:rsidRDefault="00B42474"/>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4D0235F4" w14:textId="4E7A876F" w:rsidR="00B42474" w:rsidRDefault="00C0699A">
            <w:pPr>
              <w:spacing w:before="135" w:after="135"/>
              <w:jc w:val="both"/>
              <w:textAlignment w:val="center"/>
            </w:pPr>
            <w:r>
              <w:rPr>
                <w:rFonts w:ascii="Arial" w:hAnsi="Arial" w:cs="Arial"/>
                <w:color w:val="000000"/>
                <w:position w:val="-2"/>
                <w:sz w:val="18"/>
                <w:szCs w:val="18"/>
              </w:rPr>
              <w:lastRenderedPageBreak/>
              <w:t>Parafiran</w:t>
            </w:r>
            <w:r w:rsidR="00D822C3">
              <w:rPr>
                <w:rFonts w:ascii="Arial" w:hAnsi="Arial" w:cs="Arial"/>
                <w:color w:val="000000"/>
                <w:position w:val="-2"/>
                <w:sz w:val="18"/>
                <w:szCs w:val="18"/>
              </w:rPr>
              <w:t xml:space="preserve">, ponudnik pripne v razdelek </w:t>
            </w:r>
            <w:r w:rsidR="00D822C3">
              <w:rPr>
                <w:rFonts w:ascii="Arial" w:hAnsi="Arial" w:cs="Arial"/>
                <w:color w:val="000000"/>
                <w:position w:val="-2"/>
                <w:sz w:val="18"/>
                <w:szCs w:val="18"/>
              </w:rPr>
              <w:lastRenderedPageBreak/>
              <w:t>»Drugi dokumenti« v aplikaciji eOddaja.</w:t>
            </w:r>
          </w:p>
        </w:tc>
      </w:tr>
      <w:tr w:rsidR="00B42474" w14:paraId="2000A20A" w14:textId="77777777">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75D651E7" w14:textId="77777777" w:rsidR="00B42474" w:rsidRDefault="00C0699A">
            <w:r>
              <w:rPr>
                <w:rFonts w:ascii="Arial" w:hAnsi="Arial" w:cs="Arial"/>
                <w:color w:val="000000"/>
                <w:position w:val="-2"/>
                <w:sz w:val="18"/>
                <w:szCs w:val="18"/>
              </w:rPr>
              <w:lastRenderedPageBreak/>
              <w:t>7</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3A110414" w14:textId="77777777" w:rsidR="00B42474" w:rsidRDefault="00C0699A">
            <w:r>
              <w:rPr>
                <w:rFonts w:ascii="Arial" w:hAnsi="Arial" w:cs="Arial"/>
                <w:color w:val="000000"/>
                <w:position w:val="-2"/>
                <w:sz w:val="18"/>
                <w:szCs w:val="18"/>
              </w:rPr>
              <w:t xml:space="preserve">Vzorec </w:t>
            </w:r>
            <w:r w:rsidR="00F518D2">
              <w:rPr>
                <w:rFonts w:ascii="Arial" w:hAnsi="Arial" w:cs="Arial"/>
                <w:color w:val="000000"/>
                <w:position w:val="-2"/>
                <w:sz w:val="18"/>
                <w:szCs w:val="18"/>
              </w:rPr>
              <w:t>zavarovanja za odpravo napak</w:t>
            </w:r>
          </w:p>
          <w:p w14:paraId="39D6422A" w14:textId="77777777" w:rsidR="00B42474" w:rsidRDefault="00B42474"/>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6BB5295C" w14:textId="25316277" w:rsidR="00B42474" w:rsidRDefault="00C0699A">
            <w:pPr>
              <w:spacing w:before="135" w:after="135"/>
              <w:jc w:val="both"/>
              <w:textAlignment w:val="center"/>
            </w:pPr>
            <w:r>
              <w:rPr>
                <w:rFonts w:ascii="Arial" w:hAnsi="Arial" w:cs="Arial"/>
                <w:color w:val="000000"/>
                <w:position w:val="-2"/>
                <w:sz w:val="18"/>
                <w:szCs w:val="18"/>
              </w:rPr>
              <w:t>Parafiran</w:t>
            </w:r>
            <w:r w:rsidR="00D822C3">
              <w:rPr>
                <w:rFonts w:ascii="Arial" w:hAnsi="Arial" w:cs="Arial"/>
                <w:color w:val="000000"/>
                <w:position w:val="-2"/>
                <w:sz w:val="18"/>
                <w:szCs w:val="18"/>
              </w:rPr>
              <w:t>, ponudnik pripne v razdelek »Drugi dokumenti« v aplikaciji eOddaja.</w:t>
            </w:r>
          </w:p>
        </w:tc>
      </w:tr>
      <w:tr w:rsidR="00B42474" w14:paraId="52802538" w14:textId="77777777">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53551799" w14:textId="77777777" w:rsidR="00B42474" w:rsidRDefault="00C0699A">
            <w:r>
              <w:rPr>
                <w:rFonts w:ascii="Arial" w:hAnsi="Arial" w:cs="Arial"/>
                <w:color w:val="000000"/>
                <w:position w:val="-2"/>
                <w:sz w:val="18"/>
                <w:szCs w:val="18"/>
              </w:rPr>
              <w:t>8</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02772ABE" w14:textId="77777777" w:rsidR="00B42474" w:rsidRDefault="00C0699A">
            <w:r>
              <w:rPr>
                <w:rFonts w:ascii="Arial" w:hAnsi="Arial" w:cs="Arial"/>
                <w:color w:val="000000"/>
                <w:position w:val="-2"/>
                <w:sz w:val="18"/>
                <w:szCs w:val="18"/>
              </w:rPr>
              <w:t>Izjava zastopnika podizvajalca v zvezi z izpolnjevanjem obveznih pogojev za podizvajalce</w:t>
            </w:r>
          </w:p>
          <w:p w14:paraId="30AF6C8D" w14:textId="77777777" w:rsidR="00B42474" w:rsidRDefault="00B42474"/>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54E43989" w14:textId="001E8F86" w:rsidR="00B42474" w:rsidRDefault="00C0699A">
            <w:pPr>
              <w:spacing w:before="135" w:after="135"/>
              <w:jc w:val="both"/>
              <w:textAlignment w:val="center"/>
            </w:pPr>
            <w:r>
              <w:rPr>
                <w:rFonts w:ascii="Arial" w:hAnsi="Arial" w:cs="Arial"/>
                <w:color w:val="000000"/>
                <w:position w:val="-2"/>
                <w:sz w:val="18"/>
                <w:szCs w:val="18"/>
              </w:rPr>
              <w:t>Izpolnjen, podpisan in žigosan</w:t>
            </w:r>
            <w:r w:rsidR="00D822C3">
              <w:rPr>
                <w:rFonts w:ascii="Arial" w:hAnsi="Arial" w:cs="Arial"/>
                <w:color w:val="000000"/>
                <w:position w:val="-2"/>
                <w:sz w:val="18"/>
                <w:szCs w:val="18"/>
              </w:rPr>
              <w:t>, ponudnik pripne v razdelek »Drugi dokumenti« v aplikaciji eOddaja</w:t>
            </w:r>
          </w:p>
        </w:tc>
      </w:tr>
      <w:tr w:rsidR="00B42474" w14:paraId="6E786A54" w14:textId="77777777">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1920B721" w14:textId="77777777" w:rsidR="00B42474" w:rsidRDefault="00C0699A">
            <w:r>
              <w:rPr>
                <w:rFonts w:ascii="Arial" w:hAnsi="Arial" w:cs="Arial"/>
                <w:color w:val="000000"/>
                <w:position w:val="-2"/>
                <w:sz w:val="18"/>
                <w:szCs w:val="18"/>
              </w:rPr>
              <w:t>9</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171E220A" w14:textId="77777777" w:rsidR="00B42474" w:rsidRDefault="00C0699A">
            <w:r>
              <w:rPr>
                <w:rFonts w:ascii="Arial" w:hAnsi="Arial" w:cs="Arial"/>
                <w:color w:val="000000"/>
                <w:position w:val="-2"/>
                <w:sz w:val="18"/>
                <w:szCs w:val="18"/>
              </w:rPr>
              <w:t>Izjava podizvajalca</w:t>
            </w:r>
          </w:p>
          <w:p w14:paraId="7A0CA42F" w14:textId="77777777" w:rsidR="00B42474" w:rsidRDefault="00B42474"/>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52039503" w14:textId="39B1F56D" w:rsidR="00B42474" w:rsidRDefault="00C0699A">
            <w:pPr>
              <w:spacing w:before="135" w:after="135"/>
              <w:jc w:val="both"/>
              <w:textAlignment w:val="center"/>
            </w:pPr>
            <w:r>
              <w:rPr>
                <w:rFonts w:ascii="Arial" w:hAnsi="Arial" w:cs="Arial"/>
                <w:color w:val="000000"/>
                <w:position w:val="-2"/>
                <w:sz w:val="18"/>
                <w:szCs w:val="18"/>
              </w:rPr>
              <w:t>Izpolnjen, podpisan in žigosan</w:t>
            </w:r>
            <w:r w:rsidR="00D822C3">
              <w:rPr>
                <w:rFonts w:ascii="Arial" w:hAnsi="Arial" w:cs="Arial"/>
                <w:color w:val="000000"/>
                <w:position w:val="-2"/>
                <w:sz w:val="18"/>
                <w:szCs w:val="18"/>
              </w:rPr>
              <w:t>, ponudnik pripne v razdelek »Drugi dokumenti« v aplikaciji eOddaja</w:t>
            </w:r>
          </w:p>
        </w:tc>
      </w:tr>
      <w:tr w:rsidR="00B42474" w14:paraId="2CCA56FB" w14:textId="77777777">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1C941B58" w14:textId="77777777" w:rsidR="00B42474" w:rsidRDefault="00C0699A">
            <w:r>
              <w:rPr>
                <w:rFonts w:ascii="Arial" w:hAnsi="Arial" w:cs="Arial"/>
                <w:color w:val="000000"/>
                <w:position w:val="-2"/>
                <w:sz w:val="18"/>
                <w:szCs w:val="18"/>
              </w:rPr>
              <w:t>10</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78E9B823" w14:textId="77777777" w:rsidR="00B42474" w:rsidRDefault="00C0699A">
            <w:r>
              <w:rPr>
                <w:rFonts w:ascii="Arial" w:hAnsi="Arial" w:cs="Arial"/>
                <w:color w:val="000000"/>
                <w:position w:val="-2"/>
                <w:sz w:val="18"/>
                <w:szCs w:val="18"/>
              </w:rPr>
              <w:t>Izjava o nastopu s podizvajalci</w:t>
            </w:r>
          </w:p>
          <w:p w14:paraId="394A0742" w14:textId="77777777" w:rsidR="00B42474" w:rsidRDefault="00B42474"/>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68054238" w14:textId="12C3E3E3" w:rsidR="00B42474" w:rsidRDefault="00C0699A">
            <w:pPr>
              <w:spacing w:before="135" w:after="135"/>
              <w:jc w:val="both"/>
              <w:textAlignment w:val="center"/>
            </w:pPr>
            <w:r>
              <w:rPr>
                <w:rFonts w:ascii="Arial" w:hAnsi="Arial" w:cs="Arial"/>
                <w:color w:val="000000"/>
                <w:position w:val="-2"/>
                <w:sz w:val="18"/>
                <w:szCs w:val="18"/>
              </w:rPr>
              <w:t>Izpolnjen, podpisan in žigosan</w:t>
            </w:r>
            <w:r w:rsidR="00D822C3">
              <w:rPr>
                <w:rFonts w:ascii="Arial" w:hAnsi="Arial" w:cs="Arial"/>
                <w:color w:val="000000"/>
                <w:position w:val="-2"/>
                <w:sz w:val="18"/>
                <w:szCs w:val="18"/>
              </w:rPr>
              <w:t>, ponudnik pripne v razdelek »Drugi dokumenti« v aplikaciji eOddaja</w:t>
            </w:r>
          </w:p>
        </w:tc>
      </w:tr>
      <w:tr w:rsidR="00B42474" w14:paraId="30F3E711" w14:textId="77777777">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69779F97" w14:textId="77777777" w:rsidR="00B42474" w:rsidRDefault="00C0699A">
            <w:r>
              <w:rPr>
                <w:rFonts w:ascii="Arial" w:hAnsi="Arial" w:cs="Arial"/>
                <w:color w:val="000000"/>
                <w:position w:val="-2"/>
                <w:sz w:val="18"/>
                <w:szCs w:val="18"/>
              </w:rPr>
              <w:t>11</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2D325DD7" w14:textId="77777777" w:rsidR="00B42474" w:rsidRDefault="00C0699A">
            <w:r>
              <w:rPr>
                <w:rFonts w:ascii="Arial" w:hAnsi="Arial" w:cs="Arial"/>
                <w:color w:val="000000"/>
                <w:position w:val="-2"/>
                <w:sz w:val="18"/>
                <w:szCs w:val="18"/>
              </w:rPr>
              <w:t>Izjava o lastniških deležih</w:t>
            </w:r>
          </w:p>
          <w:p w14:paraId="0046CFDC" w14:textId="77777777" w:rsidR="00B42474" w:rsidRDefault="00B42474"/>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37A0DABA" w14:textId="209BA8CD" w:rsidR="00B42474" w:rsidRDefault="00C0699A">
            <w:pPr>
              <w:spacing w:before="135" w:after="135"/>
              <w:jc w:val="both"/>
              <w:textAlignment w:val="center"/>
            </w:pPr>
            <w:r>
              <w:rPr>
                <w:rFonts w:ascii="Arial" w:hAnsi="Arial" w:cs="Arial"/>
                <w:color w:val="000000"/>
                <w:position w:val="-2"/>
                <w:sz w:val="18"/>
                <w:szCs w:val="18"/>
              </w:rPr>
              <w:t>Izpolnjen, podpisan in žigosan</w:t>
            </w:r>
            <w:r w:rsidR="00D822C3">
              <w:rPr>
                <w:rFonts w:ascii="Arial" w:hAnsi="Arial" w:cs="Arial"/>
                <w:color w:val="000000"/>
                <w:position w:val="-2"/>
                <w:sz w:val="18"/>
                <w:szCs w:val="18"/>
              </w:rPr>
              <w:t>, ponudnik pripne v razdelek »Drugi dokumenti« v aplikaciji eOddaja</w:t>
            </w:r>
          </w:p>
        </w:tc>
      </w:tr>
      <w:tr w:rsidR="00B42474" w14:paraId="0BE25F7D" w14:textId="77777777">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17F442B5" w14:textId="77777777" w:rsidR="00B42474" w:rsidRDefault="00C0699A">
            <w:r>
              <w:rPr>
                <w:rFonts w:ascii="Arial" w:hAnsi="Arial" w:cs="Arial"/>
                <w:color w:val="000000"/>
                <w:position w:val="-2"/>
                <w:sz w:val="18"/>
                <w:szCs w:val="18"/>
              </w:rPr>
              <w:t>Dokazila</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10AFD0D4" w14:textId="77777777" w:rsidR="00B42474" w:rsidRDefault="00C0699A">
            <w:r>
              <w:rPr>
                <w:rFonts w:ascii="Arial" w:hAnsi="Arial" w:cs="Arial"/>
                <w:color w:val="000000"/>
                <w:position w:val="-2"/>
                <w:sz w:val="18"/>
                <w:szCs w:val="18"/>
              </w:rPr>
              <w:t>Letni promet oziroma čisti prihodki od prodaje</w:t>
            </w:r>
          </w:p>
          <w:p w14:paraId="43EB1BE6" w14:textId="77777777" w:rsidR="00B42474" w:rsidRDefault="00B42474"/>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2D9A19F4" w14:textId="5954A5F6" w:rsidR="00B42474" w:rsidRPr="0094218E" w:rsidRDefault="0094218E">
            <w:pPr>
              <w:rPr>
                <w:rFonts w:ascii="Arial" w:hAnsi="Arial" w:cs="Arial"/>
                <w:sz w:val="18"/>
                <w:szCs w:val="18"/>
              </w:rPr>
            </w:pPr>
            <w:r w:rsidRPr="0094218E">
              <w:rPr>
                <w:rFonts w:ascii="Arial" w:hAnsi="Arial" w:cs="Arial"/>
                <w:sz w:val="18"/>
                <w:szCs w:val="18"/>
              </w:rPr>
              <w:t>Priložena dokazila</w:t>
            </w:r>
            <w:r w:rsidR="00D822C3">
              <w:rPr>
                <w:rFonts w:ascii="Arial" w:hAnsi="Arial" w:cs="Arial"/>
                <w:sz w:val="18"/>
                <w:szCs w:val="18"/>
              </w:rPr>
              <w:t>,</w:t>
            </w:r>
            <w:r w:rsidR="00D822C3">
              <w:rPr>
                <w:rFonts w:ascii="Arial" w:hAnsi="Arial" w:cs="Arial"/>
                <w:color w:val="000000"/>
                <w:position w:val="-2"/>
                <w:sz w:val="18"/>
                <w:szCs w:val="18"/>
              </w:rPr>
              <w:t xml:space="preserve"> ponudnik pripne v razdelek »Drugi dokumenti« v aplikaciji eOddaja</w:t>
            </w:r>
          </w:p>
        </w:tc>
      </w:tr>
      <w:tr w:rsidR="00B42474" w14:paraId="72057FB0" w14:textId="77777777" w:rsidTr="00D822C3">
        <w:trPr>
          <w:trHeight w:val="584"/>
        </w:trPr>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3E165332" w14:textId="77777777" w:rsidR="00B42474" w:rsidRDefault="00C0699A">
            <w:r>
              <w:rPr>
                <w:rFonts w:ascii="Arial" w:hAnsi="Arial" w:cs="Arial"/>
                <w:color w:val="000000"/>
                <w:position w:val="-2"/>
                <w:sz w:val="18"/>
                <w:szCs w:val="18"/>
              </w:rPr>
              <w:t>Priloga</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79827988" w14:textId="77777777" w:rsidR="00B42474" w:rsidRDefault="00C0699A" w:rsidP="0094218E">
            <w:pPr>
              <w:jc w:val="both"/>
            </w:pPr>
            <w:r>
              <w:rPr>
                <w:rFonts w:ascii="Arial" w:hAnsi="Arial" w:cs="Arial"/>
                <w:color w:val="000000"/>
                <w:position w:val="-2"/>
                <w:sz w:val="18"/>
                <w:szCs w:val="18"/>
              </w:rPr>
              <w:t xml:space="preserve">Vzorec pogodbe: Gradbena pogodba </w:t>
            </w:r>
            <w:r w:rsidR="0094218E">
              <w:rPr>
                <w:rFonts w:ascii="Arial" w:hAnsi="Arial" w:cs="Arial"/>
                <w:color w:val="000000"/>
                <w:position w:val="-2"/>
                <w:sz w:val="18"/>
                <w:szCs w:val="18"/>
              </w:rPr>
              <w:t>o izvedbi energetske sanacije zahodnega krila stavbe DŠD Koper in izvedba strelovoda glavne stavbe</w:t>
            </w:r>
          </w:p>
          <w:p w14:paraId="1D7D447A" w14:textId="77777777" w:rsidR="00B42474" w:rsidRDefault="00B42474"/>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69B8CFB7" w14:textId="6533ACBA" w:rsidR="00B42474" w:rsidRDefault="00C0699A">
            <w:pPr>
              <w:spacing w:before="135" w:after="135"/>
              <w:jc w:val="both"/>
              <w:textAlignment w:val="center"/>
            </w:pPr>
            <w:r>
              <w:rPr>
                <w:rFonts w:ascii="Arial" w:hAnsi="Arial" w:cs="Arial"/>
                <w:color w:val="000000"/>
                <w:position w:val="-2"/>
                <w:sz w:val="18"/>
                <w:szCs w:val="18"/>
              </w:rPr>
              <w:t>Parafiran, podpisan in žigosan</w:t>
            </w:r>
            <w:r w:rsidR="00D822C3">
              <w:rPr>
                <w:rFonts w:ascii="Arial" w:hAnsi="Arial" w:cs="Arial"/>
                <w:color w:val="000000"/>
                <w:position w:val="-2"/>
                <w:sz w:val="18"/>
                <w:szCs w:val="18"/>
              </w:rPr>
              <w:t>, ponudnik pripne v razdelek »Drugi dokumenti« v aplikaciji eOddaja</w:t>
            </w:r>
          </w:p>
        </w:tc>
      </w:tr>
    </w:tbl>
    <w:p w14:paraId="4682052B" w14:textId="77777777" w:rsidR="00B42474" w:rsidRDefault="00B42474">
      <w:pPr>
        <w:sectPr w:rsidR="00B42474" w:rsidSect="00D931BF">
          <w:pgSz w:w="11906" w:h="16838"/>
          <w:pgMar w:top="1418" w:right="1418" w:bottom="1418" w:left="1418" w:header="567" w:footer="680" w:gutter="0"/>
          <w:cols w:space="708"/>
          <w:docGrid w:linePitch="360"/>
        </w:sectPr>
      </w:pPr>
    </w:p>
    <w:p w14:paraId="050D25C1" w14:textId="77777777" w:rsidR="0094218E" w:rsidRPr="00590863" w:rsidRDefault="00C0699A" w:rsidP="0094218E">
      <w:pPr>
        <w:spacing w:after="0"/>
        <w:jc w:val="right"/>
        <w:rPr>
          <w:rFonts w:ascii="Arial" w:hAnsi="Arial" w:cs="Arial"/>
          <w:sz w:val="18"/>
          <w:szCs w:val="18"/>
        </w:rPr>
      </w:pPr>
      <w:r w:rsidRPr="00590863">
        <w:rPr>
          <w:rFonts w:ascii="Arial" w:hAnsi="Arial" w:cs="Arial"/>
          <w:sz w:val="18"/>
          <w:szCs w:val="18"/>
        </w:rPr>
        <w:lastRenderedPageBreak/>
        <w:t>Obrazec št: 1</w:t>
      </w:r>
    </w:p>
    <w:p w14:paraId="646E1C80" w14:textId="77777777" w:rsidR="0094218E" w:rsidRPr="00252358" w:rsidRDefault="0094218E" w:rsidP="0094218E"/>
    <w:p w14:paraId="6F484DF6" w14:textId="77777777" w:rsidR="0094218E" w:rsidRDefault="00C0699A" w:rsidP="0094218E">
      <w:pPr>
        <w:pStyle w:val="Naslov1"/>
        <w:pBdr>
          <w:top w:val="single" w:sz="36" w:space="1" w:color="7EFF09"/>
          <w:left w:val="single" w:sz="36" w:space="5" w:color="7EFF09"/>
          <w:bottom w:val="single" w:sz="36" w:space="1" w:color="7EFF09"/>
          <w:right w:val="single" w:sz="36" w:space="4" w:color="7EFF09"/>
        </w:pBdr>
        <w:shd w:val="clear" w:color="auto" w:fill="7BF949"/>
        <w:spacing w:before="0" w:after="120"/>
        <w:ind w:left="1985"/>
        <w:rPr>
          <w:rFonts w:ascii="Arial" w:hAnsi="Arial" w:cs="Arial"/>
        </w:rPr>
      </w:pPr>
      <w:r>
        <w:rPr>
          <w:rFonts w:ascii="Arial" w:hAnsi="Arial" w:cs="Arial"/>
        </w:rPr>
        <w:t>Ponudba</w:t>
      </w:r>
    </w:p>
    <w:p w14:paraId="43E3D30C" w14:textId="77777777" w:rsidR="0094218E" w:rsidRDefault="0094218E" w:rsidP="0094218E">
      <w:pPr>
        <w:spacing w:after="120"/>
        <w:rPr>
          <w:rFonts w:ascii="Arial" w:hAnsi="Arial" w:cs="Arial"/>
        </w:rPr>
      </w:pPr>
    </w:p>
    <w:p w14:paraId="162456CB" w14:textId="77777777" w:rsidR="00B42474" w:rsidRDefault="00C0699A">
      <w:pPr>
        <w:spacing w:before="225" w:after="225" w:line="240" w:lineRule="auto"/>
        <w:jc w:val="both"/>
      </w:pPr>
      <w:r>
        <w:rPr>
          <w:rFonts w:ascii="Arial" w:hAnsi="Arial" w:cs="Arial"/>
          <w:color w:val="000000"/>
          <w:sz w:val="18"/>
          <w:szCs w:val="18"/>
        </w:rPr>
        <w:t>Na osnovi povabila za naročilo »</w:t>
      </w:r>
      <w:r>
        <w:rPr>
          <w:rFonts w:ascii="Arial" w:hAnsi="Arial" w:cs="Arial"/>
          <w:b/>
          <w:bCs/>
          <w:color w:val="000000"/>
          <w:sz w:val="18"/>
          <w:szCs w:val="18"/>
        </w:rPr>
        <w:t>Energetska sanacija fasade zahodnega krila stavbe DŠD Koper in izvedba strelovoda glavne stavbe</w:t>
      </w:r>
      <w:r>
        <w:rPr>
          <w:rFonts w:ascii="Arial" w:hAnsi="Arial" w:cs="Arial"/>
          <w:color w:val="000000"/>
          <w:sz w:val="18"/>
          <w:szCs w:val="18"/>
        </w:rPr>
        <w:t>« dajemo ponudbo, kot sledi:</w:t>
      </w:r>
    </w:p>
    <w:p w14:paraId="0B225EA6" w14:textId="77777777" w:rsidR="00B42474" w:rsidRDefault="00C0699A">
      <w:pPr>
        <w:spacing w:before="225" w:after="225" w:line="240" w:lineRule="auto"/>
        <w:jc w:val="both"/>
      </w:pPr>
      <w:r>
        <w:rPr>
          <w:rFonts w:ascii="Arial" w:hAnsi="Arial" w:cs="Arial"/>
          <w:b/>
          <w:bCs/>
          <w:color w:val="000000"/>
          <w:sz w:val="18"/>
          <w:szCs w:val="18"/>
        </w:rPr>
        <w:t>I. Ponudba številka:</w:t>
      </w:r>
      <w:r>
        <w:rPr>
          <w:rFonts w:ascii="Arial" w:hAnsi="Arial" w:cs="Arial"/>
          <w:color w:val="000000"/>
          <w:sz w:val="18"/>
          <w:szCs w:val="18"/>
        </w:rPr>
        <w:t> </w:t>
      </w:r>
      <w:r>
        <w:rPr>
          <w:rFonts w:ascii="Arial" w:hAnsi="Arial" w:cs="Arial"/>
          <w:color w:val="000000"/>
          <w:sz w:val="18"/>
          <w:szCs w:val="18"/>
          <w:u w:val="single"/>
        </w:rPr>
        <w:t>_______________</w:t>
      </w:r>
    </w:p>
    <w:tbl>
      <w:tblPr>
        <w:tblStyle w:val="NormalTablePHPDOCX"/>
        <w:tblW w:w="8670" w:type="dxa"/>
        <w:tblInd w:w="108" w:type="dxa"/>
        <w:tblLook w:val="04A0" w:firstRow="1" w:lastRow="0" w:firstColumn="1" w:lastColumn="0" w:noHBand="0" w:noVBand="1"/>
      </w:tblPr>
      <w:tblGrid>
        <w:gridCol w:w="2385"/>
        <w:gridCol w:w="6285"/>
      </w:tblGrid>
      <w:tr w:rsidR="00B42474" w14:paraId="27528991" w14:textId="77777777">
        <w:tc>
          <w:tcPr>
            <w:tcW w:w="2220" w:type="dxa"/>
            <w:tcBorders>
              <w:top w:val="single" w:sz="5" w:space="0" w:color="000000"/>
              <w:left w:val="single" w:sz="5" w:space="0" w:color="000000"/>
              <w:bottom w:val="single" w:sz="5" w:space="0" w:color="000000"/>
              <w:right w:val="single" w:sz="5" w:space="0" w:color="000000"/>
            </w:tcBorders>
            <w:shd w:val="clear" w:color="auto" w:fill="CCCCCC"/>
            <w:tcMar>
              <w:top w:w="135" w:type="dxa"/>
              <w:bottom w:w="135" w:type="dxa"/>
            </w:tcMar>
            <w:vAlign w:val="center"/>
          </w:tcPr>
          <w:p w14:paraId="4095C2EC" w14:textId="77777777" w:rsidR="00B42474" w:rsidRDefault="00C0699A">
            <w:pPr>
              <w:jc w:val="right"/>
            </w:pPr>
            <w:r>
              <w:rPr>
                <w:rFonts w:ascii="Arial" w:hAnsi="Arial" w:cs="Arial"/>
                <w:b/>
                <w:bCs/>
                <w:color w:val="000000"/>
                <w:position w:val="-2"/>
                <w:sz w:val="18"/>
                <w:szCs w:val="18"/>
                <w:shd w:val="clear" w:color="auto" w:fill="CCCCCC"/>
              </w:rPr>
              <w:t>NAZIV PONUDNIKA:</w:t>
            </w:r>
          </w:p>
        </w:tc>
        <w:tc>
          <w:tcPr>
            <w:tcW w:w="5850" w:type="dxa"/>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4C63AF8D" w14:textId="77777777" w:rsidR="00B42474" w:rsidRDefault="00C0699A">
            <w:r>
              <w:rPr>
                <w:rFonts w:ascii="Arial" w:hAnsi="Arial" w:cs="Arial"/>
                <w:color w:val="000000"/>
                <w:position w:val="-2"/>
                <w:sz w:val="18"/>
                <w:szCs w:val="18"/>
              </w:rPr>
              <w:t> </w:t>
            </w:r>
          </w:p>
        </w:tc>
      </w:tr>
      <w:tr w:rsidR="00B42474" w14:paraId="2B13B5C0" w14:textId="77777777">
        <w:tc>
          <w:tcPr>
            <w:tcW w:w="2220" w:type="dxa"/>
            <w:tcBorders>
              <w:top w:val="single" w:sz="5" w:space="0" w:color="000000"/>
              <w:left w:val="single" w:sz="5" w:space="0" w:color="000000"/>
              <w:bottom w:val="single" w:sz="5" w:space="0" w:color="000000"/>
              <w:right w:val="single" w:sz="5" w:space="0" w:color="000000"/>
            </w:tcBorders>
            <w:shd w:val="clear" w:color="auto" w:fill="CCCCCC"/>
            <w:tcMar>
              <w:top w:w="135" w:type="dxa"/>
              <w:bottom w:w="135" w:type="dxa"/>
            </w:tcMar>
            <w:vAlign w:val="center"/>
          </w:tcPr>
          <w:p w14:paraId="2474553F" w14:textId="77777777" w:rsidR="00B42474" w:rsidRDefault="00C0699A">
            <w:pPr>
              <w:jc w:val="right"/>
            </w:pPr>
            <w:r>
              <w:rPr>
                <w:rFonts w:ascii="Arial" w:hAnsi="Arial" w:cs="Arial"/>
                <w:b/>
                <w:bCs/>
                <w:color w:val="000000"/>
                <w:position w:val="-2"/>
                <w:sz w:val="18"/>
                <w:szCs w:val="18"/>
                <w:shd w:val="clear" w:color="auto" w:fill="CCCCCC"/>
              </w:rPr>
              <w:t>NASLOV PONUDNIKA:</w:t>
            </w:r>
          </w:p>
        </w:tc>
        <w:tc>
          <w:tcPr>
            <w:tcW w:w="5850" w:type="dxa"/>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1DF71600" w14:textId="77777777" w:rsidR="00B42474" w:rsidRDefault="00C0699A">
            <w:r>
              <w:rPr>
                <w:rFonts w:ascii="Arial" w:hAnsi="Arial" w:cs="Arial"/>
                <w:color w:val="000000"/>
                <w:position w:val="-2"/>
                <w:sz w:val="18"/>
                <w:szCs w:val="18"/>
              </w:rPr>
              <w:t> </w:t>
            </w:r>
          </w:p>
        </w:tc>
      </w:tr>
    </w:tbl>
    <w:p w14:paraId="2E303F9F" w14:textId="77777777" w:rsidR="00B42474" w:rsidRDefault="00C0699A">
      <w:pPr>
        <w:spacing w:before="225" w:after="225" w:line="240" w:lineRule="auto"/>
        <w:jc w:val="both"/>
      </w:pPr>
      <w:r>
        <w:rPr>
          <w:rFonts w:ascii="Arial" w:hAnsi="Arial" w:cs="Arial"/>
          <w:color w:val="000000"/>
          <w:sz w:val="18"/>
          <w:szCs w:val="18"/>
        </w:rPr>
        <w:t>Ponudbo oddajamo (ustrezno označite):</w:t>
      </w:r>
    </w:p>
    <w:p w14:paraId="0C058B6F" w14:textId="77777777" w:rsidR="00B42474" w:rsidRDefault="00C0699A">
      <w:pPr>
        <w:spacing w:before="225" w:after="225" w:line="240" w:lineRule="auto"/>
        <w:jc w:val="both"/>
      </w:pPr>
      <w:r>
        <w:fldChar w:fldCharType="begin">
          <w:ffData>
            <w:name w:val="cbox15d636ed817551"/>
            <w:enabled/>
            <w:calcOnExit w:val="0"/>
            <w:checkBox>
              <w:sizeAuto/>
              <w:default w:val="0"/>
            </w:checkBox>
          </w:ffData>
        </w:fldChar>
      </w:r>
      <w:bookmarkStart w:id="1" w:name="cbox15d636ed817551"/>
      <w:r>
        <w:instrText xml:space="preserve"> FORMCHECKBOX </w:instrText>
      </w:r>
      <w:r w:rsidR="009B65EC">
        <w:fldChar w:fldCharType="separate"/>
      </w:r>
      <w:r>
        <w:fldChar w:fldCharType="end"/>
      </w:r>
      <w:bookmarkEnd w:id="1"/>
      <w:r>
        <w:rPr>
          <w:rFonts w:ascii="Arial" w:hAnsi="Arial" w:cs="Arial"/>
          <w:color w:val="000000"/>
          <w:sz w:val="18"/>
          <w:szCs w:val="18"/>
        </w:rPr>
        <w:t> samostojno</w:t>
      </w:r>
    </w:p>
    <w:p w14:paraId="4BC2DE8A" w14:textId="77777777" w:rsidR="00B42474" w:rsidRDefault="00C0699A">
      <w:pPr>
        <w:spacing w:before="225" w:after="225" w:line="240" w:lineRule="auto"/>
        <w:jc w:val="both"/>
      </w:pPr>
      <w:r>
        <w:fldChar w:fldCharType="begin">
          <w:ffData>
            <w:name w:val="cbox15d636ed817854"/>
            <w:enabled/>
            <w:calcOnExit w:val="0"/>
            <w:checkBox>
              <w:sizeAuto/>
              <w:default w:val="0"/>
            </w:checkBox>
          </w:ffData>
        </w:fldChar>
      </w:r>
      <w:bookmarkStart w:id="2" w:name="cbox15d636ed817854"/>
      <w:r>
        <w:instrText xml:space="preserve"> FORMCHECKBOX </w:instrText>
      </w:r>
      <w:r w:rsidR="009B65EC">
        <w:fldChar w:fldCharType="separate"/>
      </w:r>
      <w:r>
        <w:fldChar w:fldCharType="end"/>
      </w:r>
      <w:bookmarkEnd w:id="2"/>
      <w:r>
        <w:rPr>
          <w:rFonts w:ascii="Arial" w:hAnsi="Arial" w:cs="Arial"/>
          <w:color w:val="000000"/>
          <w:sz w:val="18"/>
          <w:szCs w:val="18"/>
        </w:rPr>
        <w:t> z naslednjimi partnerji (navedite samo firme): ___________________________________</w:t>
      </w:r>
    </w:p>
    <w:p w14:paraId="0DE03D56" w14:textId="77777777" w:rsidR="00B42474" w:rsidRDefault="00C0699A">
      <w:pPr>
        <w:spacing w:before="225" w:after="225" w:line="240" w:lineRule="auto"/>
        <w:jc w:val="both"/>
      </w:pPr>
      <w:r>
        <w:fldChar w:fldCharType="begin">
          <w:ffData>
            <w:name w:val="cbox15d636ed817b5c"/>
            <w:enabled/>
            <w:calcOnExit w:val="0"/>
            <w:checkBox>
              <w:sizeAuto/>
              <w:default w:val="0"/>
            </w:checkBox>
          </w:ffData>
        </w:fldChar>
      </w:r>
      <w:bookmarkStart w:id="3" w:name="cbox15d636ed817b5c"/>
      <w:r>
        <w:instrText xml:space="preserve"> FORMCHECKBOX </w:instrText>
      </w:r>
      <w:r w:rsidR="009B65EC">
        <w:fldChar w:fldCharType="separate"/>
      </w:r>
      <w:r>
        <w:fldChar w:fldCharType="end"/>
      </w:r>
      <w:bookmarkEnd w:id="3"/>
      <w:r>
        <w:rPr>
          <w:rFonts w:ascii="Arial" w:hAnsi="Arial" w:cs="Arial"/>
          <w:color w:val="000000"/>
          <w:sz w:val="18"/>
          <w:szCs w:val="18"/>
        </w:rPr>
        <w:t> z naslednjimi podizvajalci (navedite samo firme): ________________________________</w:t>
      </w:r>
    </w:p>
    <w:p w14:paraId="6E9DC09D" w14:textId="77777777" w:rsidR="00B42474" w:rsidRDefault="00C0699A">
      <w:pPr>
        <w:spacing w:before="225" w:after="225" w:line="240" w:lineRule="auto"/>
        <w:jc w:val="both"/>
      </w:pPr>
      <w:r>
        <w:fldChar w:fldCharType="begin">
          <w:ffData>
            <w:name w:val="cbox15d636ed817e62"/>
            <w:enabled/>
            <w:calcOnExit w:val="0"/>
            <w:checkBox>
              <w:sizeAuto/>
              <w:default w:val="0"/>
            </w:checkBox>
          </w:ffData>
        </w:fldChar>
      </w:r>
      <w:bookmarkStart w:id="4" w:name="cbox15d636ed817e62"/>
      <w:r>
        <w:instrText xml:space="preserve"> FORMCHECKBOX </w:instrText>
      </w:r>
      <w:r w:rsidR="009B65EC">
        <w:fldChar w:fldCharType="separate"/>
      </w:r>
      <w:r>
        <w:fldChar w:fldCharType="end"/>
      </w:r>
      <w:bookmarkEnd w:id="4"/>
      <w:r>
        <w:rPr>
          <w:rFonts w:ascii="Arial" w:hAnsi="Arial" w:cs="Arial"/>
          <w:color w:val="000000"/>
          <w:sz w:val="18"/>
          <w:szCs w:val="18"/>
        </w:rPr>
        <w:t>  z uporabo zmogljivosti naslednjih subjektov (navedite samo firme): _____________________________</w:t>
      </w:r>
    </w:p>
    <w:p w14:paraId="34F345F7" w14:textId="6D56213F" w:rsidR="00B42474" w:rsidRDefault="00C0699A">
      <w:pPr>
        <w:spacing w:before="225" w:after="225" w:line="240" w:lineRule="auto"/>
        <w:jc w:val="both"/>
        <w:rPr>
          <w:rFonts w:ascii="Arial" w:hAnsi="Arial" w:cs="Arial"/>
          <w:b/>
          <w:bCs/>
          <w:color w:val="000000"/>
          <w:sz w:val="18"/>
          <w:szCs w:val="18"/>
        </w:rPr>
      </w:pPr>
      <w:r>
        <w:rPr>
          <w:rFonts w:ascii="Arial" w:hAnsi="Arial" w:cs="Arial"/>
          <w:color w:val="000000"/>
          <w:sz w:val="18"/>
          <w:szCs w:val="18"/>
        </w:rPr>
        <w:t> </w:t>
      </w:r>
      <w:r>
        <w:rPr>
          <w:rFonts w:ascii="Arial" w:hAnsi="Arial" w:cs="Arial"/>
          <w:b/>
          <w:bCs/>
          <w:color w:val="000000"/>
          <w:sz w:val="18"/>
          <w:szCs w:val="18"/>
        </w:rPr>
        <w:t>II. Ponudbena cena </w:t>
      </w:r>
    </w:p>
    <w:tbl>
      <w:tblPr>
        <w:tblStyle w:val="Tabelamrea"/>
        <w:tblW w:w="0" w:type="auto"/>
        <w:tblLook w:val="04A0" w:firstRow="1" w:lastRow="0" w:firstColumn="1" w:lastColumn="0" w:noHBand="0" w:noVBand="1"/>
      </w:tblPr>
      <w:tblGrid>
        <w:gridCol w:w="5949"/>
        <w:gridCol w:w="2539"/>
      </w:tblGrid>
      <w:tr w:rsidR="008B4460" w:rsidRPr="00791BB7" w14:paraId="4A1F08B4" w14:textId="77777777" w:rsidTr="009B65EC">
        <w:trPr>
          <w:trHeight w:val="70"/>
        </w:trPr>
        <w:tc>
          <w:tcPr>
            <w:tcW w:w="8488" w:type="dxa"/>
            <w:gridSpan w:val="2"/>
            <w:shd w:val="clear" w:color="auto" w:fill="FFFFFF" w:themeFill="background1"/>
            <w:vAlign w:val="center"/>
            <w:hideMark/>
          </w:tcPr>
          <w:p w14:paraId="53A7095D" w14:textId="2B399D3B" w:rsidR="008B4460" w:rsidRPr="00791BB7" w:rsidRDefault="008B4460" w:rsidP="009B65EC">
            <w:pPr>
              <w:rPr>
                <w:b/>
              </w:rPr>
            </w:pPr>
            <w:r w:rsidRPr="00791BB7">
              <w:rPr>
                <w:b/>
              </w:rPr>
              <w:t xml:space="preserve">(kot izhaja iz razpisnega obrazca </w:t>
            </w:r>
            <w:r>
              <w:rPr>
                <w:b/>
              </w:rPr>
              <w:t>1a ( popis del-</w:t>
            </w:r>
            <w:r w:rsidRPr="00791BB7">
              <w:rPr>
                <w:b/>
              </w:rPr>
              <w:t xml:space="preserve"> ponudbeni predračun)</w:t>
            </w:r>
            <w:r>
              <w:rPr>
                <w:b/>
              </w:rPr>
              <w:t>:</w:t>
            </w:r>
          </w:p>
        </w:tc>
      </w:tr>
      <w:tr w:rsidR="008B4460" w14:paraId="1588C4B6" w14:textId="77777777" w:rsidTr="009B65EC">
        <w:tc>
          <w:tcPr>
            <w:tcW w:w="5949" w:type="dxa"/>
            <w:tcBorders>
              <w:bottom w:val="single" w:sz="4" w:space="0" w:color="auto"/>
            </w:tcBorders>
          </w:tcPr>
          <w:p w14:paraId="239DCC04" w14:textId="77777777" w:rsidR="008B4460" w:rsidRPr="00C91D14" w:rsidRDefault="008B4460" w:rsidP="009B65EC">
            <w:pPr>
              <w:jc w:val="right"/>
              <w:rPr>
                <w:rFonts w:cs="Arial"/>
                <w:szCs w:val="20"/>
              </w:rPr>
            </w:pPr>
            <w:r w:rsidRPr="00C91D14">
              <w:rPr>
                <w:rFonts w:cs="Arial"/>
                <w:szCs w:val="20"/>
              </w:rPr>
              <w:t>P</w:t>
            </w:r>
            <w:r>
              <w:rPr>
                <w:rFonts w:cs="Arial"/>
                <w:szCs w:val="20"/>
              </w:rPr>
              <w:t xml:space="preserve">onudbena </w:t>
            </w:r>
            <w:r w:rsidRPr="00C91D14">
              <w:rPr>
                <w:rFonts w:cs="Arial"/>
                <w:szCs w:val="20"/>
              </w:rPr>
              <w:t>vrednost za GOI</w:t>
            </w:r>
            <w:r>
              <w:rPr>
                <w:rFonts w:cs="Arial"/>
                <w:szCs w:val="20"/>
              </w:rPr>
              <w:t xml:space="preserve"> dela:</w:t>
            </w:r>
          </w:p>
        </w:tc>
        <w:tc>
          <w:tcPr>
            <w:tcW w:w="2539" w:type="dxa"/>
            <w:tcBorders>
              <w:bottom w:val="single" w:sz="4" w:space="0" w:color="auto"/>
            </w:tcBorders>
            <w:vAlign w:val="bottom"/>
          </w:tcPr>
          <w:p w14:paraId="77A87B22" w14:textId="77777777" w:rsidR="008B4460" w:rsidRPr="00C91D14" w:rsidRDefault="008B4460" w:rsidP="009B65EC">
            <w:pPr>
              <w:jc w:val="right"/>
              <w:rPr>
                <w:rFonts w:cs="Arial"/>
                <w:szCs w:val="20"/>
              </w:rPr>
            </w:pPr>
            <w:r w:rsidRPr="00C91D14">
              <w:rPr>
                <w:rFonts w:cs="Arial"/>
                <w:szCs w:val="20"/>
              </w:rPr>
              <w:fldChar w:fldCharType="begin">
                <w:ffData>
                  <w:name w:val="Besedilo2"/>
                  <w:enabled/>
                  <w:calcOnExit w:val="0"/>
                  <w:textInput/>
                </w:ffData>
              </w:fldChar>
            </w:r>
            <w:r w:rsidRPr="00C91D14">
              <w:rPr>
                <w:rFonts w:cs="Arial"/>
                <w:szCs w:val="20"/>
              </w:rPr>
              <w:instrText xml:space="preserve"> FORMTEXT </w:instrText>
            </w:r>
            <w:r w:rsidRPr="00C91D14">
              <w:rPr>
                <w:rFonts w:cs="Arial"/>
                <w:szCs w:val="20"/>
              </w:rPr>
            </w:r>
            <w:r w:rsidRPr="00C91D14">
              <w:rPr>
                <w:rFonts w:cs="Arial"/>
                <w:szCs w:val="20"/>
              </w:rPr>
              <w:fldChar w:fldCharType="separate"/>
            </w:r>
            <w:r w:rsidRPr="00C91D14">
              <w:rPr>
                <w:rFonts w:cs="Arial"/>
                <w:noProof/>
                <w:szCs w:val="20"/>
              </w:rPr>
              <w:t> </w:t>
            </w:r>
            <w:r w:rsidRPr="00C91D14">
              <w:rPr>
                <w:rFonts w:cs="Arial"/>
                <w:noProof/>
                <w:szCs w:val="20"/>
              </w:rPr>
              <w:t> </w:t>
            </w:r>
            <w:r w:rsidRPr="00C91D14">
              <w:rPr>
                <w:rFonts w:cs="Arial"/>
                <w:noProof/>
                <w:szCs w:val="20"/>
              </w:rPr>
              <w:t> </w:t>
            </w:r>
            <w:r w:rsidRPr="00C91D14">
              <w:rPr>
                <w:rFonts w:cs="Arial"/>
                <w:noProof/>
                <w:szCs w:val="20"/>
              </w:rPr>
              <w:t> </w:t>
            </w:r>
            <w:r w:rsidRPr="00C91D14">
              <w:rPr>
                <w:rFonts w:cs="Arial"/>
                <w:noProof/>
                <w:szCs w:val="20"/>
              </w:rPr>
              <w:t> </w:t>
            </w:r>
            <w:r w:rsidRPr="00C91D14">
              <w:rPr>
                <w:rFonts w:cs="Arial"/>
                <w:szCs w:val="20"/>
              </w:rPr>
              <w:fldChar w:fldCharType="end"/>
            </w:r>
            <w:r>
              <w:rPr>
                <w:rFonts w:cs="Arial"/>
                <w:szCs w:val="20"/>
              </w:rPr>
              <w:t xml:space="preserve"> </w:t>
            </w:r>
            <w:r w:rsidRPr="00C91D14">
              <w:rPr>
                <w:rFonts w:cs="Arial"/>
                <w:szCs w:val="20"/>
              </w:rPr>
              <w:t>EUR</w:t>
            </w:r>
          </w:p>
        </w:tc>
      </w:tr>
      <w:tr w:rsidR="008B4460" w14:paraId="4069A226" w14:textId="77777777" w:rsidTr="009B65EC">
        <w:tc>
          <w:tcPr>
            <w:tcW w:w="5949" w:type="dxa"/>
            <w:tcBorders>
              <w:top w:val="double" w:sz="4" w:space="0" w:color="auto"/>
            </w:tcBorders>
          </w:tcPr>
          <w:p w14:paraId="4D75B3CF" w14:textId="7CDE34DD" w:rsidR="008B4460" w:rsidRPr="00C91D14" w:rsidRDefault="008B4460" w:rsidP="009B65EC">
            <w:pPr>
              <w:jc w:val="right"/>
              <w:rPr>
                <w:rFonts w:cs="Arial"/>
                <w:szCs w:val="20"/>
              </w:rPr>
            </w:pPr>
            <w:r w:rsidRPr="00C91D14">
              <w:rPr>
                <w:rFonts w:cs="Arial"/>
                <w:szCs w:val="20"/>
              </w:rPr>
              <w:t xml:space="preserve">Vrednost </w:t>
            </w:r>
            <w:r>
              <w:rPr>
                <w:rFonts w:cs="Arial"/>
                <w:szCs w:val="20"/>
              </w:rPr>
              <w:t xml:space="preserve">ponudbenih </w:t>
            </w:r>
            <w:r w:rsidRPr="00C91D14">
              <w:rPr>
                <w:rFonts w:cs="Arial"/>
                <w:szCs w:val="20"/>
              </w:rPr>
              <w:t>del</w:t>
            </w:r>
            <w:r>
              <w:rPr>
                <w:rFonts w:cs="Arial"/>
                <w:szCs w:val="20"/>
              </w:rPr>
              <w:t>:</w:t>
            </w:r>
          </w:p>
        </w:tc>
        <w:tc>
          <w:tcPr>
            <w:tcW w:w="2539" w:type="dxa"/>
            <w:tcBorders>
              <w:top w:val="double" w:sz="4" w:space="0" w:color="auto"/>
            </w:tcBorders>
            <w:vAlign w:val="bottom"/>
          </w:tcPr>
          <w:p w14:paraId="377FE464" w14:textId="77777777" w:rsidR="008B4460" w:rsidRPr="00C91D14" w:rsidRDefault="008B4460" w:rsidP="009B65EC">
            <w:pPr>
              <w:jc w:val="right"/>
              <w:rPr>
                <w:rFonts w:cs="Arial"/>
                <w:szCs w:val="20"/>
              </w:rPr>
            </w:pPr>
            <w:r w:rsidRPr="00C91D14">
              <w:rPr>
                <w:rFonts w:cs="Arial"/>
                <w:szCs w:val="20"/>
              </w:rPr>
              <w:fldChar w:fldCharType="begin">
                <w:ffData>
                  <w:name w:val="Besedilo2"/>
                  <w:enabled/>
                  <w:calcOnExit w:val="0"/>
                  <w:textInput/>
                </w:ffData>
              </w:fldChar>
            </w:r>
            <w:r w:rsidRPr="00C91D14">
              <w:rPr>
                <w:rFonts w:cs="Arial"/>
                <w:szCs w:val="20"/>
              </w:rPr>
              <w:instrText xml:space="preserve"> FORMTEXT </w:instrText>
            </w:r>
            <w:r w:rsidRPr="00C91D14">
              <w:rPr>
                <w:rFonts w:cs="Arial"/>
                <w:szCs w:val="20"/>
              </w:rPr>
            </w:r>
            <w:r w:rsidRPr="00C91D14">
              <w:rPr>
                <w:rFonts w:cs="Arial"/>
                <w:szCs w:val="20"/>
              </w:rPr>
              <w:fldChar w:fldCharType="separate"/>
            </w:r>
            <w:r w:rsidRPr="00C91D14">
              <w:rPr>
                <w:rFonts w:cs="Arial"/>
                <w:noProof/>
                <w:szCs w:val="20"/>
              </w:rPr>
              <w:t> </w:t>
            </w:r>
            <w:r w:rsidRPr="00C91D14">
              <w:rPr>
                <w:rFonts w:cs="Arial"/>
                <w:noProof/>
                <w:szCs w:val="20"/>
              </w:rPr>
              <w:t> </w:t>
            </w:r>
            <w:r w:rsidRPr="00C91D14">
              <w:rPr>
                <w:rFonts w:cs="Arial"/>
                <w:noProof/>
                <w:szCs w:val="20"/>
              </w:rPr>
              <w:t> </w:t>
            </w:r>
            <w:r w:rsidRPr="00C91D14">
              <w:rPr>
                <w:rFonts w:cs="Arial"/>
                <w:noProof/>
                <w:szCs w:val="20"/>
              </w:rPr>
              <w:t> </w:t>
            </w:r>
            <w:r w:rsidRPr="00C91D14">
              <w:rPr>
                <w:rFonts w:cs="Arial"/>
                <w:noProof/>
                <w:szCs w:val="20"/>
              </w:rPr>
              <w:t> </w:t>
            </w:r>
            <w:r w:rsidRPr="00C91D14">
              <w:rPr>
                <w:rFonts w:cs="Arial"/>
                <w:szCs w:val="20"/>
              </w:rPr>
              <w:fldChar w:fldCharType="end"/>
            </w:r>
            <w:r>
              <w:rPr>
                <w:rFonts w:cs="Arial"/>
                <w:szCs w:val="20"/>
              </w:rPr>
              <w:t xml:space="preserve"> </w:t>
            </w:r>
            <w:r w:rsidRPr="00C91D14">
              <w:rPr>
                <w:rFonts w:cs="Arial"/>
                <w:szCs w:val="20"/>
              </w:rPr>
              <w:t>EUR</w:t>
            </w:r>
          </w:p>
        </w:tc>
      </w:tr>
      <w:tr w:rsidR="008B4460" w14:paraId="09BAA0BF" w14:textId="77777777" w:rsidTr="009B65EC">
        <w:tc>
          <w:tcPr>
            <w:tcW w:w="5949" w:type="dxa"/>
          </w:tcPr>
          <w:p w14:paraId="2F7E7322" w14:textId="34656B7B" w:rsidR="008B4460" w:rsidRPr="00C91D14" w:rsidRDefault="008B4460" w:rsidP="009B65EC">
            <w:pPr>
              <w:jc w:val="right"/>
              <w:rPr>
                <w:rFonts w:cs="Arial"/>
                <w:szCs w:val="20"/>
              </w:rPr>
            </w:pPr>
            <w:r>
              <w:rPr>
                <w:rFonts w:cs="Arial"/>
                <w:szCs w:val="20"/>
              </w:rPr>
              <w:t>9,5</w:t>
            </w:r>
            <w:r w:rsidRPr="00C91D14">
              <w:rPr>
                <w:rFonts w:cs="Arial"/>
                <w:szCs w:val="20"/>
              </w:rPr>
              <w:t>% DDV</w:t>
            </w:r>
            <w:r>
              <w:rPr>
                <w:rFonts w:cs="Arial"/>
                <w:szCs w:val="20"/>
              </w:rPr>
              <w:t>:</w:t>
            </w:r>
          </w:p>
        </w:tc>
        <w:tc>
          <w:tcPr>
            <w:tcW w:w="2539" w:type="dxa"/>
            <w:vAlign w:val="bottom"/>
          </w:tcPr>
          <w:p w14:paraId="2113A556" w14:textId="77777777" w:rsidR="008B4460" w:rsidRPr="00C91D14" w:rsidRDefault="008B4460" w:rsidP="009B65EC">
            <w:pPr>
              <w:jc w:val="right"/>
              <w:rPr>
                <w:rFonts w:cs="Arial"/>
                <w:szCs w:val="20"/>
              </w:rPr>
            </w:pPr>
            <w:r w:rsidRPr="00C91D14">
              <w:rPr>
                <w:rFonts w:cs="Arial"/>
                <w:szCs w:val="20"/>
              </w:rPr>
              <w:fldChar w:fldCharType="begin">
                <w:ffData>
                  <w:name w:val="Besedilo2"/>
                  <w:enabled/>
                  <w:calcOnExit w:val="0"/>
                  <w:textInput/>
                </w:ffData>
              </w:fldChar>
            </w:r>
            <w:r w:rsidRPr="00C91D14">
              <w:rPr>
                <w:rFonts w:cs="Arial"/>
                <w:szCs w:val="20"/>
              </w:rPr>
              <w:instrText xml:space="preserve"> FORMTEXT </w:instrText>
            </w:r>
            <w:r w:rsidRPr="00C91D14">
              <w:rPr>
                <w:rFonts w:cs="Arial"/>
                <w:szCs w:val="20"/>
              </w:rPr>
            </w:r>
            <w:r w:rsidRPr="00C91D14">
              <w:rPr>
                <w:rFonts w:cs="Arial"/>
                <w:szCs w:val="20"/>
              </w:rPr>
              <w:fldChar w:fldCharType="separate"/>
            </w:r>
            <w:r w:rsidRPr="00C91D14">
              <w:rPr>
                <w:rFonts w:cs="Arial"/>
                <w:noProof/>
                <w:szCs w:val="20"/>
              </w:rPr>
              <w:t> </w:t>
            </w:r>
            <w:r w:rsidRPr="00C91D14">
              <w:rPr>
                <w:rFonts w:cs="Arial"/>
                <w:noProof/>
                <w:szCs w:val="20"/>
              </w:rPr>
              <w:t> </w:t>
            </w:r>
            <w:r w:rsidRPr="00C91D14">
              <w:rPr>
                <w:rFonts w:cs="Arial"/>
                <w:noProof/>
                <w:szCs w:val="20"/>
              </w:rPr>
              <w:t> </w:t>
            </w:r>
            <w:r w:rsidRPr="00C91D14">
              <w:rPr>
                <w:rFonts w:cs="Arial"/>
                <w:noProof/>
                <w:szCs w:val="20"/>
              </w:rPr>
              <w:t> </w:t>
            </w:r>
            <w:r w:rsidRPr="00C91D14">
              <w:rPr>
                <w:rFonts w:cs="Arial"/>
                <w:noProof/>
                <w:szCs w:val="20"/>
              </w:rPr>
              <w:t> </w:t>
            </w:r>
            <w:r w:rsidRPr="00C91D14">
              <w:rPr>
                <w:rFonts w:cs="Arial"/>
                <w:szCs w:val="20"/>
              </w:rPr>
              <w:fldChar w:fldCharType="end"/>
            </w:r>
            <w:r>
              <w:rPr>
                <w:rFonts w:cs="Arial"/>
                <w:szCs w:val="20"/>
              </w:rPr>
              <w:t xml:space="preserve"> </w:t>
            </w:r>
            <w:r w:rsidRPr="00C91D14">
              <w:rPr>
                <w:rFonts w:cs="Arial"/>
                <w:szCs w:val="20"/>
              </w:rPr>
              <w:t>EUR</w:t>
            </w:r>
          </w:p>
        </w:tc>
      </w:tr>
      <w:tr w:rsidR="008B4460" w14:paraId="0B1245EC" w14:textId="77777777" w:rsidTr="009B65EC">
        <w:tc>
          <w:tcPr>
            <w:tcW w:w="5949" w:type="dxa"/>
          </w:tcPr>
          <w:p w14:paraId="57B58452" w14:textId="21DA6609" w:rsidR="008B4460" w:rsidRPr="000400F3" w:rsidRDefault="008B4460" w:rsidP="009B65EC">
            <w:pPr>
              <w:jc w:val="right"/>
              <w:rPr>
                <w:rFonts w:cs="Arial"/>
                <w:b/>
                <w:szCs w:val="20"/>
              </w:rPr>
            </w:pPr>
            <w:r w:rsidRPr="000400F3">
              <w:rPr>
                <w:rFonts w:cs="Arial"/>
                <w:b/>
                <w:szCs w:val="20"/>
              </w:rPr>
              <w:t>Vrednost ponudben</w:t>
            </w:r>
            <w:r>
              <w:rPr>
                <w:rFonts w:cs="Arial"/>
                <w:b/>
                <w:szCs w:val="20"/>
              </w:rPr>
              <w:t>ih</w:t>
            </w:r>
            <w:r w:rsidRPr="000400F3">
              <w:rPr>
                <w:rFonts w:cs="Arial"/>
                <w:b/>
                <w:szCs w:val="20"/>
              </w:rPr>
              <w:t xml:space="preserve"> del skupaj z DDV:</w:t>
            </w:r>
          </w:p>
        </w:tc>
        <w:tc>
          <w:tcPr>
            <w:tcW w:w="2539" w:type="dxa"/>
            <w:vAlign w:val="bottom"/>
          </w:tcPr>
          <w:p w14:paraId="69A21BD2" w14:textId="77777777" w:rsidR="008B4460" w:rsidRPr="00C91D14" w:rsidRDefault="008B4460" w:rsidP="009B65EC">
            <w:pPr>
              <w:jc w:val="right"/>
              <w:rPr>
                <w:rFonts w:cs="Arial"/>
                <w:szCs w:val="20"/>
              </w:rPr>
            </w:pPr>
            <w:r w:rsidRPr="00C91D14">
              <w:rPr>
                <w:rFonts w:cs="Arial"/>
                <w:szCs w:val="20"/>
              </w:rPr>
              <w:fldChar w:fldCharType="begin">
                <w:ffData>
                  <w:name w:val="Besedilo2"/>
                  <w:enabled/>
                  <w:calcOnExit w:val="0"/>
                  <w:textInput/>
                </w:ffData>
              </w:fldChar>
            </w:r>
            <w:r w:rsidRPr="00C91D14">
              <w:rPr>
                <w:rFonts w:cs="Arial"/>
                <w:szCs w:val="20"/>
              </w:rPr>
              <w:instrText xml:space="preserve"> FORMTEXT </w:instrText>
            </w:r>
            <w:r w:rsidRPr="00C91D14">
              <w:rPr>
                <w:rFonts w:cs="Arial"/>
                <w:szCs w:val="20"/>
              </w:rPr>
            </w:r>
            <w:r w:rsidRPr="00C91D14">
              <w:rPr>
                <w:rFonts w:cs="Arial"/>
                <w:szCs w:val="20"/>
              </w:rPr>
              <w:fldChar w:fldCharType="separate"/>
            </w:r>
            <w:r w:rsidRPr="00C91D14">
              <w:rPr>
                <w:rFonts w:cs="Arial"/>
                <w:noProof/>
                <w:szCs w:val="20"/>
              </w:rPr>
              <w:t> </w:t>
            </w:r>
            <w:r w:rsidRPr="00C91D14">
              <w:rPr>
                <w:rFonts w:cs="Arial"/>
                <w:noProof/>
                <w:szCs w:val="20"/>
              </w:rPr>
              <w:t> </w:t>
            </w:r>
            <w:r w:rsidRPr="00C91D14">
              <w:rPr>
                <w:rFonts w:cs="Arial"/>
                <w:noProof/>
                <w:szCs w:val="20"/>
              </w:rPr>
              <w:t> </w:t>
            </w:r>
            <w:r w:rsidRPr="00C91D14">
              <w:rPr>
                <w:rFonts w:cs="Arial"/>
                <w:noProof/>
                <w:szCs w:val="20"/>
              </w:rPr>
              <w:t> </w:t>
            </w:r>
            <w:r w:rsidRPr="00C91D14">
              <w:rPr>
                <w:rFonts w:cs="Arial"/>
                <w:noProof/>
                <w:szCs w:val="20"/>
              </w:rPr>
              <w:t> </w:t>
            </w:r>
            <w:r w:rsidRPr="00C91D14">
              <w:rPr>
                <w:rFonts w:cs="Arial"/>
                <w:szCs w:val="20"/>
              </w:rPr>
              <w:fldChar w:fldCharType="end"/>
            </w:r>
            <w:r>
              <w:rPr>
                <w:rFonts w:cs="Arial"/>
                <w:szCs w:val="20"/>
              </w:rPr>
              <w:t xml:space="preserve"> </w:t>
            </w:r>
            <w:r w:rsidRPr="00C91D14">
              <w:rPr>
                <w:rFonts w:cs="Arial"/>
                <w:szCs w:val="20"/>
              </w:rPr>
              <w:t>EUR</w:t>
            </w:r>
          </w:p>
        </w:tc>
      </w:tr>
    </w:tbl>
    <w:p w14:paraId="71E7D6A4" w14:textId="77777777" w:rsidR="008B4460" w:rsidRDefault="008B4460" w:rsidP="008B4460">
      <w:pPr>
        <w:spacing w:line="240" w:lineRule="auto"/>
        <w:rPr>
          <w:rFonts w:cs="Arial"/>
          <w:sz w:val="18"/>
          <w:szCs w:val="18"/>
        </w:rPr>
      </w:pPr>
    </w:p>
    <w:p w14:paraId="47320519" w14:textId="528921F0" w:rsidR="008B4460" w:rsidRPr="008B4460" w:rsidRDefault="008B4460" w:rsidP="008B4460">
      <w:pPr>
        <w:spacing w:line="240" w:lineRule="auto"/>
        <w:rPr>
          <w:rFonts w:cs="Arial"/>
          <w:sz w:val="18"/>
          <w:szCs w:val="18"/>
        </w:rPr>
      </w:pPr>
      <w:r w:rsidRPr="008B4460">
        <w:rPr>
          <w:rFonts w:cs="Arial"/>
          <w:sz w:val="18"/>
          <w:szCs w:val="18"/>
        </w:rPr>
        <w:t>Ponudbena cena po načelu »fiksna cena, obračun po dejanskih izmerah« se nanaša na celotno naročilo.  Ponudbena cena vključuje vse stroške in dajatve v zvezi z izvedbo naročila ter finalno čiščenje po končanih delih. Ponudbeni predračun je sestavni del ponudbe.</w:t>
      </w:r>
    </w:p>
    <w:p w14:paraId="5E01552D" w14:textId="77777777" w:rsidR="0094218E" w:rsidRDefault="00C0699A">
      <w:pPr>
        <w:spacing w:before="225" w:after="225" w:line="240" w:lineRule="auto"/>
        <w:jc w:val="both"/>
        <w:rPr>
          <w:rFonts w:ascii="Arial" w:hAnsi="Arial" w:cs="Arial"/>
          <w:color w:val="000000"/>
          <w:sz w:val="18"/>
          <w:szCs w:val="18"/>
        </w:rPr>
      </w:pPr>
      <w:r>
        <w:rPr>
          <w:rFonts w:ascii="Arial" w:hAnsi="Arial" w:cs="Arial"/>
          <w:b/>
          <w:bCs/>
          <w:color w:val="000000"/>
          <w:sz w:val="18"/>
          <w:szCs w:val="18"/>
        </w:rPr>
        <w:t>III. Rok veljavnosti ponudb</w:t>
      </w:r>
      <w:r w:rsidRPr="0094218E">
        <w:rPr>
          <w:rFonts w:ascii="Arial" w:hAnsi="Arial" w:cs="Arial"/>
          <w:b/>
          <w:bCs/>
          <w:color w:val="000000"/>
          <w:sz w:val="18"/>
          <w:szCs w:val="18"/>
        </w:rPr>
        <w:t>e</w:t>
      </w:r>
      <w:r>
        <w:rPr>
          <w:rFonts w:ascii="Arial" w:hAnsi="Arial" w:cs="Arial"/>
          <w:color w:val="000000"/>
          <w:sz w:val="18"/>
          <w:szCs w:val="18"/>
        </w:rPr>
        <w:t> </w:t>
      </w:r>
    </w:p>
    <w:p w14:paraId="742D919C" w14:textId="77777777" w:rsidR="00B42474" w:rsidRDefault="00C0699A">
      <w:pPr>
        <w:spacing w:before="225" w:after="225" w:line="240" w:lineRule="auto"/>
        <w:jc w:val="both"/>
      </w:pPr>
      <w:r>
        <w:rPr>
          <w:rFonts w:ascii="Arial" w:hAnsi="Arial" w:cs="Arial"/>
          <w:color w:val="000000"/>
          <w:sz w:val="18"/>
          <w:szCs w:val="18"/>
        </w:rPr>
        <w:t>Ponudba velja najmanj 60 dni od roka za predložitev ponudb.</w:t>
      </w:r>
    </w:p>
    <w:p w14:paraId="13380DF4" w14:textId="4985F727" w:rsidR="00B42474" w:rsidRDefault="00C0699A">
      <w:pPr>
        <w:spacing w:before="225" w:after="225" w:line="240" w:lineRule="auto"/>
        <w:jc w:val="both"/>
        <w:rPr>
          <w:rFonts w:ascii="Arial" w:hAnsi="Arial" w:cs="Arial"/>
          <w:color w:val="000000"/>
          <w:sz w:val="18"/>
          <w:szCs w:val="18"/>
        </w:rPr>
      </w:pPr>
      <w:r>
        <w:rPr>
          <w:rFonts w:ascii="Arial" w:hAnsi="Arial" w:cs="Arial"/>
          <w:color w:val="000000"/>
          <w:sz w:val="18"/>
          <w:szCs w:val="18"/>
        </w:rPr>
        <w:t>Ponudba mora biti veljavna najmanj do navedenega roka. Prekratka veljavnost ponudbe pomeni razlog za zavrnitev ponudbe.</w:t>
      </w:r>
    </w:p>
    <w:p w14:paraId="20A88498" w14:textId="74A820AB" w:rsidR="00C80DC8" w:rsidRPr="00C80DC8" w:rsidRDefault="00C80DC8" w:rsidP="00C80DC8">
      <w:pPr>
        <w:spacing w:before="225" w:after="225" w:line="240" w:lineRule="auto"/>
        <w:jc w:val="both"/>
        <w:rPr>
          <w:rFonts w:ascii="Arial" w:hAnsi="Arial" w:cs="Arial"/>
          <w:color w:val="000000"/>
          <w:sz w:val="18"/>
          <w:szCs w:val="18"/>
        </w:rPr>
      </w:pPr>
      <w:r w:rsidRPr="00C80DC8">
        <w:rPr>
          <w:rFonts w:ascii="Arial" w:hAnsi="Arial" w:cs="Arial"/>
          <w:b/>
          <w:bCs/>
          <w:color w:val="000000"/>
          <w:sz w:val="18"/>
          <w:szCs w:val="18"/>
        </w:rPr>
        <w:t>IV. Rok izvedbe del</w:t>
      </w:r>
      <w:r w:rsidRPr="00C80DC8">
        <w:rPr>
          <w:rFonts w:ascii="Arial" w:hAnsi="Arial" w:cs="Arial"/>
          <w:color w:val="000000"/>
          <w:sz w:val="18"/>
          <w:szCs w:val="18"/>
        </w:rPr>
        <w:t> </w:t>
      </w:r>
    </w:p>
    <w:p w14:paraId="3ED1E596" w14:textId="7AC5DCD1" w:rsidR="00C80DC8" w:rsidRDefault="00C80DC8" w:rsidP="00C80DC8">
      <w:pPr>
        <w:spacing w:line="240" w:lineRule="auto"/>
        <w:rPr>
          <w:rFonts w:ascii="Arial" w:hAnsi="Arial" w:cs="Arial"/>
          <w:sz w:val="18"/>
          <w:szCs w:val="18"/>
        </w:rPr>
      </w:pPr>
      <w:r w:rsidRPr="00C80DC8">
        <w:rPr>
          <w:rFonts w:ascii="Arial" w:hAnsi="Arial" w:cs="Arial"/>
          <w:sz w:val="18"/>
          <w:szCs w:val="18"/>
        </w:rPr>
        <w:t xml:space="preserve">Ponudnik se zavezuje začeti z deli takoj po sklenitvi pogodbe. Rok za izvedbo ponudbenih del je 60 koledarskih dni od datuma podpisa pogodbe dalje. </w:t>
      </w:r>
    </w:p>
    <w:p w14:paraId="2B4867DF" w14:textId="57A39F5E" w:rsidR="00C80DC8" w:rsidRPr="00C80DC8" w:rsidRDefault="00C80DC8" w:rsidP="00C80DC8">
      <w:pPr>
        <w:spacing w:before="225" w:after="225" w:line="240" w:lineRule="auto"/>
        <w:jc w:val="both"/>
        <w:rPr>
          <w:rFonts w:ascii="Arial" w:hAnsi="Arial" w:cs="Arial"/>
          <w:color w:val="000000"/>
          <w:sz w:val="18"/>
          <w:szCs w:val="18"/>
        </w:rPr>
      </w:pPr>
      <w:r w:rsidRPr="00C80DC8">
        <w:rPr>
          <w:rFonts w:ascii="Arial" w:hAnsi="Arial" w:cs="Arial"/>
          <w:b/>
          <w:bCs/>
          <w:color w:val="000000"/>
          <w:sz w:val="18"/>
          <w:szCs w:val="18"/>
        </w:rPr>
        <w:t xml:space="preserve">V. </w:t>
      </w:r>
      <w:r>
        <w:rPr>
          <w:rFonts w:ascii="Arial" w:hAnsi="Arial" w:cs="Arial"/>
          <w:b/>
          <w:bCs/>
          <w:color w:val="000000"/>
          <w:sz w:val="18"/>
          <w:szCs w:val="18"/>
        </w:rPr>
        <w:t>Garancija za izvedena dela</w:t>
      </w:r>
      <w:r w:rsidRPr="00C80DC8">
        <w:rPr>
          <w:rFonts w:ascii="Arial" w:hAnsi="Arial" w:cs="Arial"/>
          <w:color w:val="000000"/>
          <w:sz w:val="18"/>
          <w:szCs w:val="18"/>
        </w:rPr>
        <w:t> </w:t>
      </w:r>
    </w:p>
    <w:p w14:paraId="5AE88CAB" w14:textId="77777777" w:rsidR="00C80DC8" w:rsidRPr="00C80DC8" w:rsidRDefault="00C80DC8" w:rsidP="00C80DC8">
      <w:pPr>
        <w:spacing w:line="240" w:lineRule="auto"/>
        <w:rPr>
          <w:rFonts w:ascii="Arial" w:hAnsi="Arial" w:cs="Arial"/>
          <w:sz w:val="18"/>
          <w:szCs w:val="18"/>
        </w:rPr>
      </w:pPr>
      <w:r w:rsidRPr="00C80DC8">
        <w:rPr>
          <w:rFonts w:ascii="Arial" w:hAnsi="Arial" w:cs="Arial"/>
          <w:sz w:val="18"/>
          <w:szCs w:val="18"/>
        </w:rPr>
        <w:t>Ponudnik nudi za ponujena in izvedena dela garancijo:</w:t>
      </w:r>
    </w:p>
    <w:p w14:paraId="266961A7" w14:textId="77777777" w:rsidR="00C80DC8" w:rsidRPr="00C80DC8" w:rsidRDefault="00C80DC8" w:rsidP="00C80DC8">
      <w:pPr>
        <w:numPr>
          <w:ilvl w:val="0"/>
          <w:numId w:val="30"/>
        </w:numPr>
        <w:autoSpaceDE w:val="0"/>
        <w:autoSpaceDN w:val="0"/>
        <w:adjustRightInd w:val="0"/>
        <w:spacing w:after="0" w:line="240" w:lineRule="auto"/>
        <w:rPr>
          <w:rFonts w:ascii="Arial" w:hAnsi="Arial" w:cs="Arial"/>
          <w:sz w:val="18"/>
          <w:szCs w:val="18"/>
        </w:rPr>
      </w:pPr>
      <w:r w:rsidRPr="00C80DC8">
        <w:rPr>
          <w:rFonts w:ascii="Arial" w:hAnsi="Arial" w:cs="Arial"/>
          <w:sz w:val="18"/>
          <w:szCs w:val="18"/>
        </w:rPr>
        <w:t>5 let za GOI dela;</w:t>
      </w:r>
    </w:p>
    <w:p w14:paraId="687BFBEA" w14:textId="345E16E5" w:rsidR="00B42474" w:rsidRDefault="00C0699A">
      <w:pPr>
        <w:spacing w:before="225" w:after="225" w:line="240" w:lineRule="auto"/>
        <w:jc w:val="both"/>
      </w:pPr>
      <w:r>
        <w:rPr>
          <w:rFonts w:ascii="Arial" w:hAnsi="Arial" w:cs="Arial"/>
          <w:b/>
          <w:bCs/>
          <w:color w:val="000000"/>
          <w:sz w:val="18"/>
          <w:szCs w:val="18"/>
        </w:rPr>
        <w:lastRenderedPageBreak/>
        <w:t>V</w:t>
      </w:r>
      <w:r w:rsidR="00A54F16">
        <w:rPr>
          <w:rFonts w:ascii="Arial" w:hAnsi="Arial" w:cs="Arial"/>
          <w:b/>
          <w:bCs/>
          <w:color w:val="000000"/>
          <w:sz w:val="18"/>
          <w:szCs w:val="18"/>
        </w:rPr>
        <w:t>I</w:t>
      </w:r>
      <w:r>
        <w:rPr>
          <w:rFonts w:ascii="Arial" w:hAnsi="Arial" w:cs="Arial"/>
          <w:b/>
          <w:bCs/>
          <w:color w:val="000000"/>
          <w:sz w:val="18"/>
          <w:szCs w:val="18"/>
        </w:rPr>
        <w:t>. Podatki o plačilu </w:t>
      </w:r>
    </w:p>
    <w:p w14:paraId="777C3BA3" w14:textId="77777777" w:rsidR="00B42474" w:rsidRDefault="00C0699A">
      <w:pPr>
        <w:spacing w:before="225" w:after="225" w:line="240" w:lineRule="auto"/>
        <w:jc w:val="both"/>
      </w:pPr>
      <w:r>
        <w:rPr>
          <w:rFonts w:ascii="Arial" w:hAnsi="Arial" w:cs="Arial"/>
          <w:color w:val="000000"/>
          <w:sz w:val="18"/>
          <w:szCs w:val="18"/>
        </w:rPr>
        <w:t>Plačila se opravijo na podlagi izdelanih in potrjenih mesečnih situacij. Rok plačila situacije je 30 dni od datuma prejema računa. Če naročnik izpodbija del zneska, ki je obračunan s situacijo, je dolžan plačati nesporni del zneska. Končno situacijo sestavi izvajalec in jo predloži v izplačilo po opravljenem sprejemu in izročitvi izvedenih del. Roki plačil podizvajalcem so enaki kot za izvajalca. Izvajalec izstavi račun v elektronski obliki (eRačun) preko spletnega portala UJPnet. Kot uradni prejem računa se šteje datum vnosa računa v sistem UJPnet.</w:t>
      </w:r>
    </w:p>
    <w:p w14:paraId="114D9A05" w14:textId="74427BCF" w:rsidR="0094218E" w:rsidRDefault="00C0699A" w:rsidP="0094218E">
      <w:pPr>
        <w:spacing w:after="0" w:line="240" w:lineRule="auto"/>
        <w:jc w:val="both"/>
        <w:rPr>
          <w:rFonts w:ascii="Arial" w:hAnsi="Arial" w:cs="Arial"/>
          <w:color w:val="000000"/>
          <w:sz w:val="18"/>
          <w:szCs w:val="18"/>
        </w:rPr>
      </w:pPr>
      <w:r>
        <w:rPr>
          <w:rFonts w:ascii="Arial" w:hAnsi="Arial" w:cs="Arial"/>
          <w:color w:val="000000"/>
          <w:sz w:val="18"/>
          <w:szCs w:val="18"/>
        </w:rPr>
        <w:t>Strinjamo se, da naročnik ni zavezan sprejeti nobene od ponudb, ki jih je prejel, ter da v primeru odstopa naročnika od oddaje javnega naročila ne bodo povrnjeni ponudniku nobeni stroški v zvezi z izdelavo ponudb.</w:t>
      </w:r>
    </w:p>
    <w:p w14:paraId="691A703B" w14:textId="77777777" w:rsidR="0094218E" w:rsidRDefault="0094218E" w:rsidP="0094218E">
      <w:pPr>
        <w:spacing w:after="0" w:line="240" w:lineRule="auto"/>
        <w:jc w:val="both"/>
      </w:pPr>
    </w:p>
    <w:p w14:paraId="36506D0A" w14:textId="32DEC867" w:rsidR="00B42474" w:rsidRDefault="00C0699A">
      <w:pPr>
        <w:spacing w:after="0" w:line="240" w:lineRule="auto"/>
        <w:jc w:val="both"/>
        <w:rPr>
          <w:rFonts w:ascii="Arial" w:hAnsi="Arial" w:cs="Arial"/>
          <w:b/>
          <w:bCs/>
          <w:color w:val="000000"/>
          <w:sz w:val="18"/>
          <w:szCs w:val="18"/>
        </w:rPr>
      </w:pPr>
      <w:r>
        <w:rPr>
          <w:rFonts w:ascii="Arial" w:hAnsi="Arial" w:cs="Arial"/>
          <w:color w:val="000000"/>
          <w:sz w:val="18"/>
          <w:szCs w:val="18"/>
        </w:rPr>
        <w:t> </w:t>
      </w:r>
      <w:r>
        <w:rPr>
          <w:rFonts w:ascii="Arial" w:hAnsi="Arial" w:cs="Arial"/>
          <w:b/>
          <w:bCs/>
          <w:color w:val="000000"/>
          <w:sz w:val="18"/>
          <w:szCs w:val="18"/>
        </w:rPr>
        <w:t>V</w:t>
      </w:r>
      <w:r w:rsidR="00A54F16">
        <w:rPr>
          <w:rFonts w:ascii="Arial" w:hAnsi="Arial" w:cs="Arial"/>
          <w:b/>
          <w:bCs/>
          <w:color w:val="000000"/>
          <w:sz w:val="18"/>
          <w:szCs w:val="18"/>
        </w:rPr>
        <w:t>II</w:t>
      </w:r>
      <w:r>
        <w:rPr>
          <w:rFonts w:ascii="Arial" w:hAnsi="Arial" w:cs="Arial"/>
          <w:b/>
          <w:bCs/>
          <w:color w:val="000000"/>
          <w:sz w:val="18"/>
          <w:szCs w:val="18"/>
        </w:rPr>
        <w:t>. Podatki o gospodarskem subjektu</w:t>
      </w:r>
    </w:p>
    <w:p w14:paraId="4673D7CC" w14:textId="77777777" w:rsidR="0094218E" w:rsidRDefault="0094218E">
      <w:pPr>
        <w:spacing w:after="0" w:line="240" w:lineRule="auto"/>
        <w:jc w:val="both"/>
      </w:pPr>
    </w:p>
    <w:tbl>
      <w:tblPr>
        <w:tblStyle w:val="NormalTablePHPDOCX"/>
        <w:tblW w:w="8745" w:type="dxa"/>
        <w:tblInd w:w="102" w:type="dxa"/>
        <w:shd w:val="clear" w:color="auto" w:fill="CCCCCC"/>
        <w:tblLook w:val="04A0" w:firstRow="1" w:lastRow="0" w:firstColumn="1" w:lastColumn="0" w:noHBand="0" w:noVBand="1"/>
      </w:tblPr>
      <w:tblGrid>
        <w:gridCol w:w="6"/>
        <w:gridCol w:w="3997"/>
        <w:gridCol w:w="77"/>
        <w:gridCol w:w="4281"/>
        <w:gridCol w:w="384"/>
      </w:tblGrid>
      <w:tr w:rsidR="00B42474" w14:paraId="3B7AF7C7" w14:textId="77777777" w:rsidTr="00A54F16">
        <w:trPr>
          <w:gridBefore w:val="1"/>
          <w:gridAfter w:val="1"/>
          <w:wBefore w:w="6" w:type="dxa"/>
          <w:wAfter w:w="384" w:type="dxa"/>
        </w:trPr>
        <w:tc>
          <w:tcPr>
            <w:tcW w:w="3997" w:type="dxa"/>
            <w:tcBorders>
              <w:top w:val="single" w:sz="5" w:space="0" w:color="000000"/>
              <w:left w:val="single" w:sz="5" w:space="0" w:color="000000"/>
              <w:bottom w:val="single" w:sz="5" w:space="0" w:color="000000"/>
              <w:right w:val="single" w:sz="5" w:space="0" w:color="000000"/>
            </w:tcBorders>
            <w:shd w:val="clear" w:color="auto" w:fill="CCCCCC"/>
            <w:tcMar>
              <w:top w:w="135" w:type="dxa"/>
              <w:bottom w:w="135" w:type="dxa"/>
            </w:tcMar>
            <w:vAlign w:val="center"/>
          </w:tcPr>
          <w:p w14:paraId="652A8BAB" w14:textId="77777777" w:rsidR="00B42474" w:rsidRDefault="00C0699A">
            <w:pPr>
              <w:jc w:val="right"/>
            </w:pPr>
            <w:r>
              <w:rPr>
                <w:rFonts w:ascii="Arial" w:hAnsi="Arial" w:cs="Arial"/>
                <w:b/>
                <w:bCs/>
                <w:color w:val="000000"/>
                <w:position w:val="-2"/>
                <w:sz w:val="18"/>
                <w:szCs w:val="18"/>
                <w:shd w:val="clear" w:color="auto" w:fill="CCCCCC"/>
              </w:rPr>
              <w:t>KONTAKTNA OSEBA:</w:t>
            </w:r>
          </w:p>
        </w:tc>
        <w:tc>
          <w:tcPr>
            <w:tcW w:w="4358" w:type="dxa"/>
            <w:gridSpan w:val="2"/>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2C3D01CE" w14:textId="77777777" w:rsidR="00B42474" w:rsidRDefault="00C0699A">
            <w:r>
              <w:rPr>
                <w:rFonts w:ascii="Arial" w:hAnsi="Arial" w:cs="Arial"/>
                <w:color w:val="000000"/>
                <w:position w:val="-2"/>
                <w:sz w:val="18"/>
                <w:szCs w:val="18"/>
              </w:rPr>
              <w:t> </w:t>
            </w:r>
          </w:p>
        </w:tc>
      </w:tr>
      <w:tr w:rsidR="00B42474" w14:paraId="7E29CF39" w14:textId="77777777" w:rsidTr="00A54F16">
        <w:trPr>
          <w:gridBefore w:val="1"/>
          <w:gridAfter w:val="1"/>
          <w:wBefore w:w="6" w:type="dxa"/>
          <w:wAfter w:w="384" w:type="dxa"/>
        </w:trPr>
        <w:tc>
          <w:tcPr>
            <w:tcW w:w="3997" w:type="dxa"/>
            <w:tcBorders>
              <w:top w:val="single" w:sz="5" w:space="0" w:color="000000"/>
              <w:left w:val="single" w:sz="5" w:space="0" w:color="000000"/>
              <w:bottom w:val="single" w:sz="5" w:space="0" w:color="000000"/>
              <w:right w:val="single" w:sz="5" w:space="0" w:color="000000"/>
            </w:tcBorders>
            <w:shd w:val="clear" w:color="auto" w:fill="CCCCCC"/>
            <w:tcMar>
              <w:top w:w="135" w:type="dxa"/>
              <w:bottom w:w="135" w:type="dxa"/>
            </w:tcMar>
            <w:vAlign w:val="center"/>
          </w:tcPr>
          <w:p w14:paraId="7780731E" w14:textId="77777777" w:rsidR="00B42474" w:rsidRDefault="00C0699A">
            <w:pPr>
              <w:jc w:val="right"/>
            </w:pPr>
            <w:r>
              <w:rPr>
                <w:rFonts w:ascii="Arial" w:hAnsi="Arial" w:cs="Arial"/>
                <w:b/>
                <w:bCs/>
                <w:color w:val="000000"/>
                <w:position w:val="-2"/>
                <w:sz w:val="18"/>
                <w:szCs w:val="18"/>
                <w:shd w:val="clear" w:color="auto" w:fill="CCCCCC"/>
              </w:rPr>
              <w:t>E-POŠTA KONTAKTNE OSEBE:</w:t>
            </w:r>
          </w:p>
        </w:tc>
        <w:tc>
          <w:tcPr>
            <w:tcW w:w="4358" w:type="dxa"/>
            <w:gridSpan w:val="2"/>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15CD4056" w14:textId="77777777" w:rsidR="00B42474" w:rsidRDefault="00C0699A">
            <w:r>
              <w:rPr>
                <w:rFonts w:ascii="Arial" w:hAnsi="Arial" w:cs="Arial"/>
                <w:color w:val="000000"/>
                <w:position w:val="-2"/>
                <w:sz w:val="18"/>
                <w:szCs w:val="18"/>
              </w:rPr>
              <w:t> </w:t>
            </w:r>
          </w:p>
        </w:tc>
      </w:tr>
      <w:tr w:rsidR="00B42474" w14:paraId="4C9C98A8" w14:textId="77777777" w:rsidTr="00A54F16">
        <w:trPr>
          <w:gridBefore w:val="1"/>
          <w:gridAfter w:val="1"/>
          <w:wBefore w:w="6" w:type="dxa"/>
          <w:wAfter w:w="384" w:type="dxa"/>
        </w:trPr>
        <w:tc>
          <w:tcPr>
            <w:tcW w:w="3997" w:type="dxa"/>
            <w:tcBorders>
              <w:top w:val="single" w:sz="5" w:space="0" w:color="000000"/>
              <w:left w:val="single" w:sz="5" w:space="0" w:color="000000"/>
              <w:bottom w:val="single" w:sz="5" w:space="0" w:color="000000"/>
              <w:right w:val="single" w:sz="5" w:space="0" w:color="000000"/>
            </w:tcBorders>
            <w:shd w:val="clear" w:color="auto" w:fill="CCCCCC"/>
            <w:tcMar>
              <w:top w:w="135" w:type="dxa"/>
              <w:bottom w:w="135" w:type="dxa"/>
            </w:tcMar>
            <w:vAlign w:val="center"/>
          </w:tcPr>
          <w:p w14:paraId="24FFAF73" w14:textId="77777777" w:rsidR="00B42474" w:rsidRDefault="00C0699A">
            <w:pPr>
              <w:jc w:val="right"/>
            </w:pPr>
            <w:r>
              <w:rPr>
                <w:rFonts w:ascii="Arial" w:hAnsi="Arial" w:cs="Arial"/>
                <w:b/>
                <w:bCs/>
                <w:color w:val="000000"/>
                <w:position w:val="-2"/>
                <w:sz w:val="18"/>
                <w:szCs w:val="18"/>
                <w:shd w:val="clear" w:color="auto" w:fill="CCCCCC"/>
              </w:rPr>
              <w:t>TELEFON:</w:t>
            </w:r>
          </w:p>
        </w:tc>
        <w:tc>
          <w:tcPr>
            <w:tcW w:w="4358" w:type="dxa"/>
            <w:gridSpan w:val="2"/>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7FFA9E6C" w14:textId="77777777" w:rsidR="00B42474" w:rsidRDefault="00C0699A">
            <w:r>
              <w:rPr>
                <w:rFonts w:ascii="Arial" w:hAnsi="Arial" w:cs="Arial"/>
                <w:color w:val="000000"/>
                <w:position w:val="-2"/>
                <w:sz w:val="18"/>
                <w:szCs w:val="18"/>
              </w:rPr>
              <w:t> </w:t>
            </w:r>
          </w:p>
        </w:tc>
      </w:tr>
      <w:tr w:rsidR="00B42474" w14:paraId="7FA9F349" w14:textId="77777777" w:rsidTr="00A54F16">
        <w:trPr>
          <w:gridBefore w:val="1"/>
          <w:gridAfter w:val="1"/>
          <w:wBefore w:w="6" w:type="dxa"/>
          <w:wAfter w:w="384" w:type="dxa"/>
        </w:trPr>
        <w:tc>
          <w:tcPr>
            <w:tcW w:w="3997" w:type="dxa"/>
            <w:tcBorders>
              <w:top w:val="single" w:sz="5" w:space="0" w:color="000000"/>
              <w:left w:val="single" w:sz="5" w:space="0" w:color="000000"/>
              <w:bottom w:val="single" w:sz="5" w:space="0" w:color="000000"/>
              <w:right w:val="single" w:sz="5" w:space="0" w:color="000000"/>
            </w:tcBorders>
            <w:shd w:val="clear" w:color="auto" w:fill="CCCCCC"/>
            <w:tcMar>
              <w:top w:w="135" w:type="dxa"/>
              <w:bottom w:w="135" w:type="dxa"/>
            </w:tcMar>
            <w:vAlign w:val="center"/>
          </w:tcPr>
          <w:p w14:paraId="2E9955F3" w14:textId="77777777" w:rsidR="00B42474" w:rsidRDefault="00C0699A">
            <w:pPr>
              <w:jc w:val="right"/>
            </w:pPr>
            <w:r>
              <w:rPr>
                <w:rFonts w:ascii="Arial" w:hAnsi="Arial" w:cs="Arial"/>
                <w:b/>
                <w:bCs/>
                <w:color w:val="000000"/>
                <w:position w:val="-2"/>
                <w:sz w:val="18"/>
                <w:szCs w:val="18"/>
                <w:shd w:val="clear" w:color="auto" w:fill="CCCCCC"/>
              </w:rPr>
              <w:t>ID ZA DDV:</w:t>
            </w:r>
          </w:p>
        </w:tc>
        <w:tc>
          <w:tcPr>
            <w:tcW w:w="4358" w:type="dxa"/>
            <w:gridSpan w:val="2"/>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4B831ADA" w14:textId="77777777" w:rsidR="00B42474" w:rsidRDefault="00C0699A">
            <w:r>
              <w:rPr>
                <w:rFonts w:ascii="Arial" w:hAnsi="Arial" w:cs="Arial"/>
                <w:color w:val="000000"/>
                <w:position w:val="-2"/>
                <w:sz w:val="18"/>
                <w:szCs w:val="18"/>
              </w:rPr>
              <w:t> </w:t>
            </w:r>
          </w:p>
        </w:tc>
      </w:tr>
      <w:tr w:rsidR="00B42474" w14:paraId="01016CA4" w14:textId="77777777" w:rsidTr="00A54F16">
        <w:trPr>
          <w:gridBefore w:val="1"/>
          <w:gridAfter w:val="1"/>
          <w:wBefore w:w="6" w:type="dxa"/>
          <w:wAfter w:w="384" w:type="dxa"/>
        </w:trPr>
        <w:tc>
          <w:tcPr>
            <w:tcW w:w="3997" w:type="dxa"/>
            <w:tcBorders>
              <w:top w:val="single" w:sz="5" w:space="0" w:color="000000"/>
              <w:left w:val="single" w:sz="5" w:space="0" w:color="000000"/>
              <w:bottom w:val="single" w:sz="5" w:space="0" w:color="000000"/>
              <w:right w:val="single" w:sz="5" w:space="0" w:color="000000"/>
            </w:tcBorders>
            <w:shd w:val="clear" w:color="auto" w:fill="CCCCCC"/>
            <w:tcMar>
              <w:top w:w="135" w:type="dxa"/>
              <w:bottom w:w="135" w:type="dxa"/>
            </w:tcMar>
            <w:vAlign w:val="center"/>
          </w:tcPr>
          <w:p w14:paraId="35E72C69" w14:textId="77777777" w:rsidR="00B42474" w:rsidRDefault="00C0699A">
            <w:pPr>
              <w:jc w:val="right"/>
            </w:pPr>
            <w:r>
              <w:rPr>
                <w:rFonts w:ascii="Arial" w:hAnsi="Arial" w:cs="Arial"/>
                <w:b/>
                <w:bCs/>
                <w:color w:val="000000"/>
                <w:position w:val="-2"/>
                <w:sz w:val="18"/>
                <w:szCs w:val="18"/>
                <w:shd w:val="clear" w:color="auto" w:fill="CCCCCC"/>
              </w:rPr>
              <w:t>PRISTOJNI FINANČNI URAD:</w:t>
            </w:r>
          </w:p>
        </w:tc>
        <w:tc>
          <w:tcPr>
            <w:tcW w:w="4358" w:type="dxa"/>
            <w:gridSpan w:val="2"/>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009F7969" w14:textId="77777777" w:rsidR="00B42474" w:rsidRDefault="00C0699A">
            <w:r>
              <w:rPr>
                <w:rFonts w:ascii="Arial" w:hAnsi="Arial" w:cs="Arial"/>
                <w:color w:val="000000"/>
                <w:position w:val="-2"/>
                <w:sz w:val="18"/>
                <w:szCs w:val="18"/>
              </w:rPr>
              <w:t> </w:t>
            </w:r>
          </w:p>
        </w:tc>
      </w:tr>
      <w:tr w:rsidR="00B42474" w14:paraId="377C158C" w14:textId="77777777" w:rsidTr="00A54F16">
        <w:trPr>
          <w:gridBefore w:val="1"/>
          <w:gridAfter w:val="1"/>
          <w:wBefore w:w="6" w:type="dxa"/>
          <w:wAfter w:w="384" w:type="dxa"/>
        </w:trPr>
        <w:tc>
          <w:tcPr>
            <w:tcW w:w="3997" w:type="dxa"/>
            <w:tcBorders>
              <w:top w:val="single" w:sz="5" w:space="0" w:color="000000"/>
              <w:left w:val="single" w:sz="5" w:space="0" w:color="000000"/>
              <w:bottom w:val="single" w:sz="5" w:space="0" w:color="000000"/>
              <w:right w:val="single" w:sz="5" w:space="0" w:color="000000"/>
            </w:tcBorders>
            <w:shd w:val="clear" w:color="auto" w:fill="CCCCCC"/>
            <w:tcMar>
              <w:top w:w="135" w:type="dxa"/>
              <w:bottom w:w="135" w:type="dxa"/>
            </w:tcMar>
            <w:vAlign w:val="center"/>
          </w:tcPr>
          <w:p w14:paraId="2EB18B99" w14:textId="77777777" w:rsidR="00B42474" w:rsidRDefault="00C0699A">
            <w:pPr>
              <w:jc w:val="right"/>
            </w:pPr>
            <w:r>
              <w:rPr>
                <w:rFonts w:ascii="Arial" w:hAnsi="Arial" w:cs="Arial"/>
                <w:b/>
                <w:bCs/>
                <w:color w:val="000000"/>
                <w:position w:val="-2"/>
                <w:sz w:val="18"/>
                <w:szCs w:val="18"/>
                <w:shd w:val="clear" w:color="auto" w:fill="CCCCCC"/>
              </w:rPr>
              <w:t>MATIČNA ŠTEVILKA:</w:t>
            </w:r>
          </w:p>
        </w:tc>
        <w:tc>
          <w:tcPr>
            <w:tcW w:w="4358" w:type="dxa"/>
            <w:gridSpan w:val="2"/>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6C453E83" w14:textId="77777777" w:rsidR="00B42474" w:rsidRDefault="00C0699A">
            <w:r>
              <w:rPr>
                <w:rFonts w:ascii="Arial" w:hAnsi="Arial" w:cs="Arial"/>
                <w:color w:val="000000"/>
                <w:position w:val="-2"/>
                <w:sz w:val="18"/>
                <w:szCs w:val="18"/>
              </w:rPr>
              <w:t> </w:t>
            </w:r>
          </w:p>
        </w:tc>
      </w:tr>
      <w:tr w:rsidR="00B42474" w14:paraId="0F0E8624" w14:textId="77777777" w:rsidTr="00A54F16">
        <w:trPr>
          <w:gridBefore w:val="1"/>
          <w:gridAfter w:val="1"/>
          <w:wBefore w:w="6" w:type="dxa"/>
          <w:wAfter w:w="384" w:type="dxa"/>
        </w:trPr>
        <w:tc>
          <w:tcPr>
            <w:tcW w:w="3997" w:type="dxa"/>
            <w:tcBorders>
              <w:top w:val="single" w:sz="5" w:space="0" w:color="000000"/>
              <w:left w:val="single" w:sz="5" w:space="0" w:color="000000"/>
              <w:bottom w:val="single" w:sz="5" w:space="0" w:color="000000"/>
              <w:right w:val="single" w:sz="5" w:space="0" w:color="000000"/>
            </w:tcBorders>
            <w:shd w:val="clear" w:color="auto" w:fill="CCCCCC"/>
            <w:tcMar>
              <w:top w:w="135" w:type="dxa"/>
              <w:bottom w:w="135" w:type="dxa"/>
            </w:tcMar>
            <w:vAlign w:val="center"/>
          </w:tcPr>
          <w:p w14:paraId="2E5377F3" w14:textId="77777777" w:rsidR="00B42474" w:rsidRDefault="00C0699A">
            <w:pPr>
              <w:jc w:val="right"/>
            </w:pPr>
            <w:r>
              <w:rPr>
                <w:rFonts w:ascii="Arial" w:hAnsi="Arial" w:cs="Arial"/>
                <w:b/>
                <w:bCs/>
                <w:color w:val="000000"/>
                <w:position w:val="-2"/>
                <w:sz w:val="18"/>
                <w:szCs w:val="18"/>
                <w:shd w:val="clear" w:color="auto" w:fill="CCCCCC"/>
              </w:rPr>
              <w:t>ŠTEVILKE TRANSAKCIJSKIH RAČUNOV:</w:t>
            </w:r>
          </w:p>
        </w:tc>
        <w:tc>
          <w:tcPr>
            <w:tcW w:w="4358" w:type="dxa"/>
            <w:gridSpan w:val="2"/>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532D61D2" w14:textId="77777777" w:rsidR="00B42474" w:rsidRDefault="00C0699A">
            <w:r>
              <w:rPr>
                <w:rFonts w:ascii="Arial" w:hAnsi="Arial" w:cs="Arial"/>
                <w:color w:val="000000"/>
                <w:position w:val="-2"/>
                <w:sz w:val="18"/>
                <w:szCs w:val="18"/>
              </w:rPr>
              <w:t> </w:t>
            </w:r>
          </w:p>
        </w:tc>
      </w:tr>
      <w:tr w:rsidR="00B42474" w14:paraId="79B536E9" w14:textId="77777777" w:rsidTr="00A54F16">
        <w:trPr>
          <w:gridBefore w:val="1"/>
          <w:gridAfter w:val="1"/>
          <w:wBefore w:w="6" w:type="dxa"/>
          <w:wAfter w:w="384" w:type="dxa"/>
        </w:trPr>
        <w:tc>
          <w:tcPr>
            <w:tcW w:w="3997" w:type="dxa"/>
            <w:tcBorders>
              <w:top w:val="single" w:sz="5" w:space="0" w:color="000000"/>
              <w:left w:val="single" w:sz="5" w:space="0" w:color="000000"/>
              <w:bottom w:val="single" w:sz="5" w:space="0" w:color="000000"/>
              <w:right w:val="single" w:sz="5" w:space="0" w:color="000000"/>
            </w:tcBorders>
            <w:shd w:val="clear" w:color="auto" w:fill="CCCCCC"/>
            <w:tcMar>
              <w:top w:w="135" w:type="dxa"/>
              <w:bottom w:w="135" w:type="dxa"/>
            </w:tcMar>
            <w:vAlign w:val="center"/>
          </w:tcPr>
          <w:p w14:paraId="3B3CC62E" w14:textId="77777777" w:rsidR="00B42474" w:rsidRDefault="00C0699A">
            <w:pPr>
              <w:jc w:val="right"/>
            </w:pPr>
            <w:r>
              <w:rPr>
                <w:rFonts w:ascii="Arial" w:hAnsi="Arial" w:cs="Arial"/>
                <w:b/>
                <w:bCs/>
                <w:color w:val="000000"/>
                <w:position w:val="-2"/>
                <w:sz w:val="18"/>
                <w:szCs w:val="18"/>
                <w:shd w:val="clear" w:color="auto" w:fill="CCCCCC"/>
              </w:rPr>
              <w:t>POOBLAŠČENA OSEBA ZA PODPIS PONUDBE IN POGODBE:</w:t>
            </w:r>
          </w:p>
        </w:tc>
        <w:tc>
          <w:tcPr>
            <w:tcW w:w="4358" w:type="dxa"/>
            <w:gridSpan w:val="2"/>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258BA7E8" w14:textId="77777777" w:rsidR="00B42474" w:rsidRDefault="00C0699A">
            <w:r>
              <w:rPr>
                <w:rFonts w:ascii="Arial" w:hAnsi="Arial" w:cs="Arial"/>
                <w:color w:val="000000"/>
                <w:position w:val="-2"/>
                <w:sz w:val="18"/>
                <w:szCs w:val="18"/>
              </w:rPr>
              <w:t> </w:t>
            </w:r>
          </w:p>
        </w:tc>
      </w:tr>
      <w:tr w:rsidR="00B42474" w14:paraId="6EF79FCD" w14:textId="77777777" w:rsidTr="00A54F16">
        <w:trPr>
          <w:gridBefore w:val="1"/>
          <w:gridAfter w:val="1"/>
          <w:wBefore w:w="6" w:type="dxa"/>
          <w:wAfter w:w="384" w:type="dxa"/>
        </w:trPr>
        <w:tc>
          <w:tcPr>
            <w:tcW w:w="3997" w:type="dxa"/>
            <w:tcBorders>
              <w:top w:val="single" w:sz="5" w:space="0" w:color="000000"/>
              <w:left w:val="single" w:sz="5" w:space="0" w:color="000000"/>
              <w:bottom w:val="single" w:sz="5" w:space="0" w:color="000000"/>
              <w:right w:val="single" w:sz="5" w:space="0" w:color="000000"/>
            </w:tcBorders>
            <w:shd w:val="clear" w:color="auto" w:fill="CCCCCC"/>
            <w:tcMar>
              <w:top w:w="135" w:type="dxa"/>
              <w:bottom w:w="135" w:type="dxa"/>
            </w:tcMar>
            <w:vAlign w:val="center"/>
          </w:tcPr>
          <w:p w14:paraId="38087B5C" w14:textId="77777777" w:rsidR="00B42474" w:rsidRDefault="00C0699A">
            <w:pPr>
              <w:jc w:val="right"/>
            </w:pPr>
            <w:r>
              <w:rPr>
                <w:rFonts w:ascii="Arial" w:hAnsi="Arial" w:cs="Arial"/>
                <w:b/>
                <w:bCs/>
                <w:color w:val="000000"/>
                <w:position w:val="-2"/>
                <w:sz w:val="18"/>
                <w:szCs w:val="18"/>
                <w:shd w:val="clear" w:color="auto" w:fill="CCCCCC"/>
              </w:rPr>
              <w:t>RAZVRSTITEV DRUŽBE PO ZGD:</w:t>
            </w:r>
            <w:r>
              <w:rPr>
                <w:rFonts w:ascii="Arial" w:hAnsi="Arial" w:cs="Arial"/>
                <w:i/>
                <w:iCs/>
                <w:color w:val="000000"/>
                <w:position w:val="-2"/>
                <w:sz w:val="18"/>
                <w:szCs w:val="18"/>
                <w:shd w:val="clear" w:color="auto" w:fill="CCCCCC"/>
              </w:rPr>
              <w:br/>
              <w:t>(mikro, majhna, srednja ali velika družba)</w:t>
            </w:r>
          </w:p>
        </w:tc>
        <w:tc>
          <w:tcPr>
            <w:tcW w:w="4358" w:type="dxa"/>
            <w:gridSpan w:val="2"/>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387155DC" w14:textId="77777777" w:rsidR="00B42474" w:rsidRDefault="00C0699A">
            <w:r>
              <w:rPr>
                <w:rFonts w:ascii="Arial" w:hAnsi="Arial" w:cs="Arial"/>
                <w:color w:val="000000"/>
                <w:position w:val="-2"/>
                <w:sz w:val="18"/>
                <w:szCs w:val="18"/>
              </w:rPr>
              <w:t> </w:t>
            </w:r>
          </w:p>
        </w:tc>
      </w:tr>
      <w:tr w:rsidR="00B42474" w14:paraId="3CFCADFB" w14:textId="77777777" w:rsidTr="00A54F16">
        <w:trPr>
          <w:gridBefore w:val="1"/>
          <w:gridAfter w:val="1"/>
          <w:wBefore w:w="6" w:type="dxa"/>
          <w:wAfter w:w="384" w:type="dxa"/>
        </w:trPr>
        <w:tc>
          <w:tcPr>
            <w:tcW w:w="3997" w:type="dxa"/>
            <w:tcBorders>
              <w:top w:val="single" w:sz="5" w:space="0" w:color="000000"/>
              <w:left w:val="single" w:sz="5" w:space="0" w:color="000000"/>
              <w:bottom w:val="single" w:sz="5" w:space="0" w:color="000000"/>
              <w:right w:val="single" w:sz="5" w:space="0" w:color="000000"/>
            </w:tcBorders>
            <w:shd w:val="clear" w:color="auto" w:fill="CCCCCC"/>
            <w:tcMar>
              <w:top w:w="135" w:type="dxa"/>
              <w:bottom w:w="135" w:type="dxa"/>
            </w:tcMar>
            <w:vAlign w:val="center"/>
          </w:tcPr>
          <w:p w14:paraId="2CBA753C" w14:textId="77777777" w:rsidR="00B42474" w:rsidRDefault="00C0699A">
            <w:pPr>
              <w:jc w:val="right"/>
            </w:pPr>
            <w:r>
              <w:rPr>
                <w:rFonts w:ascii="Arial" w:hAnsi="Arial" w:cs="Arial"/>
                <w:b/>
                <w:bCs/>
                <w:color w:val="000000"/>
                <w:position w:val="-2"/>
                <w:sz w:val="18"/>
                <w:szCs w:val="18"/>
                <w:shd w:val="clear" w:color="auto" w:fill="CCCCCC"/>
              </w:rPr>
              <w:t>ČLANI UPRAVNEGA IN VODSTVENEGA ORGANA </w:t>
            </w:r>
            <w:r>
              <w:rPr>
                <w:rFonts w:ascii="Arial" w:hAnsi="Arial" w:cs="Arial"/>
                <w:color w:val="000000"/>
                <w:position w:val="-2"/>
                <w:sz w:val="18"/>
                <w:szCs w:val="18"/>
                <w:shd w:val="clear" w:color="auto" w:fill="CCCCCC"/>
              </w:rPr>
              <w:t>(npr. zakoniti zastopniki, člani uprave, ipd.)*</w:t>
            </w:r>
          </w:p>
        </w:tc>
        <w:tc>
          <w:tcPr>
            <w:tcW w:w="4358" w:type="dxa"/>
            <w:gridSpan w:val="2"/>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083038B8" w14:textId="77777777" w:rsidR="00B42474" w:rsidRDefault="00C0699A">
            <w:r>
              <w:rPr>
                <w:rFonts w:ascii="Arial" w:hAnsi="Arial" w:cs="Arial"/>
                <w:color w:val="000000"/>
                <w:position w:val="-2"/>
                <w:sz w:val="18"/>
                <w:szCs w:val="18"/>
              </w:rPr>
              <w:t> </w:t>
            </w:r>
          </w:p>
        </w:tc>
      </w:tr>
      <w:tr w:rsidR="00B42474" w14:paraId="69AFDD94" w14:textId="77777777" w:rsidTr="00A54F16">
        <w:trPr>
          <w:gridBefore w:val="1"/>
          <w:gridAfter w:val="1"/>
          <w:wBefore w:w="6" w:type="dxa"/>
          <w:wAfter w:w="384" w:type="dxa"/>
        </w:trPr>
        <w:tc>
          <w:tcPr>
            <w:tcW w:w="3997" w:type="dxa"/>
            <w:tcBorders>
              <w:top w:val="single" w:sz="5" w:space="0" w:color="000000"/>
              <w:left w:val="single" w:sz="5" w:space="0" w:color="000000"/>
              <w:bottom w:val="single" w:sz="5" w:space="0" w:color="000000"/>
              <w:right w:val="single" w:sz="5" w:space="0" w:color="000000"/>
            </w:tcBorders>
            <w:shd w:val="clear" w:color="auto" w:fill="CCCCCC"/>
            <w:tcMar>
              <w:top w:w="135" w:type="dxa"/>
              <w:bottom w:w="135" w:type="dxa"/>
            </w:tcMar>
            <w:vAlign w:val="center"/>
          </w:tcPr>
          <w:p w14:paraId="44AB466F" w14:textId="77777777" w:rsidR="00B42474" w:rsidRDefault="00C0699A">
            <w:pPr>
              <w:jc w:val="right"/>
            </w:pPr>
            <w:r>
              <w:rPr>
                <w:rFonts w:ascii="Arial" w:hAnsi="Arial" w:cs="Arial"/>
                <w:b/>
                <w:bCs/>
                <w:color w:val="000000"/>
                <w:position w:val="-2"/>
                <w:sz w:val="18"/>
                <w:szCs w:val="18"/>
                <w:shd w:val="clear" w:color="auto" w:fill="CCCCCC"/>
              </w:rPr>
              <w:t>ČLANI NADZORNEGA ORGANA </w:t>
            </w:r>
            <w:r>
              <w:rPr>
                <w:rFonts w:ascii="Arial" w:hAnsi="Arial" w:cs="Arial"/>
                <w:color w:val="000000"/>
                <w:position w:val="-2"/>
                <w:sz w:val="18"/>
                <w:szCs w:val="18"/>
                <w:shd w:val="clear" w:color="auto" w:fill="CCCCCC"/>
              </w:rPr>
              <w:t>(če ga gospodarski subjekt ima)*</w:t>
            </w:r>
          </w:p>
        </w:tc>
        <w:tc>
          <w:tcPr>
            <w:tcW w:w="4358" w:type="dxa"/>
            <w:gridSpan w:val="2"/>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79B9D867" w14:textId="77777777" w:rsidR="00B42474" w:rsidRDefault="00C0699A">
            <w:r>
              <w:rPr>
                <w:rFonts w:ascii="Arial" w:hAnsi="Arial" w:cs="Arial"/>
                <w:color w:val="000000"/>
                <w:position w:val="-2"/>
                <w:sz w:val="18"/>
                <w:szCs w:val="18"/>
              </w:rPr>
              <w:t> </w:t>
            </w:r>
          </w:p>
        </w:tc>
      </w:tr>
      <w:tr w:rsidR="00B42474" w14:paraId="63F2686C" w14:textId="77777777" w:rsidTr="00A54F16">
        <w:trPr>
          <w:gridBefore w:val="1"/>
          <w:gridAfter w:val="1"/>
          <w:wBefore w:w="6" w:type="dxa"/>
          <w:wAfter w:w="384" w:type="dxa"/>
        </w:trPr>
        <w:tc>
          <w:tcPr>
            <w:tcW w:w="3997" w:type="dxa"/>
            <w:tcBorders>
              <w:top w:val="single" w:sz="5" w:space="0" w:color="000000"/>
              <w:left w:val="single" w:sz="5" w:space="0" w:color="000000"/>
              <w:bottom w:val="single" w:sz="5" w:space="0" w:color="000000"/>
              <w:right w:val="single" w:sz="5" w:space="0" w:color="000000"/>
            </w:tcBorders>
            <w:shd w:val="clear" w:color="auto" w:fill="CCCCCC"/>
            <w:tcMar>
              <w:top w:w="135" w:type="dxa"/>
              <w:bottom w:w="135" w:type="dxa"/>
            </w:tcMar>
            <w:vAlign w:val="center"/>
          </w:tcPr>
          <w:p w14:paraId="1AD461D7" w14:textId="77777777" w:rsidR="00B42474" w:rsidRDefault="00C0699A">
            <w:pPr>
              <w:jc w:val="right"/>
            </w:pPr>
            <w:r>
              <w:rPr>
                <w:rFonts w:ascii="Arial" w:hAnsi="Arial" w:cs="Arial"/>
                <w:b/>
                <w:bCs/>
                <w:color w:val="000000"/>
                <w:position w:val="-2"/>
                <w:sz w:val="18"/>
                <w:szCs w:val="18"/>
                <w:shd w:val="clear" w:color="auto" w:fill="CCCCCC"/>
              </w:rPr>
              <w:t>POOBLAŠČENCI ZA ZASTOPANJE, ODLOČANJE ALI NADZOR </w:t>
            </w:r>
            <w:r>
              <w:rPr>
                <w:rFonts w:ascii="Arial" w:hAnsi="Arial" w:cs="Arial"/>
                <w:color w:val="000000"/>
                <w:position w:val="-2"/>
                <w:sz w:val="18"/>
                <w:szCs w:val="18"/>
                <w:shd w:val="clear" w:color="auto" w:fill="CCCCCC"/>
              </w:rPr>
              <w:t>(npr. prokuristi)*</w:t>
            </w:r>
          </w:p>
        </w:tc>
        <w:tc>
          <w:tcPr>
            <w:tcW w:w="4358" w:type="dxa"/>
            <w:gridSpan w:val="2"/>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60BA3E3C" w14:textId="77777777" w:rsidR="00B42474" w:rsidRDefault="00C0699A">
            <w:r>
              <w:rPr>
                <w:rFonts w:ascii="Arial" w:hAnsi="Arial" w:cs="Arial"/>
                <w:color w:val="000000"/>
                <w:position w:val="-2"/>
                <w:sz w:val="18"/>
                <w:szCs w:val="18"/>
              </w:rPr>
              <w:t> </w:t>
            </w:r>
          </w:p>
        </w:tc>
      </w:tr>
      <w:tr w:rsidR="00B42474" w14:paraId="4F5684FB" w14:textId="77777777" w:rsidTr="00A54F16">
        <w:trPr>
          <w:gridBefore w:val="1"/>
          <w:gridAfter w:val="1"/>
          <w:wBefore w:w="6" w:type="dxa"/>
          <w:wAfter w:w="384" w:type="dxa"/>
        </w:trPr>
        <w:tc>
          <w:tcPr>
            <w:tcW w:w="3997" w:type="dxa"/>
            <w:tcBorders>
              <w:top w:val="single" w:sz="5" w:space="0" w:color="000000"/>
              <w:left w:val="single" w:sz="5" w:space="0" w:color="000000"/>
              <w:bottom w:val="single" w:sz="5" w:space="0" w:color="000000"/>
              <w:right w:val="single" w:sz="5" w:space="0" w:color="000000"/>
            </w:tcBorders>
            <w:shd w:val="clear" w:color="auto" w:fill="CCCCCC"/>
            <w:tcMar>
              <w:top w:w="135" w:type="dxa"/>
              <w:bottom w:w="135" w:type="dxa"/>
            </w:tcMar>
            <w:vAlign w:val="center"/>
          </w:tcPr>
          <w:p w14:paraId="659CF543" w14:textId="77777777" w:rsidR="00B42474" w:rsidRDefault="00C0699A">
            <w:pPr>
              <w:jc w:val="right"/>
            </w:pPr>
            <w:r>
              <w:rPr>
                <w:rFonts w:ascii="Arial" w:hAnsi="Arial" w:cs="Arial"/>
                <w:b/>
                <w:bCs/>
                <w:color w:val="000000"/>
                <w:position w:val="-2"/>
                <w:sz w:val="18"/>
                <w:szCs w:val="18"/>
                <w:shd w:val="clear" w:color="auto" w:fill="CCCCCC"/>
              </w:rPr>
              <w:t>POOBLAŠČENA OSEBA ZA VROČANJE:</w:t>
            </w:r>
            <w:r>
              <w:rPr>
                <w:rFonts w:ascii="Arial" w:hAnsi="Arial" w:cs="Arial"/>
                <w:i/>
                <w:iCs/>
                <w:color w:val="000000"/>
                <w:position w:val="-2"/>
                <w:sz w:val="18"/>
                <w:szCs w:val="18"/>
                <w:shd w:val="clear" w:color="auto" w:fill="CCCCCC"/>
              </w:rPr>
              <w:br/>
              <w:t>Ime in priimek, ulica in hišna številka, kraj v Republiki Sloveniji </w:t>
            </w:r>
            <w:r>
              <w:rPr>
                <w:rFonts w:ascii="Arial" w:hAnsi="Arial" w:cs="Arial"/>
                <w:i/>
                <w:iCs/>
                <w:color w:val="000000"/>
                <w:position w:val="-2"/>
                <w:sz w:val="18"/>
                <w:szCs w:val="18"/>
                <w:shd w:val="clear" w:color="auto" w:fill="CCCCCC"/>
              </w:rPr>
              <w:br/>
              <w:t>(izpolni ponudnik, ki nima sedeža v Republiki Sloveniji)</w:t>
            </w:r>
          </w:p>
        </w:tc>
        <w:tc>
          <w:tcPr>
            <w:tcW w:w="4358" w:type="dxa"/>
            <w:gridSpan w:val="2"/>
            <w:tcBorders>
              <w:top w:val="single" w:sz="5" w:space="0" w:color="000000"/>
              <w:left w:val="single" w:sz="5" w:space="0" w:color="000000"/>
              <w:bottom w:val="single" w:sz="5" w:space="0" w:color="000000"/>
              <w:right w:val="single" w:sz="5" w:space="0" w:color="000000"/>
            </w:tcBorders>
            <w:tcMar>
              <w:top w:w="135" w:type="dxa"/>
              <w:bottom w:w="135" w:type="dxa"/>
            </w:tcMar>
            <w:vAlign w:val="center"/>
          </w:tcPr>
          <w:p w14:paraId="5179F91C" w14:textId="77777777" w:rsidR="00B42474" w:rsidRDefault="00C0699A">
            <w:r>
              <w:rPr>
                <w:rFonts w:ascii="Arial" w:hAnsi="Arial" w:cs="Arial"/>
                <w:color w:val="000000"/>
                <w:position w:val="-2"/>
                <w:sz w:val="18"/>
                <w:szCs w:val="18"/>
              </w:rPr>
              <w:t> </w:t>
            </w:r>
          </w:p>
        </w:tc>
      </w:tr>
      <w:tr w:rsidR="00B42474" w14:paraId="1FEDB368" w14:textId="77777777" w:rsidTr="00A54F16">
        <w:tblPrEx>
          <w:shd w:val="clear" w:color="auto" w:fill="auto"/>
        </w:tblPrEx>
        <w:tc>
          <w:tcPr>
            <w:tcW w:w="8745" w:type="dxa"/>
            <w:gridSpan w:val="5"/>
            <w:tcMar>
              <w:top w:w="75" w:type="dxa"/>
              <w:bottom w:w="75" w:type="dxa"/>
            </w:tcMar>
            <w:vAlign w:val="center"/>
          </w:tcPr>
          <w:p w14:paraId="22CFFB70" w14:textId="77777777" w:rsidR="00B42474" w:rsidRDefault="00B42474">
            <w:pPr>
              <w:spacing w:before="135" w:after="135"/>
              <w:jc w:val="both"/>
              <w:textAlignment w:val="center"/>
            </w:pPr>
          </w:p>
        </w:tc>
      </w:tr>
      <w:tr w:rsidR="00B42474" w14:paraId="19F2D9CD" w14:textId="77777777" w:rsidTr="00A54F16">
        <w:tblPrEx>
          <w:shd w:val="clear" w:color="auto" w:fill="auto"/>
        </w:tblPrEx>
        <w:tc>
          <w:tcPr>
            <w:tcW w:w="4080" w:type="dxa"/>
            <w:gridSpan w:val="3"/>
            <w:tcMar>
              <w:top w:w="75" w:type="dxa"/>
              <w:bottom w:w="75" w:type="dxa"/>
            </w:tcMar>
            <w:vAlign w:val="center"/>
          </w:tcPr>
          <w:p w14:paraId="7D086DB3" w14:textId="77777777" w:rsidR="00B42474" w:rsidRDefault="00C0699A">
            <w:r>
              <w:rPr>
                <w:rFonts w:ascii="Arial" w:hAnsi="Arial" w:cs="Arial"/>
                <w:color w:val="000000"/>
                <w:position w:val="-2"/>
                <w:sz w:val="18"/>
                <w:szCs w:val="18"/>
              </w:rPr>
              <w:t>Kraj in datum:</w:t>
            </w:r>
          </w:p>
        </w:tc>
        <w:tc>
          <w:tcPr>
            <w:tcW w:w="0" w:type="auto"/>
            <w:gridSpan w:val="2"/>
            <w:tcMar>
              <w:top w:w="75" w:type="dxa"/>
              <w:bottom w:w="75" w:type="dxa"/>
            </w:tcMar>
            <w:vAlign w:val="center"/>
          </w:tcPr>
          <w:p w14:paraId="476572D3" w14:textId="77777777" w:rsidR="00B42474" w:rsidRDefault="00C0699A">
            <w:pPr>
              <w:jc w:val="center"/>
            </w:pPr>
            <w:r>
              <w:rPr>
                <w:rFonts w:ascii="Arial" w:hAnsi="Arial" w:cs="Arial"/>
                <w:color w:val="000000"/>
                <w:position w:val="-2"/>
                <w:sz w:val="18"/>
                <w:szCs w:val="18"/>
              </w:rPr>
              <w:t>Ime in priimek: _____________________</w:t>
            </w:r>
          </w:p>
        </w:tc>
      </w:tr>
      <w:tr w:rsidR="00B42474" w14:paraId="669E52C3" w14:textId="77777777" w:rsidTr="00A54F16">
        <w:tblPrEx>
          <w:shd w:val="clear" w:color="auto" w:fill="auto"/>
        </w:tblPrEx>
        <w:tc>
          <w:tcPr>
            <w:tcW w:w="4080" w:type="dxa"/>
            <w:gridSpan w:val="3"/>
            <w:tcMar>
              <w:top w:w="75" w:type="dxa"/>
              <w:bottom w:w="75" w:type="dxa"/>
            </w:tcMar>
            <w:vAlign w:val="center"/>
          </w:tcPr>
          <w:p w14:paraId="149A5C73" w14:textId="77777777" w:rsidR="00B42474" w:rsidRDefault="00C0699A">
            <w:r>
              <w:rPr>
                <w:rFonts w:ascii="Arial" w:hAnsi="Arial" w:cs="Arial"/>
                <w:color w:val="000000"/>
                <w:position w:val="-2"/>
                <w:sz w:val="18"/>
                <w:szCs w:val="18"/>
              </w:rPr>
              <w:t> </w:t>
            </w:r>
          </w:p>
        </w:tc>
        <w:tc>
          <w:tcPr>
            <w:tcW w:w="0" w:type="auto"/>
            <w:gridSpan w:val="2"/>
            <w:tcMar>
              <w:top w:w="75" w:type="dxa"/>
              <w:bottom w:w="75" w:type="dxa"/>
            </w:tcMar>
            <w:vAlign w:val="center"/>
          </w:tcPr>
          <w:p w14:paraId="00D96C7E" w14:textId="77777777" w:rsidR="00B42474" w:rsidRDefault="00B42474"/>
          <w:p w14:paraId="3023C08B" w14:textId="77777777" w:rsidR="00B42474" w:rsidRDefault="00C0699A">
            <w:pPr>
              <w:jc w:val="center"/>
            </w:pPr>
            <w:r>
              <w:rPr>
                <w:rFonts w:ascii="Arial" w:hAnsi="Arial" w:cs="Arial"/>
                <w:color w:val="000000"/>
                <w:position w:val="-2"/>
                <w:sz w:val="18"/>
                <w:szCs w:val="18"/>
              </w:rPr>
              <w:t xml:space="preserve"> (žig in podpis)</w:t>
            </w:r>
            <w:r>
              <w:rPr>
                <w:rFonts w:ascii="Arial" w:hAnsi="Arial" w:cs="Arial"/>
                <w:color w:val="000000"/>
                <w:position w:val="-2"/>
                <w:sz w:val="18"/>
                <w:szCs w:val="18"/>
              </w:rPr>
              <w:br/>
              <w:t> </w:t>
            </w:r>
          </w:p>
        </w:tc>
      </w:tr>
    </w:tbl>
    <w:p w14:paraId="62D9E601" w14:textId="77777777" w:rsidR="00B42474" w:rsidRDefault="00B42474">
      <w:pPr>
        <w:sectPr w:rsidR="00B42474" w:rsidSect="0094218E">
          <w:footerReference w:type="default" r:id="rId18"/>
          <w:pgSz w:w="11906" w:h="16838"/>
          <w:pgMar w:top="1418" w:right="1418" w:bottom="1418" w:left="1418" w:header="567" w:footer="596" w:gutter="0"/>
          <w:cols w:space="708"/>
          <w:docGrid w:linePitch="360"/>
        </w:sectPr>
      </w:pPr>
    </w:p>
    <w:p w14:paraId="5C59B0BE" w14:textId="77777777" w:rsidR="0094218E" w:rsidRPr="00590863" w:rsidRDefault="00C0699A" w:rsidP="0094218E">
      <w:pPr>
        <w:spacing w:after="0"/>
        <w:jc w:val="right"/>
        <w:rPr>
          <w:rFonts w:ascii="Arial" w:hAnsi="Arial" w:cs="Arial"/>
          <w:sz w:val="18"/>
          <w:szCs w:val="18"/>
        </w:rPr>
      </w:pPr>
      <w:r w:rsidRPr="00590863">
        <w:rPr>
          <w:rFonts w:ascii="Arial" w:hAnsi="Arial" w:cs="Arial"/>
          <w:sz w:val="18"/>
          <w:szCs w:val="18"/>
        </w:rPr>
        <w:lastRenderedPageBreak/>
        <w:t>Obrazec št: 2</w:t>
      </w:r>
    </w:p>
    <w:p w14:paraId="77DE56F1" w14:textId="77777777" w:rsidR="0094218E" w:rsidRPr="00252358" w:rsidRDefault="0094218E" w:rsidP="0094218E"/>
    <w:p w14:paraId="27BA474D" w14:textId="77777777" w:rsidR="0094218E" w:rsidRDefault="00C0699A" w:rsidP="0094218E">
      <w:pPr>
        <w:pStyle w:val="Naslov1"/>
        <w:pBdr>
          <w:top w:val="single" w:sz="36" w:space="1" w:color="7EFF09"/>
          <w:left w:val="single" w:sz="36" w:space="5" w:color="7EFF09"/>
          <w:bottom w:val="single" w:sz="36" w:space="1" w:color="7EFF09"/>
          <w:right w:val="single" w:sz="36" w:space="4" w:color="7EFF09"/>
        </w:pBdr>
        <w:shd w:val="clear" w:color="auto" w:fill="7BF949"/>
        <w:spacing w:before="0" w:after="120"/>
        <w:ind w:left="1985"/>
        <w:rPr>
          <w:rFonts w:ascii="Arial" w:hAnsi="Arial" w:cs="Arial"/>
        </w:rPr>
      </w:pPr>
      <w:r>
        <w:rPr>
          <w:rFonts w:ascii="Arial" w:hAnsi="Arial" w:cs="Arial"/>
        </w:rPr>
        <w:t>Krovna izjava</w:t>
      </w:r>
    </w:p>
    <w:p w14:paraId="304E103E" w14:textId="77777777" w:rsidR="0094218E" w:rsidRDefault="0094218E" w:rsidP="0094218E">
      <w:pPr>
        <w:spacing w:after="120"/>
        <w:rPr>
          <w:rFonts w:ascii="Arial" w:hAnsi="Arial" w:cs="Arial"/>
        </w:rPr>
      </w:pPr>
    </w:p>
    <w:p w14:paraId="3DD1E800" w14:textId="77777777" w:rsidR="00B42474" w:rsidRDefault="00C0699A">
      <w:pPr>
        <w:spacing w:before="225" w:after="225" w:line="240" w:lineRule="auto"/>
        <w:jc w:val="both"/>
      </w:pPr>
      <w:r>
        <w:rPr>
          <w:rFonts w:ascii="Arial" w:hAnsi="Arial" w:cs="Arial"/>
          <w:color w:val="000000"/>
          <w:sz w:val="18"/>
          <w:szCs w:val="18"/>
        </w:rPr>
        <w:t>V zvezi z javnim naročilom »</w:t>
      </w:r>
      <w:r>
        <w:rPr>
          <w:rFonts w:ascii="Arial" w:hAnsi="Arial" w:cs="Arial"/>
          <w:b/>
          <w:bCs/>
          <w:color w:val="000000"/>
          <w:sz w:val="18"/>
          <w:szCs w:val="18"/>
        </w:rPr>
        <w:t>Energetska sanacija fasade zahodnega krila stavbe DŠD Koper in izvedba strelovoda glavne stavbe</w:t>
      </w:r>
      <w:r>
        <w:rPr>
          <w:rFonts w:ascii="Arial" w:hAnsi="Arial" w:cs="Arial"/>
          <w:color w:val="000000"/>
          <w:sz w:val="18"/>
          <w:szCs w:val="18"/>
        </w:rPr>
        <w:t>«,</w:t>
      </w:r>
    </w:p>
    <w:p w14:paraId="38BE1ACC" w14:textId="77777777" w:rsidR="00B42474" w:rsidRDefault="00C0699A">
      <w:pPr>
        <w:spacing w:before="225" w:after="225" w:line="240" w:lineRule="auto"/>
        <w:jc w:val="both"/>
      </w:pPr>
      <w:r>
        <w:rPr>
          <w:rFonts w:ascii="Arial" w:hAnsi="Arial" w:cs="Arial"/>
          <w:color w:val="000000"/>
          <w:sz w:val="18"/>
          <w:szCs w:val="18"/>
          <w:u w:val="single"/>
        </w:rPr>
        <w:t>____________________________________</w:t>
      </w:r>
      <w:r>
        <w:rPr>
          <w:rFonts w:ascii="Arial" w:hAnsi="Arial" w:cs="Arial"/>
          <w:color w:val="000000"/>
          <w:sz w:val="18"/>
          <w:szCs w:val="18"/>
        </w:rPr>
        <w:t>,</w:t>
      </w:r>
    </w:p>
    <w:p w14:paraId="7016D2EE" w14:textId="77777777" w:rsidR="00B42474" w:rsidRDefault="00C0699A">
      <w:pPr>
        <w:spacing w:before="225" w:after="225" w:line="240" w:lineRule="auto"/>
        <w:jc w:val="both"/>
      </w:pPr>
      <w:r>
        <w:rPr>
          <w:rFonts w:ascii="Arial" w:hAnsi="Arial" w:cs="Arial"/>
          <w:i/>
          <w:iCs/>
          <w:color w:val="000000"/>
          <w:sz w:val="18"/>
          <w:szCs w:val="18"/>
        </w:rPr>
        <w:t>(naziv ponudnika, partnerja v skupni ponudbi)</w:t>
      </w:r>
    </w:p>
    <w:p w14:paraId="36A6F7F6" w14:textId="77777777" w:rsidR="00B42474" w:rsidRDefault="00C0699A">
      <w:pPr>
        <w:spacing w:before="225" w:after="225" w:line="240" w:lineRule="auto"/>
        <w:jc w:val="both"/>
      </w:pPr>
      <w:r>
        <w:rPr>
          <w:rFonts w:ascii="Arial" w:hAnsi="Arial" w:cs="Arial"/>
          <w:color w:val="000000"/>
          <w:sz w:val="18"/>
          <w:szCs w:val="18"/>
        </w:rPr>
        <w:t>s polno odgovornostjo izjavljamo, da:</w:t>
      </w:r>
    </w:p>
    <w:tbl>
      <w:tblPr>
        <w:tblStyle w:val="NormalTablePHPDOCX"/>
        <w:tblW w:w="0" w:type="auto"/>
        <w:tblInd w:w="108" w:type="dxa"/>
        <w:tblLook w:val="04A0" w:firstRow="1" w:lastRow="0" w:firstColumn="1" w:lastColumn="0" w:noHBand="0" w:noVBand="1"/>
      </w:tblPr>
      <w:tblGrid>
        <w:gridCol w:w="9178"/>
      </w:tblGrid>
      <w:tr w:rsidR="00B42474" w14:paraId="37AF042A" w14:textId="77777777">
        <w:tc>
          <w:tcPr>
            <w:tcW w:w="0" w:type="auto"/>
            <w:tcMar>
              <w:top w:w="0" w:type="auto"/>
              <w:bottom w:w="0" w:type="auto"/>
            </w:tcMar>
          </w:tcPr>
          <w:p w14:paraId="3E8369D1" w14:textId="77777777" w:rsidR="00B42474" w:rsidRDefault="00C0699A" w:rsidP="00B543B2">
            <w:pPr>
              <w:numPr>
                <w:ilvl w:val="0"/>
                <w:numId w:val="19"/>
              </w:numPr>
              <w:jc w:val="both"/>
              <w:rPr>
                <w:rFonts w:ascii="Arial" w:hAnsi="Arial" w:cs="Arial"/>
                <w:color w:val="000000"/>
                <w:sz w:val="18"/>
                <w:szCs w:val="18"/>
              </w:rPr>
            </w:pPr>
            <w:r>
              <w:rPr>
                <w:rFonts w:ascii="Arial" w:hAnsi="Arial" w:cs="Arial"/>
                <w:color w:val="000000"/>
                <w:sz w:val="18"/>
                <w:szCs w:val="18"/>
              </w:rPr>
              <w:t>vse kopije dokumentov, ki so priloženi ponudbi, ustrezajo originalom;</w:t>
            </w:r>
          </w:p>
          <w:p w14:paraId="527F3B69" w14:textId="77777777" w:rsidR="00B42474" w:rsidRDefault="00C0699A" w:rsidP="00B543B2">
            <w:pPr>
              <w:numPr>
                <w:ilvl w:val="0"/>
                <w:numId w:val="19"/>
              </w:numPr>
              <w:jc w:val="both"/>
              <w:rPr>
                <w:rFonts w:ascii="Arial" w:hAnsi="Arial" w:cs="Arial"/>
                <w:color w:val="000000"/>
                <w:sz w:val="18"/>
                <w:szCs w:val="18"/>
              </w:rPr>
            </w:pPr>
            <w:r>
              <w:rPr>
                <w:rFonts w:ascii="Arial" w:hAnsi="Arial" w:cs="Arial"/>
                <w:color w:val="000000"/>
                <w:sz w:val="18"/>
                <w:szCs w:val="18"/>
              </w:rPr>
              <w:t>ne bomo imeli do naročnika predmetnega razpisa nobenega odškodninskega zahtevka, če ne bomo izbrani kot najugodnejši ponudnik, oz. da v primeru ustavitve postopka, zavrnitve vseh ponudb ali odstopa od izvedbe javnega naročila ne bomo zahtevali povrnitve nobenih stroškov, ki smo jih imeli s pripravo ponudbene dokumentacije;</w:t>
            </w:r>
          </w:p>
          <w:p w14:paraId="761705BB" w14:textId="77777777" w:rsidR="00B42474" w:rsidRDefault="00C0699A" w:rsidP="00B543B2">
            <w:pPr>
              <w:numPr>
                <w:ilvl w:val="0"/>
                <w:numId w:val="19"/>
              </w:numPr>
              <w:jc w:val="both"/>
              <w:rPr>
                <w:rFonts w:ascii="Arial" w:hAnsi="Arial" w:cs="Arial"/>
                <w:color w:val="000000"/>
                <w:sz w:val="18"/>
                <w:szCs w:val="18"/>
              </w:rPr>
            </w:pPr>
            <w:r>
              <w:rPr>
                <w:rFonts w:ascii="Arial" w:hAnsi="Arial" w:cs="Arial"/>
                <w:color w:val="000000"/>
                <w:sz w:val="18"/>
                <w:szCs w:val="18"/>
              </w:rPr>
              <w:t>vse navedbe iz ponudbe ustrezajo dejanskemu stanju - ponudnik naročniku daje pooblastilo, da jih preveri pri pristojnih organih, za kar bomo na naročnikovo zahtevo predložili ustrezna pooblastila, če jih bo ta zahteval;</w:t>
            </w:r>
          </w:p>
          <w:p w14:paraId="6C43C7EC" w14:textId="77777777" w:rsidR="00B42474" w:rsidRDefault="00C0699A" w:rsidP="00B543B2">
            <w:pPr>
              <w:numPr>
                <w:ilvl w:val="0"/>
                <w:numId w:val="19"/>
              </w:numPr>
              <w:jc w:val="both"/>
              <w:rPr>
                <w:rFonts w:ascii="Arial" w:hAnsi="Arial" w:cs="Arial"/>
                <w:color w:val="000000"/>
                <w:sz w:val="18"/>
                <w:szCs w:val="18"/>
              </w:rPr>
            </w:pPr>
            <w:r>
              <w:rPr>
                <w:rFonts w:ascii="Arial" w:hAnsi="Arial" w:cs="Arial"/>
                <w:color w:val="000000"/>
                <w:sz w:val="18"/>
                <w:szCs w:val="18"/>
              </w:rPr>
              <w:t>v celoti sprejemamo pogoje javnega razpisa in vse pogoje, navedene v razpisni dokumentaciji, pod katerimi dajemo svojo ponudbo, ter soglašamo, da bodo ti pogoji v celoti sestavni del pogodbe;</w:t>
            </w:r>
          </w:p>
          <w:p w14:paraId="7F59A5A3" w14:textId="77777777" w:rsidR="00B42474" w:rsidRDefault="00C0699A" w:rsidP="00B543B2">
            <w:pPr>
              <w:numPr>
                <w:ilvl w:val="0"/>
                <w:numId w:val="19"/>
              </w:numPr>
              <w:jc w:val="both"/>
              <w:rPr>
                <w:rFonts w:ascii="Arial" w:hAnsi="Arial" w:cs="Arial"/>
                <w:color w:val="000000"/>
                <w:sz w:val="18"/>
                <w:szCs w:val="18"/>
              </w:rPr>
            </w:pPr>
            <w:r>
              <w:rPr>
                <w:rFonts w:ascii="Arial" w:hAnsi="Arial" w:cs="Arial"/>
                <w:color w:val="000000"/>
                <w:sz w:val="18"/>
                <w:szCs w:val="18"/>
              </w:rPr>
              <w:t>smo pri pripravi ponudbe in bomo pri izvajanju pogodbe spoštovali obveznosti, ki izhajajo iz predpisov o varstvu pri delu, zaposlovanju in delovnih pogojih, veljavnih v Republiki Sloveniji;</w:t>
            </w:r>
          </w:p>
          <w:p w14:paraId="2D3456A0" w14:textId="77777777" w:rsidR="00B42474" w:rsidRDefault="00C0699A" w:rsidP="00B543B2">
            <w:pPr>
              <w:numPr>
                <w:ilvl w:val="0"/>
                <w:numId w:val="19"/>
              </w:numPr>
              <w:jc w:val="both"/>
              <w:rPr>
                <w:rFonts w:ascii="Arial" w:hAnsi="Arial" w:cs="Arial"/>
                <w:color w:val="000000"/>
                <w:sz w:val="18"/>
                <w:szCs w:val="18"/>
              </w:rPr>
            </w:pPr>
            <w:r>
              <w:rPr>
                <w:rFonts w:ascii="Arial" w:hAnsi="Arial" w:cs="Arial"/>
                <w:color w:val="000000"/>
                <w:sz w:val="18"/>
                <w:szCs w:val="18"/>
              </w:rPr>
              <w:t>smo zanesljiv ponudnik, sposoben upravljanja, z izkušnjami, ugledom in zaposlenimi, ki so sposobni izvesti razpisana dela, ter da razpolagamo z zadostnimi tehničnimi in kadrovskimi zmogljivostmi za izvedbo javnega naročila;</w:t>
            </w:r>
          </w:p>
          <w:p w14:paraId="4BEC0E11" w14:textId="77777777" w:rsidR="00B42474" w:rsidRDefault="00C0699A" w:rsidP="00B543B2">
            <w:pPr>
              <w:numPr>
                <w:ilvl w:val="0"/>
                <w:numId w:val="19"/>
              </w:numPr>
              <w:jc w:val="both"/>
              <w:rPr>
                <w:rFonts w:ascii="Arial" w:hAnsi="Arial" w:cs="Arial"/>
                <w:color w:val="000000"/>
                <w:sz w:val="18"/>
                <w:szCs w:val="18"/>
              </w:rPr>
            </w:pPr>
            <w:r>
              <w:rPr>
                <w:rFonts w:ascii="Arial" w:hAnsi="Arial" w:cs="Arial"/>
                <w:color w:val="000000"/>
                <w:sz w:val="18"/>
                <w:szCs w:val="18"/>
              </w:rPr>
              <w:t>bomo vsa zahtevana dela izvajali strokovno in kvalitetno po pravilih stroke v skladu z veljavnimi predpisi (zakoni, pravilniki, standardi, tehničnimi soglasji), tehničnimi navodili, priporočili in normativi ter okoljevarstvenimi predpisi;</w:t>
            </w:r>
          </w:p>
          <w:p w14:paraId="39E48921" w14:textId="77777777" w:rsidR="00B42474" w:rsidRDefault="00C0699A" w:rsidP="00B543B2">
            <w:pPr>
              <w:numPr>
                <w:ilvl w:val="0"/>
                <w:numId w:val="19"/>
              </w:numPr>
              <w:jc w:val="both"/>
              <w:rPr>
                <w:rFonts w:ascii="Arial" w:hAnsi="Arial" w:cs="Arial"/>
                <w:color w:val="000000"/>
                <w:sz w:val="18"/>
                <w:szCs w:val="18"/>
              </w:rPr>
            </w:pPr>
            <w:r>
              <w:rPr>
                <w:rFonts w:ascii="Arial" w:hAnsi="Arial" w:cs="Arial"/>
                <w:color w:val="000000"/>
                <w:sz w:val="18"/>
                <w:szCs w:val="18"/>
              </w:rPr>
              <w:t>bomo javno naročilo izvajali s strokovno usposobljenimi delavci oziroma kadrom;</w:t>
            </w:r>
          </w:p>
          <w:p w14:paraId="0F6D807F" w14:textId="77777777" w:rsidR="00B42474" w:rsidRDefault="00C0699A" w:rsidP="00B543B2">
            <w:pPr>
              <w:numPr>
                <w:ilvl w:val="0"/>
                <w:numId w:val="19"/>
              </w:numPr>
              <w:jc w:val="both"/>
              <w:rPr>
                <w:rFonts w:ascii="Arial" w:hAnsi="Arial" w:cs="Arial"/>
                <w:color w:val="000000"/>
                <w:sz w:val="18"/>
                <w:szCs w:val="18"/>
              </w:rPr>
            </w:pPr>
            <w:r>
              <w:rPr>
                <w:rFonts w:ascii="Arial" w:hAnsi="Arial" w:cs="Arial"/>
                <w:color w:val="000000"/>
                <w:sz w:val="18"/>
                <w:szCs w:val="18"/>
              </w:rPr>
              <w:t>bomo v primeru zamenjave priglašenih podizvajalcev ali priglašenih kadrov pred njihovo menjavo pridobili pisno soglasje naročnika;</w:t>
            </w:r>
          </w:p>
          <w:p w14:paraId="76E742E1" w14:textId="77777777" w:rsidR="00B42474" w:rsidRDefault="00C0699A" w:rsidP="00B543B2">
            <w:pPr>
              <w:numPr>
                <w:ilvl w:val="0"/>
                <w:numId w:val="19"/>
              </w:numPr>
              <w:jc w:val="both"/>
              <w:rPr>
                <w:rFonts w:ascii="Arial" w:hAnsi="Arial" w:cs="Arial"/>
                <w:color w:val="000000"/>
                <w:sz w:val="18"/>
                <w:szCs w:val="18"/>
              </w:rPr>
            </w:pPr>
            <w:r>
              <w:rPr>
                <w:rFonts w:ascii="Arial" w:hAnsi="Arial" w:cs="Arial"/>
                <w:color w:val="000000"/>
                <w:sz w:val="18"/>
                <w:szCs w:val="18"/>
              </w:rPr>
              <w:t>bomo v primeru uvedbe novih podizvajalcev, ki niso priglašeni v ponudbi, predhodno pridobili pisno soglasje naročnika;</w:t>
            </w:r>
          </w:p>
          <w:p w14:paraId="20FD9B2A" w14:textId="77777777" w:rsidR="00B42474" w:rsidRDefault="00C0699A" w:rsidP="00B543B2">
            <w:pPr>
              <w:numPr>
                <w:ilvl w:val="0"/>
                <w:numId w:val="19"/>
              </w:numPr>
              <w:jc w:val="both"/>
              <w:rPr>
                <w:rFonts w:ascii="Arial" w:hAnsi="Arial" w:cs="Arial"/>
                <w:color w:val="000000"/>
                <w:sz w:val="18"/>
                <w:szCs w:val="18"/>
              </w:rPr>
            </w:pPr>
            <w:r>
              <w:rPr>
                <w:rFonts w:ascii="Arial" w:hAnsi="Arial" w:cs="Arial"/>
                <w:color w:val="000000"/>
                <w:sz w:val="18"/>
                <w:szCs w:val="18"/>
              </w:rPr>
              <w:t>bodo vsi novi podizvajalci, ki niso navedeni v ponudbi, izpolnjevali vse naročnikove pogoje, ki jih morajo izpolnjevati podizvajalci;</w:t>
            </w:r>
          </w:p>
          <w:p w14:paraId="3C36639D" w14:textId="77777777" w:rsidR="00B42474" w:rsidRDefault="00C0699A" w:rsidP="00B543B2">
            <w:pPr>
              <w:numPr>
                <w:ilvl w:val="0"/>
                <w:numId w:val="19"/>
              </w:numPr>
              <w:jc w:val="both"/>
              <w:rPr>
                <w:rFonts w:ascii="Arial" w:hAnsi="Arial" w:cs="Arial"/>
                <w:color w:val="000000"/>
                <w:sz w:val="18"/>
                <w:szCs w:val="18"/>
              </w:rPr>
            </w:pPr>
            <w:r>
              <w:rPr>
                <w:rFonts w:ascii="Arial" w:hAnsi="Arial" w:cs="Arial"/>
                <w:color w:val="000000"/>
                <w:sz w:val="18"/>
                <w:szCs w:val="18"/>
              </w:rPr>
              <w:t>bodo vsi novi podizvajalci, ki bodo zamenjali priglašene podizvajalce, na katere kapacitete se je ponudnik skliceval pri oddaji ponudbe, zagotavljali najmanj kapacitete v enakem obsegu oziroma najmanj v obsegu, ki bi zadoščal za priznanje usposobljenosti, če bi bili te podizvajalci navedeni v sami ponudbi namesto podizvajalcev, ki jih zamenjujejo;</w:t>
            </w:r>
          </w:p>
          <w:p w14:paraId="0D985135" w14:textId="77777777" w:rsidR="00B42474" w:rsidRDefault="00C0699A" w:rsidP="00B543B2">
            <w:pPr>
              <w:numPr>
                <w:ilvl w:val="0"/>
                <w:numId w:val="19"/>
              </w:numPr>
              <w:jc w:val="both"/>
              <w:rPr>
                <w:rFonts w:ascii="Arial" w:hAnsi="Arial" w:cs="Arial"/>
                <w:color w:val="000000"/>
                <w:sz w:val="18"/>
                <w:szCs w:val="18"/>
              </w:rPr>
            </w:pPr>
            <w:r>
              <w:rPr>
                <w:rFonts w:ascii="Arial" w:hAnsi="Arial" w:cs="Arial"/>
                <w:color w:val="000000"/>
                <w:sz w:val="18"/>
                <w:szCs w:val="18"/>
              </w:rPr>
              <w:t>bodo vsi zamenjani kadri ob morebitni menjavi izpolnjevali kadrovske pogoje, ki jih je določil naročnik v razpisni dokumentaciji;</w:t>
            </w:r>
          </w:p>
          <w:p w14:paraId="2770298F" w14:textId="77777777" w:rsidR="00B42474" w:rsidRDefault="00C0699A" w:rsidP="00B543B2">
            <w:pPr>
              <w:numPr>
                <w:ilvl w:val="0"/>
                <w:numId w:val="19"/>
              </w:numPr>
              <w:jc w:val="both"/>
              <w:rPr>
                <w:rFonts w:ascii="Arial" w:hAnsi="Arial" w:cs="Arial"/>
                <w:color w:val="000000"/>
                <w:sz w:val="18"/>
                <w:szCs w:val="18"/>
              </w:rPr>
            </w:pPr>
            <w:r>
              <w:rPr>
                <w:rFonts w:ascii="Arial" w:hAnsi="Arial" w:cs="Arial"/>
                <w:color w:val="000000"/>
                <w:sz w:val="18"/>
                <w:szCs w:val="18"/>
              </w:rPr>
              <w:t>se v celoti strinjamo in sprejemamo pogoje naročnika, navedene v tej razpisni dokumentaciji, da po njih dajemo svojo ponudbo za izvedbo razpisnih del ter da pod navedenimi pogoji pristopamo k izvedbi predmeta javnega naročila;</w:t>
            </w:r>
          </w:p>
          <w:p w14:paraId="14F71B7C" w14:textId="77777777" w:rsidR="00B42474" w:rsidRDefault="00C0699A" w:rsidP="00B543B2">
            <w:pPr>
              <w:numPr>
                <w:ilvl w:val="0"/>
                <w:numId w:val="19"/>
              </w:numPr>
              <w:jc w:val="both"/>
              <w:rPr>
                <w:rFonts w:ascii="Arial" w:hAnsi="Arial" w:cs="Arial"/>
                <w:color w:val="000000"/>
                <w:sz w:val="18"/>
                <w:szCs w:val="18"/>
              </w:rPr>
            </w:pPr>
            <w:r>
              <w:rPr>
                <w:rFonts w:ascii="Arial" w:hAnsi="Arial" w:cs="Arial"/>
                <w:color w:val="000000"/>
                <w:sz w:val="18"/>
                <w:szCs w:val="18"/>
              </w:rPr>
              <w:t>bomo predložili vsa zahtevana zavarovanja posla;</w:t>
            </w:r>
          </w:p>
          <w:p w14:paraId="66E610ED" w14:textId="77777777" w:rsidR="00B42474" w:rsidRDefault="00C0699A" w:rsidP="00B543B2">
            <w:pPr>
              <w:numPr>
                <w:ilvl w:val="0"/>
                <w:numId w:val="19"/>
              </w:numPr>
              <w:jc w:val="both"/>
              <w:rPr>
                <w:rFonts w:ascii="Arial" w:hAnsi="Arial" w:cs="Arial"/>
                <w:color w:val="000000"/>
                <w:sz w:val="18"/>
                <w:szCs w:val="18"/>
              </w:rPr>
            </w:pPr>
            <w:r>
              <w:rPr>
                <w:rFonts w:ascii="Arial" w:hAnsi="Arial" w:cs="Arial"/>
                <w:color w:val="000000"/>
                <w:sz w:val="18"/>
                <w:szCs w:val="18"/>
              </w:rPr>
              <w:t>smo ob izdelavi ponudbe pregledali vso razpoložljivo razpisno dokumentacijo;</w:t>
            </w:r>
          </w:p>
          <w:p w14:paraId="23244CBC" w14:textId="77777777" w:rsidR="00B42474" w:rsidRDefault="00C0699A" w:rsidP="00B543B2">
            <w:pPr>
              <w:numPr>
                <w:ilvl w:val="0"/>
                <w:numId w:val="19"/>
              </w:numPr>
              <w:jc w:val="both"/>
              <w:rPr>
                <w:rFonts w:ascii="Arial" w:hAnsi="Arial" w:cs="Arial"/>
                <w:color w:val="000000"/>
                <w:sz w:val="18"/>
                <w:szCs w:val="18"/>
              </w:rPr>
            </w:pPr>
            <w:r>
              <w:rPr>
                <w:rFonts w:ascii="Arial" w:hAnsi="Arial" w:cs="Arial"/>
                <w:color w:val="000000"/>
                <w:sz w:val="18"/>
                <w:szCs w:val="18"/>
              </w:rPr>
              <w:t>smo v celoti seznanjeni z vso relevantno zakonodajo, ki se upošteva pri oddaji tega javnega naročila;</w:t>
            </w:r>
          </w:p>
          <w:p w14:paraId="42A08CB5" w14:textId="77777777" w:rsidR="00B42474" w:rsidRDefault="00C0699A" w:rsidP="00B543B2">
            <w:pPr>
              <w:numPr>
                <w:ilvl w:val="0"/>
                <w:numId w:val="19"/>
              </w:numPr>
              <w:jc w:val="both"/>
              <w:rPr>
                <w:rFonts w:ascii="Arial" w:hAnsi="Arial" w:cs="Arial"/>
                <w:color w:val="000000"/>
                <w:sz w:val="18"/>
                <w:szCs w:val="18"/>
              </w:rPr>
            </w:pPr>
            <w:r>
              <w:rPr>
                <w:rFonts w:ascii="Arial" w:hAnsi="Arial" w:cs="Arial"/>
                <w:color w:val="000000"/>
                <w:sz w:val="18"/>
                <w:szCs w:val="18"/>
              </w:rPr>
              <w:t>smo v celoti seznanjeni z obsegom in zahtevnostjo javnega naročila;</w:t>
            </w:r>
          </w:p>
          <w:p w14:paraId="2442CF60" w14:textId="77777777" w:rsidR="00B42474" w:rsidRDefault="00C0699A" w:rsidP="00B543B2">
            <w:pPr>
              <w:numPr>
                <w:ilvl w:val="0"/>
                <w:numId w:val="19"/>
              </w:numPr>
              <w:jc w:val="both"/>
              <w:rPr>
                <w:rFonts w:ascii="Arial" w:hAnsi="Arial" w:cs="Arial"/>
                <w:color w:val="000000"/>
                <w:sz w:val="18"/>
                <w:szCs w:val="18"/>
              </w:rPr>
            </w:pPr>
            <w:r>
              <w:rPr>
                <w:rFonts w:ascii="Arial" w:hAnsi="Arial" w:cs="Arial"/>
                <w:color w:val="000000"/>
                <w:sz w:val="18"/>
                <w:szCs w:val="18"/>
              </w:rPr>
              <w:t>bomo vse prevzete obveznosti izpolnili v predpisani količini, kvaliteti in rokih, kot to izhaja iz razpisne dokumentacije za oddajo tega javnega naročila;</w:t>
            </w:r>
          </w:p>
          <w:p w14:paraId="321A64A0" w14:textId="77777777" w:rsidR="00B42474" w:rsidRDefault="00C0699A" w:rsidP="00B543B2">
            <w:pPr>
              <w:numPr>
                <w:ilvl w:val="0"/>
                <w:numId w:val="19"/>
              </w:numPr>
              <w:jc w:val="both"/>
              <w:rPr>
                <w:rFonts w:ascii="Arial" w:hAnsi="Arial" w:cs="Arial"/>
                <w:color w:val="000000"/>
                <w:sz w:val="18"/>
                <w:szCs w:val="18"/>
              </w:rPr>
            </w:pPr>
            <w:r>
              <w:rPr>
                <w:rFonts w:ascii="Arial" w:hAnsi="Arial" w:cs="Arial"/>
                <w:color w:val="000000"/>
                <w:sz w:val="18"/>
                <w:szCs w:val="18"/>
              </w:rPr>
              <w:t>smo pri sestavi ponudbe upoštevali obveznosti do svojih morebitnih podizvajalcev;</w:t>
            </w:r>
          </w:p>
          <w:p w14:paraId="3993244B" w14:textId="77777777" w:rsidR="00B42474" w:rsidRDefault="00C0699A" w:rsidP="00B543B2">
            <w:pPr>
              <w:numPr>
                <w:ilvl w:val="0"/>
                <w:numId w:val="19"/>
              </w:numPr>
              <w:jc w:val="both"/>
              <w:rPr>
                <w:rFonts w:ascii="Arial" w:hAnsi="Arial" w:cs="Arial"/>
                <w:color w:val="000000"/>
                <w:sz w:val="18"/>
                <w:szCs w:val="18"/>
              </w:rPr>
            </w:pPr>
            <w:r>
              <w:rPr>
                <w:rFonts w:ascii="Arial" w:hAnsi="Arial" w:cs="Arial"/>
                <w:color w:val="000000"/>
                <w:sz w:val="18"/>
                <w:szCs w:val="18"/>
              </w:rPr>
              <w:t>za nas ne obstaja absolutna prepoved poslovanja z naročnikom, kot izhaja iz 35. člena ZIntPK;</w:t>
            </w:r>
          </w:p>
          <w:p w14:paraId="5CE426BD" w14:textId="77777777" w:rsidR="00B42474" w:rsidRDefault="00C0699A" w:rsidP="00B543B2">
            <w:pPr>
              <w:numPr>
                <w:ilvl w:val="0"/>
                <w:numId w:val="19"/>
              </w:numPr>
              <w:jc w:val="both"/>
              <w:rPr>
                <w:rFonts w:ascii="Arial" w:hAnsi="Arial" w:cs="Arial"/>
                <w:color w:val="000000"/>
                <w:sz w:val="18"/>
                <w:szCs w:val="18"/>
              </w:rPr>
            </w:pPr>
            <w:r>
              <w:rPr>
                <w:rFonts w:ascii="Arial" w:hAnsi="Arial" w:cs="Arial"/>
                <w:color w:val="000000"/>
                <w:sz w:val="18"/>
                <w:szCs w:val="18"/>
              </w:rPr>
              <w:t>so navedeni podatki v ponudbi in prilogah resnični in verodostojni.</w:t>
            </w:r>
          </w:p>
        </w:tc>
      </w:tr>
    </w:tbl>
    <w:p w14:paraId="503FA17D" w14:textId="77777777" w:rsidR="00B42474" w:rsidRDefault="00C0699A">
      <w:pPr>
        <w:spacing w:before="225" w:after="225" w:line="240" w:lineRule="auto"/>
        <w:jc w:val="both"/>
      </w:pPr>
      <w:r>
        <w:rPr>
          <w:rFonts w:ascii="Arial" w:hAnsi="Arial" w:cs="Arial"/>
          <w:color w:val="000000"/>
          <w:sz w:val="18"/>
          <w:szCs w:val="18"/>
        </w:rPr>
        <w:lastRenderedPageBreak/>
        <w:t>Izjavljamo, da izpolnjujemo naslednje obvezne pogoje skladno z zakonskimi zahtevami in zahtevami naročnika:</w:t>
      </w:r>
    </w:p>
    <w:tbl>
      <w:tblPr>
        <w:tblStyle w:val="NormalTablePHPDOCX"/>
        <w:tblW w:w="0" w:type="auto"/>
        <w:tblInd w:w="108" w:type="dxa"/>
        <w:tblLook w:val="04A0" w:firstRow="1" w:lastRow="0" w:firstColumn="1" w:lastColumn="0" w:noHBand="0" w:noVBand="1"/>
      </w:tblPr>
      <w:tblGrid>
        <w:gridCol w:w="9178"/>
      </w:tblGrid>
      <w:tr w:rsidR="00B42474" w14:paraId="3920888A" w14:textId="77777777">
        <w:tc>
          <w:tcPr>
            <w:tcW w:w="0" w:type="auto"/>
            <w:tcMar>
              <w:top w:w="0" w:type="auto"/>
              <w:bottom w:w="0" w:type="auto"/>
            </w:tcMar>
          </w:tcPr>
          <w:p w14:paraId="34231745" w14:textId="77777777" w:rsidR="00B42474" w:rsidRDefault="00C0699A" w:rsidP="00B543B2">
            <w:pPr>
              <w:numPr>
                <w:ilvl w:val="0"/>
                <w:numId w:val="20"/>
              </w:numPr>
              <w:jc w:val="both"/>
              <w:rPr>
                <w:rFonts w:ascii="Arial" w:hAnsi="Arial" w:cs="Arial"/>
                <w:color w:val="000000"/>
                <w:sz w:val="18"/>
                <w:szCs w:val="18"/>
              </w:rPr>
            </w:pPr>
            <w:r>
              <w:rPr>
                <w:rFonts w:ascii="Arial" w:hAnsi="Arial" w:cs="Arial"/>
                <w:color w:val="000000"/>
                <w:sz w:val="18"/>
                <w:szCs w:val="18"/>
              </w:rPr>
              <w:t>imamo dovoljenje za opravljanje dejavnosti, ki je predmet javnega naročila,</w:t>
            </w:r>
          </w:p>
          <w:p w14:paraId="41408A42" w14:textId="77777777" w:rsidR="00B42474" w:rsidRDefault="00C0699A" w:rsidP="00B543B2">
            <w:pPr>
              <w:numPr>
                <w:ilvl w:val="0"/>
                <w:numId w:val="20"/>
              </w:numPr>
              <w:jc w:val="both"/>
              <w:rPr>
                <w:rFonts w:ascii="Arial" w:hAnsi="Arial" w:cs="Arial"/>
                <w:color w:val="000000"/>
                <w:sz w:val="18"/>
                <w:szCs w:val="18"/>
              </w:rPr>
            </w:pPr>
            <w:r>
              <w:rPr>
                <w:rFonts w:ascii="Arial" w:hAnsi="Arial" w:cs="Arial"/>
                <w:color w:val="000000"/>
                <w:sz w:val="18"/>
                <w:szCs w:val="18"/>
              </w:rPr>
              <w:t>smo vpisani v sodni, poklicni oziroma poslovni register v državi sedeža,</w:t>
            </w:r>
          </w:p>
          <w:p w14:paraId="6404D7CC" w14:textId="77777777" w:rsidR="00B42474" w:rsidRDefault="00C0699A" w:rsidP="00B543B2">
            <w:pPr>
              <w:numPr>
                <w:ilvl w:val="0"/>
                <w:numId w:val="20"/>
              </w:numPr>
              <w:jc w:val="both"/>
              <w:rPr>
                <w:rFonts w:ascii="Arial" w:hAnsi="Arial" w:cs="Arial"/>
                <w:color w:val="000000"/>
                <w:sz w:val="18"/>
                <w:szCs w:val="18"/>
              </w:rPr>
            </w:pPr>
            <w:r>
              <w:rPr>
                <w:rFonts w:ascii="Arial" w:hAnsi="Arial" w:cs="Arial"/>
                <w:color w:val="000000"/>
                <w:sz w:val="18"/>
                <w:szCs w:val="18"/>
              </w:rPr>
              <w:t>gospodarski subjekt ali oseba, ki je članica upravnega, vodstvenega ali nadzornega organa tega gospodarskega subjekta ali ki ima pooblastila za njegovo zastopanje ali odločanje ali nadzor v njem, ni bil pravnomočno obsojen zaradi storitve kaznivega dejanja naštetega v prvem odstavku 75. člena ZJN-3,</w:t>
            </w:r>
          </w:p>
          <w:p w14:paraId="28D79470" w14:textId="77777777" w:rsidR="00B42474" w:rsidRDefault="00C0699A" w:rsidP="00B543B2">
            <w:pPr>
              <w:numPr>
                <w:ilvl w:val="0"/>
                <w:numId w:val="20"/>
              </w:numPr>
              <w:jc w:val="both"/>
              <w:rPr>
                <w:rFonts w:ascii="Arial" w:hAnsi="Arial" w:cs="Arial"/>
                <w:color w:val="000000"/>
                <w:sz w:val="18"/>
                <w:szCs w:val="18"/>
              </w:rPr>
            </w:pPr>
            <w:r>
              <w:rPr>
                <w:rFonts w:ascii="Arial" w:hAnsi="Arial" w:cs="Arial"/>
                <w:color w:val="000000"/>
                <w:sz w:val="18"/>
                <w:szCs w:val="18"/>
              </w:rPr>
              <w:t>nismo izločeni iz postopkov javnih naročil zaradi uvrstitve v evidenco gospodarskih subjektov z negativnimi referencami,</w:t>
            </w:r>
          </w:p>
          <w:p w14:paraId="716652AB" w14:textId="77777777" w:rsidR="00B42474" w:rsidRDefault="00C0699A" w:rsidP="00B543B2">
            <w:pPr>
              <w:numPr>
                <w:ilvl w:val="0"/>
                <w:numId w:val="20"/>
              </w:numPr>
              <w:jc w:val="both"/>
              <w:rPr>
                <w:rFonts w:ascii="Arial" w:hAnsi="Arial" w:cs="Arial"/>
                <w:color w:val="000000"/>
                <w:sz w:val="18"/>
                <w:szCs w:val="18"/>
              </w:rPr>
            </w:pPr>
            <w:r>
              <w:rPr>
                <w:rFonts w:ascii="Arial" w:hAnsi="Arial" w:cs="Arial"/>
                <w:color w:val="000000"/>
                <w:sz w:val="18"/>
                <w:szCs w:val="18"/>
              </w:rPr>
              <w:t>da nad gospodarskim subjektom ni bil začet postopek zaradi insolventnosti ali prisilnega prenehanja po zakonu, ki ureja postopek zaradi insolventnosti in prisilnega prenehanja, ali postopek likvidacije po zakonu, ki ureja gospodarske družbe, če njegova sredstva ali poslovanje upravlja upravitelj ali sodišče, ali če so njegove poslovne dejavnosti začasno ustavljene, ali če se je v skladu s predpisi druge države nad njim začel postopek ali pa je nastal položaj z enakimi pravnimi posledicami,</w:t>
            </w:r>
          </w:p>
          <w:p w14:paraId="7D7E5CFC" w14:textId="77777777" w:rsidR="00B42474" w:rsidRDefault="00C0699A" w:rsidP="00B543B2">
            <w:pPr>
              <w:numPr>
                <w:ilvl w:val="0"/>
                <w:numId w:val="20"/>
              </w:numPr>
              <w:jc w:val="both"/>
              <w:rPr>
                <w:rFonts w:ascii="Arial" w:hAnsi="Arial" w:cs="Arial"/>
                <w:color w:val="000000"/>
                <w:sz w:val="18"/>
                <w:szCs w:val="18"/>
              </w:rPr>
            </w:pPr>
            <w:r>
              <w:rPr>
                <w:rFonts w:ascii="Arial" w:hAnsi="Arial" w:cs="Arial"/>
                <w:color w:val="000000"/>
                <w:sz w:val="18"/>
                <w:szCs w:val="18"/>
              </w:rPr>
              <w:t>nimamo na dan, ko je bila oddana prijava, v skladu s predpisi države, v kateri imamo sedež, zapadlih, neplačanih obveznih dajatev in drugih denarnih nedavčnih obveznosti v skladu z zakonom, ki ureja finančno upravo, ki jih pobira davčni organ v skladu s predpisi države, v vrednosti 50 EUR ali več,</w:t>
            </w:r>
          </w:p>
          <w:p w14:paraId="73C21AEB" w14:textId="77777777" w:rsidR="00B42474" w:rsidRDefault="00C0699A" w:rsidP="00B543B2">
            <w:pPr>
              <w:numPr>
                <w:ilvl w:val="0"/>
                <w:numId w:val="20"/>
              </w:numPr>
              <w:jc w:val="both"/>
              <w:rPr>
                <w:rFonts w:ascii="Arial" w:hAnsi="Arial" w:cs="Arial"/>
                <w:color w:val="000000"/>
                <w:sz w:val="18"/>
                <w:szCs w:val="18"/>
              </w:rPr>
            </w:pPr>
            <w:r>
              <w:rPr>
                <w:rFonts w:ascii="Arial" w:hAnsi="Arial" w:cs="Arial"/>
                <w:color w:val="000000"/>
                <w:sz w:val="18"/>
                <w:szCs w:val="18"/>
              </w:rPr>
              <w:t>na dan oddaje ponudbe ali prijave nimamo nepredloženih obračunov davčnih odtegljajev za dohodke iz delovnega razmerja za obdobje zadnjih petih let do dne oddaje ponudbe ali prijave,</w:t>
            </w:r>
          </w:p>
          <w:p w14:paraId="788F8E72" w14:textId="77777777" w:rsidR="00B42474" w:rsidRDefault="00C0699A" w:rsidP="00B543B2">
            <w:pPr>
              <w:numPr>
                <w:ilvl w:val="0"/>
                <w:numId w:val="20"/>
              </w:numPr>
              <w:jc w:val="both"/>
              <w:rPr>
                <w:rFonts w:ascii="Arial" w:hAnsi="Arial" w:cs="Arial"/>
                <w:color w:val="000000"/>
                <w:sz w:val="18"/>
                <w:szCs w:val="18"/>
              </w:rPr>
            </w:pPr>
            <w:r>
              <w:rPr>
                <w:rFonts w:ascii="Arial" w:hAnsi="Arial" w:cs="Arial"/>
                <w:color w:val="000000"/>
                <w:sz w:val="18"/>
                <w:szCs w:val="18"/>
              </w:rPr>
              <w:t>nam v zadnjih treh letih pred potekom roka za oddajo ponudb ni bila s pravnomočno odločbo ali več pravnomočnimi odločbami pristojnega organa Republike Slovenije ali druge države članice ali tretje države dvakrat izrečena globa zaradi prekrška v zvezi s plačili za delo, delovnim časom, počitki, opravljanjem dela na podlagi pogodb civilnega prava kljub obstoju elementov delovnega razmerja ali v zvezi z zaposlovanjem na črno;</w:t>
            </w:r>
          </w:p>
          <w:p w14:paraId="3658ACF7" w14:textId="77777777" w:rsidR="00B42474" w:rsidRDefault="00C0699A" w:rsidP="00B543B2">
            <w:pPr>
              <w:numPr>
                <w:ilvl w:val="0"/>
                <w:numId w:val="20"/>
              </w:numPr>
              <w:jc w:val="both"/>
              <w:rPr>
                <w:rFonts w:ascii="Arial" w:hAnsi="Arial" w:cs="Arial"/>
                <w:color w:val="000000"/>
                <w:sz w:val="18"/>
                <w:szCs w:val="18"/>
              </w:rPr>
            </w:pPr>
            <w:r>
              <w:rPr>
                <w:rFonts w:ascii="Arial" w:hAnsi="Arial" w:cs="Arial"/>
                <w:color w:val="000000"/>
                <w:sz w:val="18"/>
                <w:szCs w:val="18"/>
              </w:rPr>
              <w:t>z drugimi gospodarskimi subjekti nismo sklenili dogovora, katerega cilj ali učinek je preprečevati, omejevati ali izkrivljati konkurenco,</w:t>
            </w:r>
          </w:p>
          <w:p w14:paraId="02F05BD2" w14:textId="77777777" w:rsidR="00B42474" w:rsidRDefault="00C0699A" w:rsidP="00B543B2">
            <w:pPr>
              <w:numPr>
                <w:ilvl w:val="0"/>
                <w:numId w:val="20"/>
              </w:numPr>
              <w:jc w:val="both"/>
              <w:rPr>
                <w:rFonts w:ascii="Arial" w:hAnsi="Arial" w:cs="Arial"/>
                <w:color w:val="000000"/>
                <w:sz w:val="18"/>
                <w:szCs w:val="18"/>
              </w:rPr>
            </w:pPr>
            <w:r>
              <w:rPr>
                <w:rFonts w:ascii="Arial" w:hAnsi="Arial" w:cs="Arial"/>
                <w:color w:val="000000"/>
                <w:sz w:val="18"/>
                <w:szCs w:val="18"/>
              </w:rPr>
              <w:t>nismo bili s pravnomočno sodbo v katerikoli državi obsojeni za prestopek v zvezi s poklicnim ravnanjem,</w:t>
            </w:r>
          </w:p>
          <w:p w14:paraId="59FF43D4" w14:textId="77777777" w:rsidR="00B42474" w:rsidRDefault="00C0699A" w:rsidP="00B543B2">
            <w:pPr>
              <w:numPr>
                <w:ilvl w:val="0"/>
                <w:numId w:val="20"/>
              </w:numPr>
              <w:jc w:val="both"/>
              <w:rPr>
                <w:rFonts w:ascii="Arial" w:hAnsi="Arial" w:cs="Arial"/>
                <w:color w:val="000000"/>
                <w:sz w:val="18"/>
                <w:szCs w:val="18"/>
              </w:rPr>
            </w:pPr>
            <w:r>
              <w:rPr>
                <w:rFonts w:ascii="Arial" w:hAnsi="Arial" w:cs="Arial"/>
                <w:color w:val="000000"/>
                <w:sz w:val="18"/>
                <w:szCs w:val="18"/>
              </w:rPr>
              <w:t>pri dajanju informacij v tem ali predhodnih postopkih, nismo namerno podali zavajajoče razlage ali teh informacij nismo zagotovili,</w:t>
            </w:r>
          </w:p>
          <w:p w14:paraId="30DA133B" w14:textId="77777777" w:rsidR="00B42474" w:rsidRDefault="00C0699A" w:rsidP="00B543B2">
            <w:pPr>
              <w:numPr>
                <w:ilvl w:val="0"/>
                <w:numId w:val="20"/>
              </w:numPr>
              <w:jc w:val="both"/>
              <w:rPr>
                <w:rFonts w:ascii="Arial" w:hAnsi="Arial" w:cs="Arial"/>
                <w:color w:val="000000"/>
                <w:sz w:val="18"/>
                <w:szCs w:val="18"/>
              </w:rPr>
            </w:pPr>
            <w:r>
              <w:rPr>
                <w:rFonts w:ascii="Arial" w:hAnsi="Arial" w:cs="Arial"/>
                <w:color w:val="000000"/>
                <w:sz w:val="18"/>
                <w:szCs w:val="18"/>
              </w:rPr>
              <w:t>izpolnjujemo vse ostale pogoje za izvedbo naročila, ki jih določa razpisna dokumentacija.</w:t>
            </w:r>
          </w:p>
        </w:tc>
      </w:tr>
    </w:tbl>
    <w:p w14:paraId="3022E243" w14:textId="77777777" w:rsidR="00B42474" w:rsidRDefault="00C0699A">
      <w:pPr>
        <w:spacing w:before="225" w:after="225" w:line="240" w:lineRule="auto"/>
        <w:jc w:val="both"/>
      </w:pPr>
      <w:r>
        <w:rPr>
          <w:rFonts w:ascii="Arial" w:hAnsi="Arial" w:cs="Arial"/>
          <w:color w:val="000000"/>
          <w:sz w:val="18"/>
          <w:szCs w:val="18"/>
          <w:u w:val="single"/>
        </w:rPr>
        <w:t>S podpisom te izjave izjavljamo, da izpolnjujemo vse pogoje iz razpisne dokumentacije, za katere je navedeno, da se izpolnjevanje izkazuje s podpisom te izjave!</w:t>
      </w:r>
    </w:p>
    <w:p w14:paraId="454EECCC" w14:textId="77777777" w:rsidR="00B42474" w:rsidRDefault="00C0699A">
      <w:pPr>
        <w:spacing w:before="225" w:after="225" w:line="240" w:lineRule="auto"/>
        <w:jc w:val="both"/>
      </w:pPr>
      <w:r>
        <w:rPr>
          <w:rFonts w:ascii="Arial" w:hAnsi="Arial" w:cs="Arial"/>
          <w:color w:val="000000"/>
          <w:sz w:val="18"/>
          <w:szCs w:val="18"/>
        </w:rPr>
        <w:t>Spodaj podpisani dajem/o uradno soglasje, da </w:t>
      </w:r>
      <w:r>
        <w:rPr>
          <w:rFonts w:ascii="Arial" w:hAnsi="Arial" w:cs="Arial"/>
          <w:b/>
          <w:bCs/>
          <w:color w:val="000000"/>
          <w:sz w:val="18"/>
          <w:szCs w:val="18"/>
        </w:rPr>
        <w:t>DIJAŠKI IN ŠTUDENTSKI DOM KOPER - CASA DELLO STUDENTE CAPODISTRIA, Cankarjeva ulica 005, 6000 Koper</w:t>
      </w:r>
      <w:r>
        <w:rPr>
          <w:rFonts w:ascii="Arial" w:hAnsi="Arial" w:cs="Arial"/>
          <w:color w:val="000000"/>
          <w:sz w:val="18"/>
          <w:szCs w:val="18"/>
        </w:rPr>
        <w:t>  v zvezi z oddajo javnega naročila za namene </w:t>
      </w:r>
      <w:r>
        <w:rPr>
          <w:rFonts w:ascii="Arial" w:hAnsi="Arial" w:cs="Arial"/>
          <w:b/>
          <w:bCs/>
          <w:color w:val="000000"/>
          <w:sz w:val="18"/>
          <w:szCs w:val="18"/>
        </w:rPr>
        <w:t>Energetska sanacija fasade zahodnega krila stavbe DŠD Koper in izvedba strelovoda glavne stavbe, objavljen na Portalu javnih naročil pod številko _____________ </w:t>
      </w:r>
      <w:r>
        <w:rPr>
          <w:rFonts w:ascii="Arial" w:hAnsi="Arial" w:cs="Arial"/>
          <w:color w:val="000000"/>
          <w:sz w:val="18"/>
          <w:szCs w:val="18"/>
        </w:rPr>
        <w:t>pridobi podatke za preveritev ponudbe v skladu 89. členom ZJN-3 v enotnem informacijskem sistemu – eDosje iz devetega odstavka 77. člena ZJN-3.</w:t>
      </w:r>
    </w:p>
    <w:p w14:paraId="7FDF1A62" w14:textId="77777777" w:rsidR="00B42474" w:rsidRDefault="00C0699A">
      <w:pPr>
        <w:spacing w:before="225" w:after="225" w:line="240" w:lineRule="auto"/>
        <w:jc w:val="both"/>
      </w:pPr>
      <w:r>
        <w:rPr>
          <w:rFonts w:ascii="Arial" w:hAnsi="Arial" w:cs="Arial"/>
          <w:color w:val="000000"/>
          <w:sz w:val="18"/>
          <w:szCs w:val="18"/>
        </w:rPr>
        <w:t> </w:t>
      </w:r>
    </w:p>
    <w:tbl>
      <w:tblPr>
        <w:tblStyle w:val="NormalTablePHPDOCX"/>
        <w:tblW w:w="5000" w:type="pct"/>
        <w:tblInd w:w="108" w:type="dxa"/>
        <w:tblLook w:val="04A0" w:firstRow="1" w:lastRow="0" w:firstColumn="1" w:lastColumn="0" w:noHBand="0" w:noVBand="1"/>
      </w:tblPr>
      <w:tblGrid>
        <w:gridCol w:w="4643"/>
        <w:gridCol w:w="4643"/>
      </w:tblGrid>
      <w:tr w:rsidR="00B42474" w14:paraId="29160685" w14:textId="77777777">
        <w:tc>
          <w:tcPr>
            <w:tcW w:w="2500" w:type="pct"/>
            <w:tcMar>
              <w:top w:w="75" w:type="dxa"/>
              <w:bottom w:w="75" w:type="dxa"/>
            </w:tcMar>
            <w:vAlign w:val="center"/>
          </w:tcPr>
          <w:p w14:paraId="2D041E5C" w14:textId="77777777" w:rsidR="00B42474" w:rsidRDefault="00C0699A">
            <w:r>
              <w:rPr>
                <w:rFonts w:ascii="Arial" w:hAnsi="Arial" w:cs="Arial"/>
                <w:color w:val="000000"/>
                <w:position w:val="-2"/>
                <w:sz w:val="18"/>
                <w:szCs w:val="18"/>
              </w:rPr>
              <w:t>Kraj in datum:</w:t>
            </w:r>
          </w:p>
        </w:tc>
        <w:tc>
          <w:tcPr>
            <w:tcW w:w="0" w:type="auto"/>
            <w:tcMar>
              <w:top w:w="75" w:type="dxa"/>
              <w:bottom w:w="75" w:type="dxa"/>
            </w:tcMar>
            <w:vAlign w:val="center"/>
          </w:tcPr>
          <w:p w14:paraId="120D7389" w14:textId="77777777" w:rsidR="00B42474" w:rsidRDefault="00C0699A">
            <w:r>
              <w:rPr>
                <w:rFonts w:ascii="Arial" w:hAnsi="Arial" w:cs="Arial"/>
                <w:color w:val="000000"/>
                <w:position w:val="-2"/>
                <w:sz w:val="18"/>
                <w:szCs w:val="18"/>
              </w:rPr>
              <w:t>Ime in priimek: _____________________</w:t>
            </w:r>
          </w:p>
        </w:tc>
      </w:tr>
      <w:tr w:rsidR="00B42474" w14:paraId="4F63712A" w14:textId="77777777">
        <w:tc>
          <w:tcPr>
            <w:tcW w:w="2500" w:type="pct"/>
            <w:tcMar>
              <w:top w:w="75" w:type="dxa"/>
              <w:bottom w:w="75" w:type="dxa"/>
            </w:tcMar>
            <w:vAlign w:val="center"/>
          </w:tcPr>
          <w:p w14:paraId="4D04D530" w14:textId="77777777" w:rsidR="00B42474" w:rsidRDefault="00C0699A">
            <w:r>
              <w:rPr>
                <w:rFonts w:ascii="Arial" w:hAnsi="Arial" w:cs="Arial"/>
                <w:color w:val="000000"/>
                <w:position w:val="-2"/>
                <w:sz w:val="18"/>
                <w:szCs w:val="18"/>
              </w:rPr>
              <w:t> </w:t>
            </w:r>
          </w:p>
        </w:tc>
        <w:tc>
          <w:tcPr>
            <w:tcW w:w="0" w:type="auto"/>
            <w:tcMar>
              <w:top w:w="75" w:type="dxa"/>
              <w:bottom w:w="75" w:type="dxa"/>
            </w:tcMar>
            <w:vAlign w:val="center"/>
          </w:tcPr>
          <w:p w14:paraId="4D73671B" w14:textId="77777777" w:rsidR="00B42474" w:rsidRDefault="00B42474"/>
          <w:p w14:paraId="5F475A63" w14:textId="77777777" w:rsidR="00B42474" w:rsidRDefault="00C0699A">
            <w:pPr>
              <w:jc w:val="center"/>
            </w:pPr>
            <w:r>
              <w:rPr>
                <w:rFonts w:ascii="Arial" w:hAnsi="Arial" w:cs="Arial"/>
                <w:color w:val="A9A9A9"/>
                <w:position w:val="-2"/>
                <w:sz w:val="18"/>
                <w:szCs w:val="18"/>
              </w:rPr>
              <w:t>(žig in podpis)</w:t>
            </w:r>
          </w:p>
        </w:tc>
      </w:tr>
    </w:tbl>
    <w:p w14:paraId="34F932FF" w14:textId="77777777" w:rsidR="00B42474" w:rsidRDefault="00C0699A">
      <w:pPr>
        <w:spacing w:before="225" w:after="225" w:line="240" w:lineRule="auto"/>
        <w:jc w:val="both"/>
      </w:pPr>
      <w:r>
        <w:rPr>
          <w:rFonts w:ascii="Arial" w:hAnsi="Arial" w:cs="Arial"/>
          <w:color w:val="000000"/>
          <w:sz w:val="18"/>
          <w:szCs w:val="18"/>
        </w:rPr>
        <w:t> </w:t>
      </w:r>
    </w:p>
    <w:p w14:paraId="57263933" w14:textId="77777777" w:rsidR="00B42474" w:rsidRDefault="00B42474">
      <w:pPr>
        <w:sectPr w:rsidR="00B42474" w:rsidSect="0094218E">
          <w:footerReference w:type="default" r:id="rId19"/>
          <w:pgSz w:w="11906" w:h="16838"/>
          <w:pgMar w:top="1418" w:right="1418" w:bottom="1418" w:left="1418" w:header="567" w:footer="596" w:gutter="0"/>
          <w:cols w:space="708"/>
          <w:docGrid w:linePitch="360"/>
        </w:sectPr>
      </w:pPr>
    </w:p>
    <w:p w14:paraId="706D4E30" w14:textId="77777777" w:rsidR="0094218E" w:rsidRPr="00590863" w:rsidRDefault="00C0699A" w:rsidP="0094218E">
      <w:pPr>
        <w:spacing w:after="0"/>
        <w:jc w:val="right"/>
        <w:rPr>
          <w:rFonts w:ascii="Arial" w:hAnsi="Arial" w:cs="Arial"/>
          <w:sz w:val="18"/>
          <w:szCs w:val="18"/>
        </w:rPr>
      </w:pPr>
      <w:r w:rsidRPr="00590863">
        <w:rPr>
          <w:rFonts w:ascii="Arial" w:hAnsi="Arial" w:cs="Arial"/>
          <w:sz w:val="18"/>
          <w:szCs w:val="18"/>
        </w:rPr>
        <w:lastRenderedPageBreak/>
        <w:t>Obrazec št: 3</w:t>
      </w:r>
    </w:p>
    <w:p w14:paraId="2C5D8086" w14:textId="77777777" w:rsidR="0094218E" w:rsidRPr="00252358" w:rsidRDefault="0094218E" w:rsidP="0094218E"/>
    <w:p w14:paraId="1A185C8A" w14:textId="77777777" w:rsidR="0094218E" w:rsidRDefault="00C0699A" w:rsidP="0094218E">
      <w:pPr>
        <w:pStyle w:val="Naslov1"/>
        <w:pBdr>
          <w:top w:val="single" w:sz="36" w:space="1" w:color="7EFF09"/>
          <w:left w:val="single" w:sz="36" w:space="5" w:color="7EFF09"/>
          <w:bottom w:val="single" w:sz="36" w:space="1" w:color="7EFF09"/>
          <w:right w:val="single" w:sz="36" w:space="4" w:color="7EFF09"/>
        </w:pBdr>
        <w:shd w:val="clear" w:color="auto" w:fill="7BF949"/>
        <w:spacing w:before="0" w:after="120"/>
        <w:ind w:left="1985"/>
        <w:rPr>
          <w:rFonts w:ascii="Arial" w:hAnsi="Arial" w:cs="Arial"/>
        </w:rPr>
      </w:pPr>
      <w:r>
        <w:rPr>
          <w:rFonts w:ascii="Arial" w:hAnsi="Arial" w:cs="Arial"/>
        </w:rPr>
        <w:t>Referenčna lista gospodarskega subjekta</w:t>
      </w:r>
    </w:p>
    <w:p w14:paraId="33A2D507" w14:textId="77777777" w:rsidR="0094218E" w:rsidRDefault="0094218E" w:rsidP="0094218E">
      <w:pPr>
        <w:spacing w:after="120"/>
        <w:rPr>
          <w:rFonts w:ascii="Arial" w:hAnsi="Arial" w:cs="Arial"/>
        </w:rPr>
      </w:pPr>
    </w:p>
    <w:p w14:paraId="08D33E8B" w14:textId="77777777" w:rsidR="0094218E" w:rsidRDefault="0094218E" w:rsidP="0094218E">
      <w:pPr>
        <w:spacing w:before="225" w:after="225" w:line="240" w:lineRule="auto"/>
        <w:jc w:val="both"/>
      </w:pPr>
      <w:r>
        <w:rPr>
          <w:rFonts w:ascii="Arial" w:hAnsi="Arial" w:cs="Arial"/>
          <w:color w:val="000000"/>
          <w:sz w:val="18"/>
          <w:szCs w:val="18"/>
        </w:rPr>
        <w:t>Spodaj podpisani zastopnik gospodarskega subjekta ________________________ pod kazensko in materialno odgovornostjo izjavlja, da je gospodarski subjekt izvedel sledeče referenčne posle:</w:t>
      </w:r>
    </w:p>
    <w:p w14:paraId="2B131B89" w14:textId="77777777" w:rsidR="00B42474" w:rsidRDefault="00C0699A">
      <w:pPr>
        <w:spacing w:before="225" w:after="225" w:line="240" w:lineRule="auto"/>
        <w:jc w:val="both"/>
      </w:pPr>
      <w:r>
        <w:rPr>
          <w:rFonts w:ascii="Arial" w:hAnsi="Arial" w:cs="Arial"/>
          <w:color w:val="000000"/>
          <w:sz w:val="18"/>
          <w:szCs w:val="18"/>
        </w:rPr>
        <w:t> </w:t>
      </w:r>
    </w:p>
    <w:tbl>
      <w:tblPr>
        <w:tblStyle w:val="TableGridPHPDOCX"/>
        <w:tblW w:w="5103" w:type="pct"/>
        <w:tblInd w:w="108" w:type="dxa"/>
        <w:tblBorders>
          <w:top w:val="outset" w:sz="5" w:space="0" w:color="808080"/>
          <w:left w:val="outset" w:sz="5" w:space="0" w:color="808080"/>
          <w:bottom w:val="outset" w:sz="5" w:space="0" w:color="808080"/>
          <w:right w:val="outset" w:sz="5" w:space="0" w:color="808080"/>
        </w:tblBorders>
        <w:tblLook w:val="04A0" w:firstRow="1" w:lastRow="0" w:firstColumn="1" w:lastColumn="0" w:noHBand="0" w:noVBand="1"/>
      </w:tblPr>
      <w:tblGrid>
        <w:gridCol w:w="595"/>
        <w:gridCol w:w="1003"/>
        <w:gridCol w:w="1285"/>
        <w:gridCol w:w="1417"/>
        <w:gridCol w:w="1262"/>
        <w:gridCol w:w="1246"/>
        <w:gridCol w:w="1064"/>
        <w:gridCol w:w="1605"/>
      </w:tblGrid>
      <w:tr w:rsidR="0094218E" w14:paraId="2EFE93F5" w14:textId="77777777" w:rsidTr="0094218E">
        <w:tc>
          <w:tcPr>
            <w:tcW w:w="0" w:type="auto"/>
            <w:tcBorders>
              <w:top w:val="inset" w:sz="7" w:space="0" w:color="000000"/>
              <w:left w:val="inset" w:sz="7" w:space="0" w:color="000000"/>
              <w:bottom w:val="inset" w:sz="7" w:space="0" w:color="000000"/>
              <w:right w:val="inset" w:sz="7" w:space="0" w:color="000000"/>
            </w:tcBorders>
            <w:shd w:val="clear" w:color="auto" w:fill="CCCCCC"/>
            <w:tcMar>
              <w:top w:w="0" w:type="auto"/>
              <w:bottom w:w="0" w:type="auto"/>
            </w:tcMar>
            <w:vAlign w:val="center"/>
          </w:tcPr>
          <w:p w14:paraId="171423B9" w14:textId="77777777" w:rsidR="0094218E" w:rsidRDefault="0094218E" w:rsidP="0094218E">
            <w:pPr>
              <w:jc w:val="center"/>
            </w:pPr>
            <w:r>
              <w:rPr>
                <w:rFonts w:ascii="Arial" w:hAnsi="Arial" w:cs="Arial"/>
                <w:b/>
                <w:bCs/>
                <w:color w:val="000000"/>
                <w:position w:val="-2"/>
                <w:sz w:val="18"/>
                <w:szCs w:val="18"/>
                <w:shd w:val="clear" w:color="auto" w:fill="CCCCCC"/>
              </w:rPr>
              <w:t>Zap. št</w:t>
            </w:r>
          </w:p>
        </w:tc>
        <w:tc>
          <w:tcPr>
            <w:tcW w:w="0" w:type="auto"/>
            <w:tcBorders>
              <w:top w:val="inset" w:sz="7" w:space="0" w:color="000000"/>
              <w:left w:val="inset" w:sz="7" w:space="0" w:color="000000"/>
              <w:bottom w:val="inset" w:sz="7" w:space="0" w:color="000000"/>
              <w:right w:val="inset" w:sz="7" w:space="0" w:color="000000"/>
            </w:tcBorders>
            <w:shd w:val="clear" w:color="auto" w:fill="CCCCCC"/>
            <w:tcMar>
              <w:top w:w="0" w:type="auto"/>
              <w:bottom w:w="0" w:type="auto"/>
            </w:tcMar>
            <w:vAlign w:val="center"/>
          </w:tcPr>
          <w:p w14:paraId="7AAB3896" w14:textId="77777777" w:rsidR="0094218E" w:rsidRDefault="0094218E" w:rsidP="0094218E">
            <w:pPr>
              <w:jc w:val="center"/>
            </w:pPr>
            <w:r>
              <w:rPr>
                <w:rFonts w:ascii="Arial" w:hAnsi="Arial" w:cs="Arial"/>
                <w:b/>
                <w:bCs/>
                <w:color w:val="000000"/>
                <w:position w:val="-2"/>
                <w:sz w:val="18"/>
                <w:szCs w:val="18"/>
                <w:shd w:val="clear" w:color="auto" w:fill="CCCCCC"/>
              </w:rPr>
              <w:t>Naročnik</w:t>
            </w:r>
            <w:r>
              <w:rPr>
                <w:rFonts w:ascii="Arial" w:hAnsi="Arial" w:cs="Arial"/>
                <w:b/>
                <w:bCs/>
                <w:color w:val="000000"/>
                <w:position w:val="-2"/>
                <w:sz w:val="18"/>
                <w:szCs w:val="18"/>
                <w:shd w:val="clear" w:color="auto" w:fill="CCCCCC"/>
              </w:rPr>
              <w:br/>
              <w:t>(naziv, naslov)</w:t>
            </w:r>
          </w:p>
        </w:tc>
        <w:tc>
          <w:tcPr>
            <w:tcW w:w="0" w:type="auto"/>
            <w:tcBorders>
              <w:top w:val="inset" w:sz="7" w:space="0" w:color="000000"/>
              <w:left w:val="inset" w:sz="7" w:space="0" w:color="000000"/>
              <w:bottom w:val="inset" w:sz="7" w:space="0" w:color="000000"/>
              <w:right w:val="inset" w:sz="7" w:space="0" w:color="000000"/>
            </w:tcBorders>
            <w:shd w:val="clear" w:color="auto" w:fill="CCCCCC"/>
            <w:tcMar>
              <w:top w:w="0" w:type="auto"/>
              <w:bottom w:w="0" w:type="auto"/>
            </w:tcMar>
            <w:vAlign w:val="center"/>
          </w:tcPr>
          <w:p w14:paraId="15A6BE2B" w14:textId="0CC426E1" w:rsidR="0094218E" w:rsidRDefault="0094218E" w:rsidP="0094218E">
            <w:pPr>
              <w:jc w:val="center"/>
            </w:pPr>
            <w:r>
              <w:rPr>
                <w:rFonts w:ascii="Arial" w:hAnsi="Arial" w:cs="Arial"/>
                <w:b/>
                <w:bCs/>
                <w:color w:val="000000"/>
                <w:position w:val="-2"/>
                <w:sz w:val="18"/>
                <w:szCs w:val="18"/>
                <w:shd w:val="clear" w:color="auto" w:fill="CCCCCC"/>
              </w:rPr>
              <w:t>Vrsta dela</w:t>
            </w:r>
            <w:r w:rsidR="008729C3">
              <w:rPr>
                <w:rFonts w:ascii="Arial" w:hAnsi="Arial" w:cs="Arial"/>
                <w:b/>
                <w:bCs/>
                <w:color w:val="000000"/>
                <w:position w:val="-2"/>
                <w:sz w:val="18"/>
                <w:szCs w:val="18"/>
                <w:shd w:val="clear" w:color="auto" w:fill="CCCCCC"/>
              </w:rPr>
              <w:t xml:space="preserve"> energetske sanacije ovoja stavbe</w:t>
            </w:r>
            <w:r>
              <w:rPr>
                <w:rFonts w:ascii="Arial" w:hAnsi="Arial" w:cs="Arial"/>
                <w:b/>
                <w:bCs/>
                <w:color w:val="000000"/>
                <w:position w:val="-2"/>
                <w:sz w:val="18"/>
                <w:szCs w:val="18"/>
                <w:shd w:val="clear" w:color="auto" w:fill="CCCCCC"/>
              </w:rPr>
              <w:br/>
              <w:t xml:space="preserve">(podroben opis </w:t>
            </w:r>
            <w:r>
              <w:rPr>
                <w:rFonts w:ascii="Arial" w:hAnsi="Arial" w:cs="Arial"/>
                <w:b/>
                <w:bCs/>
                <w:color w:val="000000"/>
                <w:position w:val="-2"/>
                <w:sz w:val="18"/>
                <w:szCs w:val="18"/>
                <w:u w:val="single"/>
                <w:shd w:val="clear" w:color="auto" w:fill="CCCCCC"/>
              </w:rPr>
              <w:t>vrste del</w:t>
            </w:r>
            <w:r>
              <w:rPr>
                <w:rFonts w:ascii="Arial" w:hAnsi="Arial" w:cs="Arial"/>
                <w:b/>
                <w:bCs/>
                <w:color w:val="000000"/>
                <w:position w:val="-2"/>
                <w:sz w:val="18"/>
                <w:szCs w:val="18"/>
                <w:shd w:val="clear" w:color="auto" w:fill="CCCCCC"/>
              </w:rPr>
              <w:t>, ki jih je izvedel izvajalec)</w:t>
            </w:r>
          </w:p>
        </w:tc>
        <w:tc>
          <w:tcPr>
            <w:tcW w:w="0" w:type="auto"/>
            <w:tcBorders>
              <w:top w:val="inset" w:sz="7" w:space="0" w:color="000000"/>
              <w:left w:val="inset" w:sz="7" w:space="0" w:color="000000"/>
              <w:bottom w:val="inset" w:sz="7" w:space="0" w:color="000000"/>
              <w:right w:val="inset" w:sz="7" w:space="0" w:color="000000"/>
            </w:tcBorders>
            <w:shd w:val="clear" w:color="auto" w:fill="CCCCCC"/>
            <w:vAlign w:val="center"/>
          </w:tcPr>
          <w:p w14:paraId="38DA2BD9" w14:textId="77777777" w:rsidR="0094218E" w:rsidRPr="004801F6" w:rsidRDefault="0094218E" w:rsidP="0094218E">
            <w:pPr>
              <w:jc w:val="center"/>
              <w:rPr>
                <w:rFonts w:ascii="Arial" w:hAnsi="Arial" w:cs="Arial"/>
                <w:b/>
                <w:bCs/>
                <w:sz w:val="18"/>
                <w:szCs w:val="18"/>
              </w:rPr>
            </w:pPr>
            <w:r w:rsidRPr="004801F6">
              <w:rPr>
                <w:rFonts w:ascii="Arial" w:hAnsi="Arial" w:cs="Arial"/>
                <w:b/>
                <w:bCs/>
                <w:sz w:val="18"/>
                <w:szCs w:val="18"/>
              </w:rPr>
              <w:t>Klasifikacija objekta, kjer so bila izvedena referenčna dela (CC-Si)</w:t>
            </w:r>
          </w:p>
        </w:tc>
        <w:tc>
          <w:tcPr>
            <w:tcW w:w="0" w:type="auto"/>
            <w:tcBorders>
              <w:top w:val="inset" w:sz="7" w:space="0" w:color="000000"/>
              <w:left w:val="inset" w:sz="7" w:space="0" w:color="000000"/>
              <w:bottom w:val="inset" w:sz="7" w:space="0" w:color="000000"/>
              <w:right w:val="inset" w:sz="7" w:space="0" w:color="000000"/>
            </w:tcBorders>
            <w:shd w:val="clear" w:color="auto" w:fill="CCCCCC"/>
            <w:tcMar>
              <w:top w:w="0" w:type="auto"/>
              <w:bottom w:w="0" w:type="auto"/>
            </w:tcMar>
            <w:vAlign w:val="center"/>
          </w:tcPr>
          <w:p w14:paraId="24D0EE76" w14:textId="77777777" w:rsidR="0094218E" w:rsidRDefault="0094218E" w:rsidP="0094218E">
            <w:pPr>
              <w:jc w:val="center"/>
            </w:pPr>
            <w:r>
              <w:rPr>
                <w:rFonts w:ascii="Arial" w:hAnsi="Arial" w:cs="Arial"/>
                <w:b/>
                <w:bCs/>
                <w:color w:val="000000"/>
                <w:position w:val="-2"/>
                <w:sz w:val="18"/>
                <w:szCs w:val="18"/>
                <w:shd w:val="clear" w:color="auto" w:fill="CCCCCC"/>
              </w:rPr>
              <w:t>Čas realizacije</w:t>
            </w:r>
            <w:r>
              <w:rPr>
                <w:rFonts w:ascii="Arial" w:hAnsi="Arial" w:cs="Arial"/>
                <w:b/>
                <w:bCs/>
                <w:color w:val="000000"/>
                <w:position w:val="-2"/>
                <w:sz w:val="18"/>
                <w:szCs w:val="18"/>
                <w:shd w:val="clear" w:color="auto" w:fill="CCCCCC"/>
              </w:rPr>
              <w:br/>
              <w:t>(od mesec/leto do mesec/leto)</w:t>
            </w:r>
          </w:p>
        </w:tc>
        <w:tc>
          <w:tcPr>
            <w:tcW w:w="0" w:type="auto"/>
            <w:tcBorders>
              <w:top w:val="inset" w:sz="7" w:space="0" w:color="000000"/>
              <w:left w:val="inset" w:sz="7" w:space="0" w:color="000000"/>
              <w:bottom w:val="inset" w:sz="7" w:space="0" w:color="000000"/>
              <w:right w:val="inset" w:sz="7" w:space="0" w:color="000000"/>
            </w:tcBorders>
            <w:shd w:val="clear" w:color="auto" w:fill="CCCCCC"/>
            <w:tcMar>
              <w:top w:w="0" w:type="auto"/>
              <w:bottom w:w="0" w:type="auto"/>
            </w:tcMar>
            <w:vAlign w:val="center"/>
          </w:tcPr>
          <w:p w14:paraId="7E58FB68" w14:textId="77777777" w:rsidR="0094218E" w:rsidRDefault="0094218E" w:rsidP="0094218E">
            <w:pPr>
              <w:jc w:val="center"/>
            </w:pPr>
            <w:r>
              <w:rPr>
                <w:rFonts w:ascii="Arial" w:hAnsi="Arial" w:cs="Arial"/>
                <w:b/>
                <w:bCs/>
                <w:color w:val="000000"/>
                <w:position w:val="-2"/>
                <w:sz w:val="18"/>
                <w:szCs w:val="18"/>
                <w:shd w:val="clear" w:color="auto" w:fill="CCCCCC"/>
              </w:rPr>
              <w:t>Pogodbeni znesek</w:t>
            </w:r>
            <w:r>
              <w:rPr>
                <w:rFonts w:ascii="Arial" w:hAnsi="Arial" w:cs="Arial"/>
                <w:b/>
                <w:bCs/>
                <w:color w:val="000000"/>
                <w:position w:val="-2"/>
                <w:sz w:val="18"/>
                <w:szCs w:val="18"/>
                <w:shd w:val="clear" w:color="auto" w:fill="CCCCCC"/>
              </w:rPr>
              <w:br/>
              <w:t xml:space="preserve">(brez DDV), ki se nanaša na </w:t>
            </w:r>
            <w:r>
              <w:rPr>
                <w:rFonts w:ascii="Arial" w:hAnsi="Arial" w:cs="Arial"/>
                <w:b/>
                <w:bCs/>
                <w:color w:val="000000"/>
                <w:position w:val="-2"/>
                <w:sz w:val="18"/>
                <w:szCs w:val="18"/>
                <w:u w:val="single"/>
                <w:shd w:val="clear" w:color="auto" w:fill="CCCCCC"/>
              </w:rPr>
              <w:t>referenčno delo</w:t>
            </w:r>
          </w:p>
        </w:tc>
        <w:tc>
          <w:tcPr>
            <w:tcW w:w="0" w:type="auto"/>
            <w:tcBorders>
              <w:top w:val="inset" w:sz="7" w:space="0" w:color="000000"/>
              <w:left w:val="inset" w:sz="7" w:space="0" w:color="000000"/>
              <w:bottom w:val="inset" w:sz="7" w:space="0" w:color="000000"/>
              <w:right w:val="inset" w:sz="7" w:space="0" w:color="000000"/>
            </w:tcBorders>
            <w:shd w:val="clear" w:color="auto" w:fill="CCCCCC"/>
            <w:tcMar>
              <w:top w:w="0" w:type="auto"/>
              <w:bottom w:w="0" w:type="auto"/>
            </w:tcMar>
            <w:vAlign w:val="center"/>
          </w:tcPr>
          <w:p w14:paraId="36B1BD1E" w14:textId="77777777" w:rsidR="0094218E" w:rsidRDefault="0094218E" w:rsidP="0094218E">
            <w:pPr>
              <w:jc w:val="center"/>
            </w:pPr>
            <w:r>
              <w:rPr>
                <w:rFonts w:ascii="Arial" w:hAnsi="Arial" w:cs="Arial"/>
                <w:b/>
                <w:bCs/>
                <w:color w:val="000000"/>
                <w:position w:val="-2"/>
                <w:sz w:val="18"/>
                <w:szCs w:val="18"/>
                <w:shd w:val="clear" w:color="auto" w:fill="CCCCCC"/>
              </w:rPr>
              <w:t>Celotna vrednost pogodbe (brez DDV)</w:t>
            </w:r>
          </w:p>
        </w:tc>
        <w:tc>
          <w:tcPr>
            <w:tcW w:w="847" w:type="pct"/>
            <w:tcBorders>
              <w:top w:val="inset" w:sz="7" w:space="0" w:color="000000"/>
              <w:left w:val="inset" w:sz="7" w:space="0" w:color="000000"/>
              <w:bottom w:val="inset" w:sz="7" w:space="0" w:color="000000"/>
              <w:right w:val="inset" w:sz="7" w:space="0" w:color="000000"/>
            </w:tcBorders>
            <w:shd w:val="clear" w:color="auto" w:fill="CCCCCC"/>
            <w:tcMar>
              <w:top w:w="0" w:type="auto"/>
              <w:bottom w:w="0" w:type="auto"/>
            </w:tcMar>
            <w:vAlign w:val="center"/>
          </w:tcPr>
          <w:p w14:paraId="5BB0F6F2" w14:textId="77777777" w:rsidR="0094218E" w:rsidRDefault="0094218E" w:rsidP="0094218E">
            <w:pPr>
              <w:jc w:val="center"/>
            </w:pPr>
            <w:r>
              <w:rPr>
                <w:rFonts w:ascii="Arial" w:hAnsi="Arial" w:cs="Arial"/>
                <w:b/>
                <w:bCs/>
                <w:color w:val="000000"/>
                <w:position w:val="-2"/>
                <w:sz w:val="18"/>
                <w:szCs w:val="18"/>
                <w:shd w:val="clear" w:color="auto" w:fill="CCCCCC"/>
              </w:rPr>
              <w:t>Kontaktna oseba pri naročniku</w:t>
            </w:r>
            <w:r>
              <w:rPr>
                <w:rFonts w:ascii="Arial" w:hAnsi="Arial" w:cs="Arial"/>
                <w:b/>
                <w:bCs/>
                <w:color w:val="000000"/>
                <w:position w:val="-2"/>
                <w:sz w:val="18"/>
                <w:szCs w:val="18"/>
                <w:shd w:val="clear" w:color="auto" w:fill="CCCCCC"/>
              </w:rPr>
              <w:br/>
              <w:t>(ime in priimek ter telefon in e-mail)</w:t>
            </w:r>
          </w:p>
        </w:tc>
      </w:tr>
      <w:tr w:rsidR="0094218E" w14:paraId="1339577A" w14:textId="77777777" w:rsidTr="0094218E">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777EE303" w14:textId="77777777" w:rsidR="0094218E" w:rsidRDefault="0094218E" w:rsidP="0094218E">
            <w:r>
              <w:rPr>
                <w:rFonts w:ascii="Arial" w:hAnsi="Arial" w:cs="Arial"/>
                <w:b/>
                <w:bCs/>
                <w:color w:val="000000"/>
                <w:position w:val="-2"/>
                <w:sz w:val="18"/>
                <w:szCs w:val="18"/>
              </w:rPr>
              <w:t>1</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59D7CF18" w14:textId="77777777" w:rsidR="0094218E" w:rsidRDefault="0094218E" w:rsidP="0094218E">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47309FDD" w14:textId="77777777" w:rsidR="0094218E" w:rsidRDefault="0094218E" w:rsidP="0094218E">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vAlign w:val="center"/>
          </w:tcPr>
          <w:p w14:paraId="2F71BA73" w14:textId="77777777" w:rsidR="0094218E" w:rsidRDefault="0094218E" w:rsidP="0094218E"/>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390AAD76" w14:textId="77777777" w:rsidR="0094218E" w:rsidRDefault="0094218E" w:rsidP="0094218E">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69AD5FFB" w14:textId="77777777" w:rsidR="0094218E" w:rsidRDefault="0094218E" w:rsidP="0094218E">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3B481167" w14:textId="77777777" w:rsidR="0094218E" w:rsidRDefault="0094218E" w:rsidP="0094218E">
            <w:r>
              <w:rPr>
                <w:rFonts w:ascii="Arial" w:hAnsi="Arial" w:cs="Arial"/>
                <w:color w:val="000000"/>
                <w:position w:val="-2"/>
                <w:sz w:val="18"/>
                <w:szCs w:val="18"/>
              </w:rPr>
              <w:t> </w:t>
            </w:r>
          </w:p>
        </w:tc>
        <w:tc>
          <w:tcPr>
            <w:tcW w:w="847"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56D06180" w14:textId="77777777" w:rsidR="0094218E" w:rsidRDefault="0094218E" w:rsidP="0094218E">
            <w:r>
              <w:rPr>
                <w:rFonts w:ascii="Arial" w:hAnsi="Arial" w:cs="Arial"/>
                <w:color w:val="000000"/>
                <w:position w:val="-2"/>
                <w:sz w:val="18"/>
                <w:szCs w:val="18"/>
              </w:rPr>
              <w:t> </w:t>
            </w:r>
          </w:p>
        </w:tc>
      </w:tr>
      <w:tr w:rsidR="0094218E" w14:paraId="53052334" w14:textId="77777777" w:rsidTr="0094218E">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19DD8CFC" w14:textId="77777777" w:rsidR="0094218E" w:rsidRDefault="0094218E" w:rsidP="0094218E">
            <w:r>
              <w:rPr>
                <w:rFonts w:ascii="Arial" w:hAnsi="Arial" w:cs="Arial"/>
                <w:b/>
                <w:bCs/>
                <w:color w:val="000000"/>
                <w:position w:val="-2"/>
                <w:sz w:val="18"/>
                <w:szCs w:val="18"/>
              </w:rPr>
              <w:t>2</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637652B9" w14:textId="77777777" w:rsidR="0094218E" w:rsidRDefault="0094218E" w:rsidP="0094218E">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4D505F5E" w14:textId="77777777" w:rsidR="0094218E" w:rsidRDefault="0094218E" w:rsidP="0094218E">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vAlign w:val="center"/>
          </w:tcPr>
          <w:p w14:paraId="1F678306" w14:textId="77777777" w:rsidR="0094218E" w:rsidRDefault="0094218E" w:rsidP="0094218E"/>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611A49E8" w14:textId="77777777" w:rsidR="0094218E" w:rsidRDefault="0094218E" w:rsidP="0094218E">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4892231F" w14:textId="77777777" w:rsidR="0094218E" w:rsidRDefault="0094218E" w:rsidP="0094218E">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295A2DEF" w14:textId="77777777" w:rsidR="0094218E" w:rsidRDefault="0094218E" w:rsidP="0094218E">
            <w:r>
              <w:rPr>
                <w:rFonts w:ascii="Arial" w:hAnsi="Arial" w:cs="Arial"/>
                <w:color w:val="000000"/>
                <w:position w:val="-2"/>
                <w:sz w:val="18"/>
                <w:szCs w:val="18"/>
              </w:rPr>
              <w:t> </w:t>
            </w:r>
          </w:p>
        </w:tc>
        <w:tc>
          <w:tcPr>
            <w:tcW w:w="847"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03A10338" w14:textId="77777777" w:rsidR="0094218E" w:rsidRDefault="0094218E" w:rsidP="0094218E">
            <w:r>
              <w:rPr>
                <w:rFonts w:ascii="Arial" w:hAnsi="Arial" w:cs="Arial"/>
                <w:color w:val="000000"/>
                <w:position w:val="-2"/>
                <w:sz w:val="18"/>
                <w:szCs w:val="18"/>
              </w:rPr>
              <w:t> </w:t>
            </w:r>
          </w:p>
        </w:tc>
      </w:tr>
      <w:tr w:rsidR="0094218E" w14:paraId="7B3063BA" w14:textId="77777777" w:rsidTr="0094218E">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07247403" w14:textId="77777777" w:rsidR="0094218E" w:rsidRDefault="0094218E" w:rsidP="0094218E">
            <w:r>
              <w:rPr>
                <w:rFonts w:ascii="Arial" w:hAnsi="Arial" w:cs="Arial"/>
                <w:b/>
                <w:bCs/>
                <w:color w:val="000000"/>
                <w:position w:val="-2"/>
                <w:sz w:val="18"/>
                <w:szCs w:val="18"/>
              </w:rPr>
              <w:t>3</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1C833CB5" w14:textId="77777777" w:rsidR="0094218E" w:rsidRDefault="0094218E" w:rsidP="0094218E">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71BCA645" w14:textId="77777777" w:rsidR="0094218E" w:rsidRDefault="0094218E" w:rsidP="0094218E">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vAlign w:val="center"/>
          </w:tcPr>
          <w:p w14:paraId="6D439FF2" w14:textId="77777777" w:rsidR="0094218E" w:rsidRDefault="0094218E" w:rsidP="0094218E"/>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565C02EB" w14:textId="77777777" w:rsidR="0094218E" w:rsidRDefault="0094218E" w:rsidP="0094218E">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22E8E2E4" w14:textId="77777777" w:rsidR="0094218E" w:rsidRDefault="0094218E" w:rsidP="0094218E">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5B54FF6C" w14:textId="77777777" w:rsidR="0094218E" w:rsidRDefault="0094218E" w:rsidP="0094218E">
            <w:r>
              <w:rPr>
                <w:rFonts w:ascii="Arial" w:hAnsi="Arial" w:cs="Arial"/>
                <w:color w:val="000000"/>
                <w:position w:val="-2"/>
                <w:sz w:val="18"/>
                <w:szCs w:val="18"/>
              </w:rPr>
              <w:t> </w:t>
            </w:r>
          </w:p>
        </w:tc>
        <w:tc>
          <w:tcPr>
            <w:tcW w:w="847"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66D7ADB8" w14:textId="77777777" w:rsidR="0094218E" w:rsidRDefault="0094218E" w:rsidP="0094218E">
            <w:r>
              <w:rPr>
                <w:rFonts w:ascii="Arial" w:hAnsi="Arial" w:cs="Arial"/>
                <w:color w:val="000000"/>
                <w:position w:val="-2"/>
                <w:sz w:val="18"/>
                <w:szCs w:val="18"/>
              </w:rPr>
              <w:t> </w:t>
            </w:r>
          </w:p>
        </w:tc>
      </w:tr>
      <w:tr w:rsidR="0094218E" w14:paraId="2D303AB0" w14:textId="77777777" w:rsidTr="0094218E">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0A6EC864" w14:textId="77777777" w:rsidR="0094218E" w:rsidRDefault="0094218E" w:rsidP="0094218E">
            <w:r>
              <w:rPr>
                <w:rFonts w:ascii="Arial" w:hAnsi="Arial" w:cs="Arial"/>
                <w:b/>
                <w:bCs/>
                <w:color w:val="000000"/>
                <w:position w:val="-2"/>
                <w:sz w:val="18"/>
                <w:szCs w:val="18"/>
              </w:rPr>
              <w:t>4</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570A5482" w14:textId="77777777" w:rsidR="0094218E" w:rsidRDefault="0094218E" w:rsidP="0094218E">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4258D133" w14:textId="77777777" w:rsidR="0094218E" w:rsidRDefault="0094218E" w:rsidP="0094218E">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vAlign w:val="center"/>
          </w:tcPr>
          <w:p w14:paraId="645E606D" w14:textId="77777777" w:rsidR="0094218E" w:rsidRDefault="0094218E" w:rsidP="0094218E"/>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13A619B4" w14:textId="77777777" w:rsidR="0094218E" w:rsidRDefault="0094218E" w:rsidP="0094218E">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6634DBA4" w14:textId="77777777" w:rsidR="0094218E" w:rsidRDefault="0094218E" w:rsidP="0094218E">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14DB06D6" w14:textId="77777777" w:rsidR="0094218E" w:rsidRDefault="0094218E" w:rsidP="0094218E">
            <w:r>
              <w:rPr>
                <w:rFonts w:ascii="Arial" w:hAnsi="Arial" w:cs="Arial"/>
                <w:color w:val="000000"/>
                <w:position w:val="-2"/>
                <w:sz w:val="18"/>
                <w:szCs w:val="18"/>
              </w:rPr>
              <w:t> </w:t>
            </w:r>
          </w:p>
        </w:tc>
        <w:tc>
          <w:tcPr>
            <w:tcW w:w="847"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31A1F491" w14:textId="77777777" w:rsidR="0094218E" w:rsidRDefault="0094218E" w:rsidP="0094218E">
            <w:r>
              <w:rPr>
                <w:rFonts w:ascii="Arial" w:hAnsi="Arial" w:cs="Arial"/>
                <w:color w:val="000000"/>
                <w:position w:val="-2"/>
                <w:sz w:val="18"/>
                <w:szCs w:val="18"/>
              </w:rPr>
              <w:t> </w:t>
            </w:r>
          </w:p>
        </w:tc>
      </w:tr>
      <w:tr w:rsidR="0094218E" w14:paraId="24CA76EB" w14:textId="77777777" w:rsidTr="0094218E">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2E484DE0" w14:textId="77777777" w:rsidR="0094218E" w:rsidRDefault="0094218E" w:rsidP="0094218E">
            <w:r>
              <w:rPr>
                <w:rFonts w:ascii="Arial" w:hAnsi="Arial" w:cs="Arial"/>
                <w:b/>
                <w:bCs/>
                <w:color w:val="000000"/>
                <w:position w:val="-2"/>
                <w:sz w:val="18"/>
                <w:szCs w:val="18"/>
              </w:rPr>
              <w:t>5</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26E05F58" w14:textId="77777777" w:rsidR="0094218E" w:rsidRDefault="0094218E" w:rsidP="0094218E">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08B68C10" w14:textId="77777777" w:rsidR="0094218E" w:rsidRDefault="0094218E" w:rsidP="0094218E">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vAlign w:val="center"/>
          </w:tcPr>
          <w:p w14:paraId="5E27F42A" w14:textId="77777777" w:rsidR="0094218E" w:rsidRDefault="0094218E" w:rsidP="0094218E"/>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3DCECB7F" w14:textId="77777777" w:rsidR="0094218E" w:rsidRDefault="0094218E" w:rsidP="0094218E">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4161919E" w14:textId="77777777" w:rsidR="0094218E" w:rsidRDefault="0094218E" w:rsidP="0094218E">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571C2301" w14:textId="77777777" w:rsidR="0094218E" w:rsidRDefault="0094218E" w:rsidP="0094218E">
            <w:r>
              <w:rPr>
                <w:rFonts w:ascii="Arial" w:hAnsi="Arial" w:cs="Arial"/>
                <w:color w:val="000000"/>
                <w:position w:val="-2"/>
                <w:sz w:val="18"/>
                <w:szCs w:val="18"/>
              </w:rPr>
              <w:t> </w:t>
            </w:r>
          </w:p>
        </w:tc>
        <w:tc>
          <w:tcPr>
            <w:tcW w:w="847"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6D77B793" w14:textId="77777777" w:rsidR="0094218E" w:rsidRDefault="0094218E" w:rsidP="0094218E">
            <w:r>
              <w:rPr>
                <w:rFonts w:ascii="Arial" w:hAnsi="Arial" w:cs="Arial"/>
                <w:color w:val="000000"/>
                <w:position w:val="-2"/>
                <w:sz w:val="18"/>
                <w:szCs w:val="18"/>
              </w:rPr>
              <w:t> </w:t>
            </w:r>
          </w:p>
        </w:tc>
      </w:tr>
    </w:tbl>
    <w:p w14:paraId="0640DA3C" w14:textId="77777777" w:rsidR="0094218E" w:rsidRDefault="0094218E" w:rsidP="0094218E">
      <w:pPr>
        <w:spacing w:before="225" w:after="225" w:line="240" w:lineRule="auto"/>
        <w:jc w:val="both"/>
      </w:pPr>
      <w:r>
        <w:rPr>
          <w:rFonts w:ascii="Arial" w:hAnsi="Arial" w:cs="Arial"/>
          <w:color w:val="000000"/>
          <w:sz w:val="18"/>
          <w:szCs w:val="18"/>
        </w:rPr>
        <w:t> </w:t>
      </w:r>
    </w:p>
    <w:p w14:paraId="0100E081" w14:textId="77777777" w:rsidR="0094218E" w:rsidRDefault="0094218E" w:rsidP="0094218E">
      <w:pPr>
        <w:spacing w:before="225" w:after="225" w:line="240" w:lineRule="auto"/>
        <w:jc w:val="both"/>
      </w:pPr>
      <w:r>
        <w:rPr>
          <w:rFonts w:ascii="Arial" w:hAnsi="Arial" w:cs="Arial"/>
          <w:b/>
          <w:bCs/>
          <w:i/>
          <w:iCs/>
          <w:color w:val="000000"/>
          <w:sz w:val="18"/>
          <w:szCs w:val="18"/>
          <w:u w:val="single"/>
        </w:rPr>
        <w:t>Opomba:</w:t>
      </w:r>
      <w:r>
        <w:rPr>
          <w:rFonts w:ascii="Arial" w:hAnsi="Arial" w:cs="Arial"/>
          <w:i/>
          <w:iCs/>
          <w:color w:val="000000"/>
          <w:sz w:val="18"/>
          <w:szCs w:val="18"/>
        </w:rPr>
        <w:br/>
        <w:t>V primeru več referenc se obrazec fotokopira.</w:t>
      </w:r>
    </w:p>
    <w:p w14:paraId="19B16AE4" w14:textId="77777777" w:rsidR="0094218E" w:rsidRDefault="0094218E" w:rsidP="0094218E"/>
    <w:p w14:paraId="465E5EE2" w14:textId="77777777" w:rsidR="0094218E" w:rsidRDefault="0094218E" w:rsidP="0094218E"/>
    <w:p w14:paraId="2D6ACFF8" w14:textId="77777777" w:rsidR="0094218E" w:rsidRDefault="0094218E" w:rsidP="0094218E"/>
    <w:p w14:paraId="75B92060" w14:textId="77777777" w:rsidR="0094218E" w:rsidRDefault="0094218E" w:rsidP="0094218E">
      <w:pPr>
        <w:spacing w:before="225" w:after="225" w:line="240" w:lineRule="auto"/>
        <w:jc w:val="both"/>
      </w:pPr>
    </w:p>
    <w:tbl>
      <w:tblPr>
        <w:tblStyle w:val="NormalTablePHPDOCX"/>
        <w:tblW w:w="5000" w:type="pct"/>
        <w:tblInd w:w="108" w:type="dxa"/>
        <w:tblLook w:val="04A0" w:firstRow="1" w:lastRow="0" w:firstColumn="1" w:lastColumn="0" w:noHBand="0" w:noVBand="1"/>
      </w:tblPr>
      <w:tblGrid>
        <w:gridCol w:w="4643"/>
        <w:gridCol w:w="4643"/>
      </w:tblGrid>
      <w:tr w:rsidR="0094218E" w14:paraId="6FFB991A" w14:textId="77777777" w:rsidTr="0094218E">
        <w:tc>
          <w:tcPr>
            <w:tcW w:w="2500" w:type="pct"/>
            <w:tcMar>
              <w:top w:w="75" w:type="dxa"/>
              <w:bottom w:w="75" w:type="dxa"/>
            </w:tcMar>
            <w:vAlign w:val="center"/>
          </w:tcPr>
          <w:p w14:paraId="5A1C076C" w14:textId="77777777" w:rsidR="0094218E" w:rsidRDefault="0094218E" w:rsidP="0094218E">
            <w:r>
              <w:rPr>
                <w:rFonts w:ascii="Arial" w:hAnsi="Arial" w:cs="Arial"/>
                <w:color w:val="000000"/>
                <w:position w:val="-2"/>
                <w:sz w:val="18"/>
                <w:szCs w:val="18"/>
              </w:rPr>
              <w:t>Kraj in datum:</w:t>
            </w:r>
          </w:p>
        </w:tc>
        <w:tc>
          <w:tcPr>
            <w:tcW w:w="0" w:type="auto"/>
            <w:tcMar>
              <w:top w:w="75" w:type="dxa"/>
              <w:bottom w:w="75" w:type="dxa"/>
            </w:tcMar>
            <w:vAlign w:val="center"/>
          </w:tcPr>
          <w:p w14:paraId="0055A084" w14:textId="77777777" w:rsidR="0094218E" w:rsidRDefault="0094218E" w:rsidP="0094218E">
            <w:r>
              <w:rPr>
                <w:rFonts w:ascii="Arial" w:hAnsi="Arial" w:cs="Arial"/>
                <w:color w:val="000000"/>
                <w:position w:val="-2"/>
                <w:sz w:val="18"/>
                <w:szCs w:val="18"/>
              </w:rPr>
              <w:t>Ime in priimek: _____________________</w:t>
            </w:r>
          </w:p>
        </w:tc>
      </w:tr>
      <w:tr w:rsidR="0094218E" w14:paraId="12A335F7" w14:textId="77777777" w:rsidTr="0094218E">
        <w:tc>
          <w:tcPr>
            <w:tcW w:w="2500" w:type="pct"/>
            <w:tcMar>
              <w:top w:w="75" w:type="dxa"/>
              <w:bottom w:w="75" w:type="dxa"/>
            </w:tcMar>
            <w:vAlign w:val="center"/>
          </w:tcPr>
          <w:p w14:paraId="222D80A5" w14:textId="77777777" w:rsidR="0094218E" w:rsidRDefault="0094218E" w:rsidP="0094218E">
            <w:r>
              <w:rPr>
                <w:rFonts w:ascii="Arial" w:hAnsi="Arial" w:cs="Arial"/>
                <w:color w:val="000000"/>
                <w:position w:val="-2"/>
                <w:sz w:val="18"/>
                <w:szCs w:val="18"/>
              </w:rPr>
              <w:t> </w:t>
            </w:r>
          </w:p>
        </w:tc>
        <w:tc>
          <w:tcPr>
            <w:tcW w:w="0" w:type="auto"/>
            <w:tcMar>
              <w:top w:w="75" w:type="dxa"/>
              <w:bottom w:w="75" w:type="dxa"/>
            </w:tcMar>
            <w:vAlign w:val="center"/>
          </w:tcPr>
          <w:p w14:paraId="46AD0817" w14:textId="77777777" w:rsidR="0094218E" w:rsidRDefault="0094218E" w:rsidP="0094218E"/>
          <w:p w14:paraId="771C4580" w14:textId="77777777" w:rsidR="0094218E" w:rsidRDefault="0094218E" w:rsidP="0094218E">
            <w:pPr>
              <w:jc w:val="center"/>
            </w:pPr>
            <w:r>
              <w:rPr>
                <w:rFonts w:ascii="Arial" w:hAnsi="Arial" w:cs="Arial"/>
                <w:color w:val="A9A9A9"/>
                <w:position w:val="-2"/>
                <w:sz w:val="18"/>
                <w:szCs w:val="18"/>
              </w:rPr>
              <w:t>(žig in podpis)</w:t>
            </w:r>
          </w:p>
        </w:tc>
      </w:tr>
    </w:tbl>
    <w:p w14:paraId="1A59FEF4" w14:textId="77777777" w:rsidR="0094218E" w:rsidRDefault="0094218E" w:rsidP="0094218E">
      <w:pPr>
        <w:spacing w:before="225" w:after="225" w:line="240" w:lineRule="auto"/>
        <w:jc w:val="both"/>
      </w:pPr>
      <w:r>
        <w:rPr>
          <w:rFonts w:ascii="Arial" w:hAnsi="Arial" w:cs="Arial"/>
          <w:color w:val="000000"/>
          <w:sz w:val="18"/>
          <w:szCs w:val="18"/>
        </w:rPr>
        <w:t> </w:t>
      </w:r>
    </w:p>
    <w:p w14:paraId="09968F4A" w14:textId="77777777" w:rsidR="00B42474" w:rsidRDefault="00B42474">
      <w:pPr>
        <w:sectPr w:rsidR="00B42474" w:rsidSect="0094218E">
          <w:footerReference w:type="default" r:id="rId20"/>
          <w:pgSz w:w="11906" w:h="16838"/>
          <w:pgMar w:top="1418" w:right="1418" w:bottom="1418" w:left="1418" w:header="567" w:footer="596" w:gutter="0"/>
          <w:cols w:space="708"/>
          <w:docGrid w:linePitch="360"/>
        </w:sectPr>
      </w:pPr>
    </w:p>
    <w:p w14:paraId="7003C9A5" w14:textId="77777777" w:rsidR="0094218E" w:rsidRPr="00590863" w:rsidRDefault="00C0699A" w:rsidP="0094218E">
      <w:pPr>
        <w:spacing w:after="0"/>
        <w:jc w:val="right"/>
        <w:rPr>
          <w:rFonts w:ascii="Arial" w:hAnsi="Arial" w:cs="Arial"/>
          <w:sz w:val="18"/>
          <w:szCs w:val="18"/>
        </w:rPr>
      </w:pPr>
      <w:r w:rsidRPr="00590863">
        <w:rPr>
          <w:rFonts w:ascii="Arial" w:hAnsi="Arial" w:cs="Arial"/>
          <w:sz w:val="18"/>
          <w:szCs w:val="18"/>
        </w:rPr>
        <w:lastRenderedPageBreak/>
        <w:t>Obrazec št: 4</w:t>
      </w:r>
    </w:p>
    <w:p w14:paraId="5C5BAEE2" w14:textId="77777777" w:rsidR="0094218E" w:rsidRPr="00252358" w:rsidRDefault="0094218E" w:rsidP="0094218E"/>
    <w:p w14:paraId="4450FC54" w14:textId="77777777" w:rsidR="0094218E" w:rsidRDefault="00C0699A" w:rsidP="0094218E">
      <w:pPr>
        <w:pStyle w:val="Naslov1"/>
        <w:pBdr>
          <w:top w:val="single" w:sz="36" w:space="1" w:color="7EFF09"/>
          <w:left w:val="single" w:sz="36" w:space="5" w:color="7EFF09"/>
          <w:bottom w:val="single" w:sz="36" w:space="1" w:color="7EFF09"/>
          <w:right w:val="single" w:sz="36" w:space="4" w:color="7EFF09"/>
        </w:pBdr>
        <w:shd w:val="clear" w:color="auto" w:fill="7BF949"/>
        <w:spacing w:before="0" w:after="120"/>
        <w:ind w:left="1985"/>
        <w:rPr>
          <w:rFonts w:ascii="Arial" w:hAnsi="Arial" w:cs="Arial"/>
        </w:rPr>
      </w:pPr>
      <w:r>
        <w:rPr>
          <w:rFonts w:ascii="Arial" w:hAnsi="Arial" w:cs="Arial"/>
        </w:rPr>
        <w:t xml:space="preserve">Vodja </w:t>
      </w:r>
      <w:r w:rsidR="00D6023E">
        <w:rPr>
          <w:rFonts w:ascii="Arial" w:hAnsi="Arial" w:cs="Arial"/>
        </w:rPr>
        <w:t>del</w:t>
      </w:r>
    </w:p>
    <w:p w14:paraId="71ECEF64" w14:textId="77777777" w:rsidR="0094218E" w:rsidRDefault="0094218E" w:rsidP="0094218E">
      <w:pPr>
        <w:spacing w:after="120"/>
        <w:rPr>
          <w:rFonts w:ascii="Arial" w:hAnsi="Arial" w:cs="Arial"/>
        </w:rPr>
      </w:pPr>
    </w:p>
    <w:p w14:paraId="29A8B71B" w14:textId="77777777" w:rsidR="00B42474" w:rsidRDefault="00C0699A">
      <w:pPr>
        <w:spacing w:before="225" w:after="225" w:line="240" w:lineRule="auto"/>
        <w:jc w:val="both"/>
      </w:pPr>
      <w:r>
        <w:rPr>
          <w:rFonts w:ascii="Arial" w:hAnsi="Arial" w:cs="Arial"/>
          <w:b/>
          <w:bCs/>
          <w:color w:val="000000"/>
          <w:sz w:val="18"/>
          <w:szCs w:val="18"/>
        </w:rPr>
        <w:t xml:space="preserve">VODJA </w:t>
      </w:r>
      <w:r w:rsidR="00D6023E">
        <w:rPr>
          <w:rFonts w:ascii="Arial" w:hAnsi="Arial" w:cs="Arial"/>
          <w:b/>
          <w:bCs/>
          <w:color w:val="000000"/>
          <w:sz w:val="18"/>
          <w:szCs w:val="18"/>
        </w:rPr>
        <w:t>DEL</w:t>
      </w:r>
      <w:r>
        <w:rPr>
          <w:rFonts w:ascii="Arial" w:hAnsi="Arial" w:cs="Arial"/>
          <w:b/>
          <w:bCs/>
          <w:color w:val="000000"/>
          <w:sz w:val="18"/>
          <w:szCs w:val="18"/>
        </w:rPr>
        <w:t>:</w:t>
      </w:r>
    </w:p>
    <w:tbl>
      <w:tblPr>
        <w:tblStyle w:val="TableGridPHPDOCX"/>
        <w:tblW w:w="5000" w:type="pct"/>
        <w:tblInd w:w="108" w:type="dxa"/>
        <w:tblBorders>
          <w:top w:val="outset" w:sz="5" w:space="0" w:color="808080"/>
          <w:left w:val="outset" w:sz="5" w:space="0" w:color="808080"/>
          <w:bottom w:val="outset" w:sz="5" w:space="0" w:color="808080"/>
          <w:right w:val="outset" w:sz="5" w:space="0" w:color="808080"/>
        </w:tblBorders>
        <w:tblLook w:val="04A0" w:firstRow="1" w:lastRow="0" w:firstColumn="1" w:lastColumn="0" w:noHBand="0" w:noVBand="1"/>
      </w:tblPr>
      <w:tblGrid>
        <w:gridCol w:w="2321"/>
        <w:gridCol w:w="6965"/>
      </w:tblGrid>
      <w:tr w:rsidR="00B42474" w14:paraId="30CBD10C" w14:textId="77777777">
        <w:tc>
          <w:tcPr>
            <w:tcW w:w="1250"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48855050" w14:textId="77777777" w:rsidR="00B42474" w:rsidRDefault="00C0699A">
            <w:pPr>
              <w:jc w:val="right"/>
            </w:pPr>
            <w:r>
              <w:rPr>
                <w:rFonts w:ascii="Arial" w:hAnsi="Arial" w:cs="Arial"/>
                <w:color w:val="000000"/>
                <w:position w:val="-2"/>
                <w:sz w:val="18"/>
                <w:szCs w:val="18"/>
              </w:rPr>
              <w:t>Ime in priimek</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3D66EE2C" w14:textId="77777777" w:rsidR="00B42474" w:rsidRDefault="00C0699A">
            <w:r>
              <w:rPr>
                <w:rFonts w:ascii="Arial" w:hAnsi="Arial" w:cs="Arial"/>
                <w:color w:val="000000"/>
                <w:position w:val="-2"/>
                <w:sz w:val="18"/>
                <w:szCs w:val="18"/>
              </w:rPr>
              <w:t> </w:t>
            </w:r>
          </w:p>
        </w:tc>
      </w:tr>
      <w:tr w:rsidR="00B42474" w14:paraId="238F5D15" w14:textId="77777777">
        <w:tc>
          <w:tcPr>
            <w:tcW w:w="1250"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161F82A4" w14:textId="77777777" w:rsidR="00B42474" w:rsidRDefault="00C0699A">
            <w:pPr>
              <w:jc w:val="right"/>
            </w:pPr>
            <w:r>
              <w:rPr>
                <w:rFonts w:ascii="Arial" w:hAnsi="Arial" w:cs="Arial"/>
                <w:color w:val="000000"/>
                <w:position w:val="-2"/>
                <w:sz w:val="18"/>
                <w:szCs w:val="18"/>
              </w:rPr>
              <w:t>Strokovna izobrazba</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51E399C8" w14:textId="77777777" w:rsidR="00B42474" w:rsidRDefault="00C0699A">
            <w:r>
              <w:rPr>
                <w:rFonts w:ascii="Arial" w:hAnsi="Arial" w:cs="Arial"/>
                <w:color w:val="000000"/>
                <w:position w:val="-2"/>
                <w:sz w:val="18"/>
                <w:szCs w:val="18"/>
              </w:rPr>
              <w:t> </w:t>
            </w:r>
          </w:p>
        </w:tc>
      </w:tr>
      <w:tr w:rsidR="00B42474" w14:paraId="0812ECE6" w14:textId="77777777">
        <w:tc>
          <w:tcPr>
            <w:tcW w:w="1250"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4DF2B6C9" w14:textId="77777777" w:rsidR="00B42474" w:rsidRDefault="00C0699A">
            <w:pPr>
              <w:jc w:val="right"/>
            </w:pPr>
            <w:r>
              <w:rPr>
                <w:rFonts w:ascii="Arial" w:hAnsi="Arial" w:cs="Arial"/>
                <w:color w:val="000000"/>
                <w:position w:val="-2"/>
                <w:sz w:val="18"/>
                <w:szCs w:val="18"/>
              </w:rPr>
              <w:t>Strokovni izpit</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735B13C9" w14:textId="77777777" w:rsidR="00B42474" w:rsidRDefault="00C0699A">
            <w:r>
              <w:rPr>
                <w:rFonts w:ascii="Arial" w:hAnsi="Arial" w:cs="Arial"/>
                <w:color w:val="000000"/>
                <w:position w:val="-2"/>
                <w:sz w:val="18"/>
                <w:szCs w:val="18"/>
              </w:rPr>
              <w:t xml:space="preserve">DA </w:t>
            </w:r>
            <w:r>
              <w:fldChar w:fldCharType="begin">
                <w:ffData>
                  <w:name w:val="cbox15d636edac3531"/>
                  <w:enabled/>
                  <w:calcOnExit w:val="0"/>
                  <w:checkBox>
                    <w:sizeAuto/>
                    <w:default w:val="0"/>
                  </w:checkBox>
                </w:ffData>
              </w:fldChar>
            </w:r>
            <w:bookmarkStart w:id="5" w:name="cbox15d636edac3531"/>
            <w:r>
              <w:instrText xml:space="preserve"> FORMCHECKBOX </w:instrText>
            </w:r>
            <w:r w:rsidR="009B65EC">
              <w:fldChar w:fldCharType="separate"/>
            </w:r>
            <w:r>
              <w:fldChar w:fldCharType="end"/>
            </w:r>
            <w:bookmarkEnd w:id="5"/>
            <w:r>
              <w:rPr>
                <w:rFonts w:ascii="Arial" w:hAnsi="Arial" w:cs="Arial"/>
                <w:color w:val="000000"/>
                <w:position w:val="-2"/>
                <w:sz w:val="18"/>
                <w:szCs w:val="18"/>
              </w:rPr>
              <w:t xml:space="preserve"> NE </w:t>
            </w:r>
            <w:r>
              <w:fldChar w:fldCharType="begin">
                <w:ffData>
                  <w:name w:val="cbox15d636edac3712"/>
                  <w:enabled/>
                  <w:calcOnExit w:val="0"/>
                  <w:checkBox>
                    <w:sizeAuto/>
                    <w:default w:val="0"/>
                  </w:checkBox>
                </w:ffData>
              </w:fldChar>
            </w:r>
            <w:bookmarkStart w:id="6" w:name="cbox15d636edac3712"/>
            <w:r>
              <w:instrText xml:space="preserve"> FORMCHECKBOX </w:instrText>
            </w:r>
            <w:r w:rsidR="009B65EC">
              <w:fldChar w:fldCharType="separate"/>
            </w:r>
            <w:r>
              <w:fldChar w:fldCharType="end"/>
            </w:r>
            <w:bookmarkEnd w:id="6"/>
          </w:p>
        </w:tc>
      </w:tr>
      <w:tr w:rsidR="00B42474" w14:paraId="3BE86812" w14:textId="77777777">
        <w:tc>
          <w:tcPr>
            <w:tcW w:w="1250"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5916F62A" w14:textId="77777777" w:rsidR="00B42474" w:rsidRDefault="00C0699A">
            <w:pPr>
              <w:jc w:val="right"/>
            </w:pPr>
            <w:r>
              <w:rPr>
                <w:rFonts w:ascii="Arial" w:hAnsi="Arial" w:cs="Arial"/>
                <w:color w:val="000000"/>
                <w:position w:val="-2"/>
                <w:sz w:val="18"/>
                <w:szCs w:val="18"/>
              </w:rPr>
              <w:t>Leta delovnih izkušenj</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60EE9574" w14:textId="77777777" w:rsidR="00B42474" w:rsidRDefault="00C0699A">
            <w:r>
              <w:rPr>
                <w:rFonts w:ascii="Arial" w:hAnsi="Arial" w:cs="Arial"/>
                <w:color w:val="000000"/>
                <w:position w:val="-2"/>
                <w:sz w:val="18"/>
                <w:szCs w:val="18"/>
              </w:rPr>
              <w:t> </w:t>
            </w:r>
          </w:p>
        </w:tc>
      </w:tr>
      <w:tr w:rsidR="00B42474" w14:paraId="595A8283" w14:textId="77777777">
        <w:tc>
          <w:tcPr>
            <w:tcW w:w="1250"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5DED47B7" w14:textId="77777777" w:rsidR="00B42474" w:rsidRDefault="00C0699A">
            <w:pPr>
              <w:jc w:val="right"/>
            </w:pPr>
            <w:r>
              <w:rPr>
                <w:rFonts w:ascii="Arial" w:hAnsi="Arial" w:cs="Arial"/>
                <w:color w:val="000000"/>
                <w:position w:val="-2"/>
                <w:sz w:val="18"/>
                <w:szCs w:val="18"/>
              </w:rPr>
              <w:t>Potrdilo o članstvu IZS</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72E514C3" w14:textId="77777777" w:rsidR="00B42474" w:rsidRDefault="00C0699A">
            <w:r>
              <w:rPr>
                <w:rFonts w:ascii="Arial" w:hAnsi="Arial" w:cs="Arial"/>
                <w:color w:val="000000"/>
                <w:position w:val="-2"/>
                <w:sz w:val="18"/>
                <w:szCs w:val="18"/>
              </w:rPr>
              <w:t xml:space="preserve">DA </w:t>
            </w:r>
            <w:r>
              <w:fldChar w:fldCharType="begin">
                <w:ffData>
                  <w:name w:val="cbox15d636edac449a"/>
                  <w:enabled/>
                  <w:calcOnExit w:val="0"/>
                  <w:checkBox>
                    <w:sizeAuto/>
                    <w:default w:val="0"/>
                  </w:checkBox>
                </w:ffData>
              </w:fldChar>
            </w:r>
            <w:bookmarkStart w:id="7" w:name="cbox15d636edac449a"/>
            <w:r>
              <w:instrText xml:space="preserve"> FORMCHECKBOX </w:instrText>
            </w:r>
            <w:r w:rsidR="009B65EC">
              <w:fldChar w:fldCharType="separate"/>
            </w:r>
            <w:r>
              <w:fldChar w:fldCharType="end"/>
            </w:r>
            <w:bookmarkEnd w:id="7"/>
            <w:r>
              <w:rPr>
                <w:rFonts w:ascii="Arial" w:hAnsi="Arial" w:cs="Arial"/>
                <w:color w:val="000000"/>
                <w:position w:val="-2"/>
                <w:sz w:val="18"/>
                <w:szCs w:val="18"/>
              </w:rPr>
              <w:t xml:space="preserve"> NE </w:t>
            </w:r>
            <w:r>
              <w:fldChar w:fldCharType="begin">
                <w:ffData>
                  <w:name w:val="cbox15d636edac4674"/>
                  <w:enabled/>
                  <w:calcOnExit w:val="0"/>
                  <w:checkBox>
                    <w:sizeAuto/>
                    <w:default w:val="0"/>
                  </w:checkBox>
                </w:ffData>
              </w:fldChar>
            </w:r>
            <w:bookmarkStart w:id="8" w:name="cbox15d636edac4674"/>
            <w:r>
              <w:instrText xml:space="preserve"> FORMCHECKBOX </w:instrText>
            </w:r>
            <w:r w:rsidR="009B65EC">
              <w:fldChar w:fldCharType="separate"/>
            </w:r>
            <w:r>
              <w:fldChar w:fldCharType="end"/>
            </w:r>
            <w:bookmarkEnd w:id="8"/>
            <w:r>
              <w:rPr>
                <w:rFonts w:ascii="Arial" w:hAnsi="Arial" w:cs="Arial"/>
                <w:color w:val="000000"/>
                <w:position w:val="-2"/>
                <w:sz w:val="18"/>
                <w:szCs w:val="18"/>
              </w:rPr>
              <w:t xml:space="preserve"> Številka: </w:t>
            </w:r>
            <w:r>
              <w:rPr>
                <w:rFonts w:ascii="Arial" w:hAnsi="Arial" w:cs="Arial"/>
                <w:color w:val="000000"/>
                <w:position w:val="-2"/>
                <w:sz w:val="18"/>
                <w:szCs w:val="18"/>
                <w:u w:val="single"/>
              </w:rPr>
              <w:t>__________</w:t>
            </w:r>
            <w:r>
              <w:rPr>
                <w:rFonts w:ascii="Arial" w:hAnsi="Arial" w:cs="Arial"/>
                <w:color w:val="000000"/>
                <w:position w:val="-2"/>
                <w:sz w:val="18"/>
                <w:szCs w:val="18"/>
              </w:rPr>
              <w:t xml:space="preserve"> Datum: </w:t>
            </w:r>
            <w:r>
              <w:rPr>
                <w:rFonts w:ascii="Arial" w:hAnsi="Arial" w:cs="Arial"/>
                <w:color w:val="000000"/>
                <w:position w:val="-2"/>
                <w:sz w:val="18"/>
                <w:szCs w:val="18"/>
                <w:u w:val="single"/>
              </w:rPr>
              <w:t>__________</w:t>
            </w:r>
          </w:p>
        </w:tc>
      </w:tr>
    </w:tbl>
    <w:p w14:paraId="004DB73B" w14:textId="77777777" w:rsidR="00B42474" w:rsidRDefault="00C0699A">
      <w:pPr>
        <w:spacing w:before="225" w:after="225" w:line="240" w:lineRule="auto"/>
        <w:jc w:val="both"/>
      </w:pPr>
      <w:r>
        <w:rPr>
          <w:rFonts w:ascii="Arial" w:hAnsi="Arial" w:cs="Arial"/>
          <w:b/>
          <w:bCs/>
          <w:color w:val="000000"/>
          <w:sz w:val="18"/>
          <w:szCs w:val="18"/>
        </w:rPr>
        <w:t>Opozorilo: </w:t>
      </w:r>
      <w:r>
        <w:rPr>
          <w:rFonts w:ascii="Arial" w:hAnsi="Arial" w:cs="Arial"/>
          <w:color w:val="000000"/>
          <w:sz w:val="18"/>
          <w:szCs w:val="18"/>
        </w:rPr>
        <w:t>Gospodarski subjekt jamči pod kazensko in materialno odgovornostjo, da navedeni kadri izpolnjujejo zakonske pogoje za opravljanje razpisanih storitev skladno z gradbeno zakonodajo.</w:t>
      </w:r>
    </w:p>
    <w:p w14:paraId="407B0B87" w14:textId="77777777" w:rsidR="00B42474" w:rsidRDefault="00C0699A">
      <w:pPr>
        <w:spacing w:before="225" w:after="225" w:line="240" w:lineRule="auto"/>
        <w:jc w:val="both"/>
      </w:pPr>
      <w:r>
        <w:rPr>
          <w:rFonts w:ascii="Arial" w:hAnsi="Arial" w:cs="Arial"/>
          <w:color w:val="000000"/>
          <w:sz w:val="18"/>
          <w:szCs w:val="18"/>
        </w:rPr>
        <w:t>_____________________________________________________</w:t>
      </w:r>
    </w:p>
    <w:p w14:paraId="4B76239E" w14:textId="77777777" w:rsidR="00B42474" w:rsidRDefault="00C0699A">
      <w:pPr>
        <w:spacing w:before="225" w:after="225" w:line="240" w:lineRule="auto"/>
        <w:jc w:val="both"/>
      </w:pPr>
      <w:r>
        <w:rPr>
          <w:rFonts w:ascii="Arial" w:hAnsi="Arial" w:cs="Arial"/>
          <w:b/>
          <w:bCs/>
          <w:color w:val="000000"/>
          <w:sz w:val="18"/>
          <w:szCs w:val="18"/>
          <w:u w:val="single"/>
        </w:rPr>
        <w:t>Velja za tuje gospodarske subjekte:</w:t>
      </w:r>
    </w:p>
    <w:p w14:paraId="0E414A01" w14:textId="77777777" w:rsidR="00B42474" w:rsidRDefault="00C0699A">
      <w:pPr>
        <w:spacing w:before="225" w:after="225" w:line="240" w:lineRule="auto"/>
        <w:jc w:val="both"/>
      </w:pPr>
      <w:r>
        <w:rPr>
          <w:rFonts w:ascii="Arial" w:hAnsi="Arial" w:cs="Arial"/>
          <w:color w:val="000000"/>
          <w:sz w:val="18"/>
          <w:szCs w:val="18"/>
        </w:rPr>
        <w:t>Izjavljamo, da bomo za predlagani kader pred začetkom izvedbe del poskrbeli za vpis kadra v IZS. Šteje se, da je rok za vpis kadra v IZS začel teči z dnem objave obvestila o predmetnem javnem naročilu. V kolikor predlagani kader ne bo vpisan v IZS v času pričetka izvajanja del, prevzemamo vso odgovornost za nepravočasen vpis kadra pri IZS in bomo naročniku povrnili vse stroške, ki bi mu zaradi tega nastali, za kar lahko naročnik unovči tudi predloženo finančno zavarovanje. Izključeni so primeri, ko je razlog za zamudo izključno na strani IZS ali je do zamude prišlo zaradi višje sile.</w:t>
      </w:r>
    </w:p>
    <w:p w14:paraId="79C0C786" w14:textId="1D2910F7" w:rsidR="00B42474" w:rsidRDefault="00C0699A">
      <w:pPr>
        <w:spacing w:before="225" w:after="225" w:line="240" w:lineRule="auto"/>
        <w:jc w:val="both"/>
      </w:pPr>
      <w:r>
        <w:rPr>
          <w:rFonts w:ascii="Arial" w:hAnsi="Arial" w:cs="Arial"/>
          <w:color w:val="000000"/>
          <w:sz w:val="18"/>
          <w:szCs w:val="18"/>
        </w:rPr>
        <w:t>Izjavljamo, da je za opravljanje dejavnosti vodje del v državi domicila (ustrezno označi):</w:t>
      </w:r>
    </w:p>
    <w:p w14:paraId="73B3649A" w14:textId="77777777" w:rsidR="00B42474" w:rsidRDefault="00C0699A">
      <w:pPr>
        <w:spacing w:before="225" w:after="225" w:line="240" w:lineRule="auto"/>
        <w:jc w:val="both"/>
      </w:pPr>
      <w:r>
        <w:rPr>
          <w:rFonts w:ascii="Arial" w:hAnsi="Arial" w:cs="Arial"/>
          <w:color w:val="000000"/>
          <w:sz w:val="18"/>
          <w:szCs w:val="18"/>
        </w:rPr>
        <w:t>[   ] potrebno posebno dovoljenje pristojnega organa, za kar prilagamo fotokopijo potrdila pristojnega organa.</w:t>
      </w:r>
    </w:p>
    <w:p w14:paraId="44274AC7" w14:textId="77777777" w:rsidR="00B42474" w:rsidRDefault="00C0699A">
      <w:pPr>
        <w:spacing w:before="225" w:after="225" w:line="240" w:lineRule="auto"/>
        <w:jc w:val="both"/>
      </w:pPr>
      <w:r>
        <w:rPr>
          <w:rFonts w:ascii="Arial" w:hAnsi="Arial" w:cs="Arial"/>
          <w:color w:val="000000"/>
          <w:sz w:val="18"/>
          <w:szCs w:val="18"/>
        </w:rPr>
        <w:t>[   ] posebno dovoljenje ni potrebno. </w:t>
      </w:r>
    </w:p>
    <w:p w14:paraId="326C7E40" w14:textId="77777777" w:rsidR="00B42474" w:rsidRDefault="00C0699A">
      <w:pPr>
        <w:spacing w:before="225" w:after="225" w:line="240" w:lineRule="auto"/>
        <w:jc w:val="both"/>
      </w:pPr>
      <w:r>
        <w:rPr>
          <w:rFonts w:ascii="Arial" w:hAnsi="Arial" w:cs="Arial"/>
          <w:color w:val="000000"/>
          <w:sz w:val="18"/>
          <w:szCs w:val="18"/>
        </w:rPr>
        <w:t>Pod kazensko in materialno odgovornostjo jamčimo, da so navedene izjave resnične.</w:t>
      </w:r>
    </w:p>
    <w:p w14:paraId="07341B72" w14:textId="77777777" w:rsidR="00B42474" w:rsidRDefault="00C0699A">
      <w:pPr>
        <w:spacing w:before="225" w:after="225" w:line="240" w:lineRule="auto"/>
        <w:jc w:val="both"/>
      </w:pPr>
      <w:r>
        <w:rPr>
          <w:rFonts w:ascii="Arial" w:hAnsi="Arial" w:cs="Arial"/>
          <w:color w:val="000000"/>
          <w:sz w:val="18"/>
          <w:szCs w:val="18"/>
        </w:rPr>
        <w:t>_____________________________________________________</w:t>
      </w:r>
    </w:p>
    <w:tbl>
      <w:tblPr>
        <w:tblStyle w:val="NormalTablePHPDOCX"/>
        <w:tblW w:w="5000" w:type="pct"/>
        <w:tblInd w:w="108" w:type="dxa"/>
        <w:tblLook w:val="04A0" w:firstRow="1" w:lastRow="0" w:firstColumn="1" w:lastColumn="0" w:noHBand="0" w:noVBand="1"/>
      </w:tblPr>
      <w:tblGrid>
        <w:gridCol w:w="4643"/>
        <w:gridCol w:w="4643"/>
      </w:tblGrid>
      <w:tr w:rsidR="00B42474" w14:paraId="0031AC3C" w14:textId="77777777">
        <w:tc>
          <w:tcPr>
            <w:tcW w:w="2500" w:type="pct"/>
            <w:tcMar>
              <w:top w:w="75" w:type="dxa"/>
              <w:bottom w:w="75" w:type="dxa"/>
            </w:tcMar>
            <w:vAlign w:val="center"/>
          </w:tcPr>
          <w:p w14:paraId="750D8EBF" w14:textId="77777777" w:rsidR="00B42474" w:rsidRDefault="00C0699A">
            <w:r>
              <w:rPr>
                <w:rFonts w:ascii="Arial" w:hAnsi="Arial" w:cs="Arial"/>
                <w:color w:val="000000"/>
                <w:position w:val="-2"/>
                <w:sz w:val="18"/>
                <w:szCs w:val="18"/>
              </w:rPr>
              <w:t>Kraj in datum:</w:t>
            </w:r>
          </w:p>
        </w:tc>
        <w:tc>
          <w:tcPr>
            <w:tcW w:w="0" w:type="auto"/>
            <w:tcMar>
              <w:top w:w="75" w:type="dxa"/>
              <w:bottom w:w="75" w:type="dxa"/>
            </w:tcMar>
            <w:vAlign w:val="center"/>
          </w:tcPr>
          <w:p w14:paraId="242A2748" w14:textId="77777777" w:rsidR="00B42474" w:rsidRDefault="00C0699A">
            <w:r>
              <w:rPr>
                <w:rFonts w:ascii="Arial" w:hAnsi="Arial" w:cs="Arial"/>
                <w:color w:val="000000"/>
                <w:position w:val="-2"/>
                <w:sz w:val="18"/>
                <w:szCs w:val="18"/>
              </w:rPr>
              <w:t>Ime in priimek: _____________________</w:t>
            </w:r>
          </w:p>
        </w:tc>
      </w:tr>
      <w:tr w:rsidR="00B42474" w14:paraId="56B92EDF" w14:textId="77777777">
        <w:tc>
          <w:tcPr>
            <w:tcW w:w="2500" w:type="pct"/>
            <w:tcMar>
              <w:top w:w="75" w:type="dxa"/>
              <w:bottom w:w="75" w:type="dxa"/>
            </w:tcMar>
            <w:vAlign w:val="center"/>
          </w:tcPr>
          <w:p w14:paraId="0CA91A52" w14:textId="77777777" w:rsidR="00B42474" w:rsidRDefault="00C0699A">
            <w:r>
              <w:rPr>
                <w:rFonts w:ascii="Arial" w:hAnsi="Arial" w:cs="Arial"/>
                <w:color w:val="000000"/>
                <w:position w:val="-2"/>
                <w:sz w:val="18"/>
                <w:szCs w:val="18"/>
              </w:rPr>
              <w:t> </w:t>
            </w:r>
          </w:p>
        </w:tc>
        <w:tc>
          <w:tcPr>
            <w:tcW w:w="0" w:type="auto"/>
            <w:tcMar>
              <w:top w:w="75" w:type="dxa"/>
              <w:bottom w:w="75" w:type="dxa"/>
            </w:tcMar>
            <w:vAlign w:val="center"/>
          </w:tcPr>
          <w:p w14:paraId="4E6368D2" w14:textId="77777777" w:rsidR="00B42474" w:rsidRDefault="00C0699A">
            <w:pPr>
              <w:jc w:val="center"/>
            </w:pPr>
            <w:r>
              <w:rPr>
                <w:rFonts w:ascii="Arial" w:hAnsi="Arial" w:cs="Arial"/>
                <w:color w:val="A9A9A9"/>
                <w:position w:val="-2"/>
                <w:sz w:val="18"/>
                <w:szCs w:val="18"/>
              </w:rPr>
              <w:t>(žig in podpis)</w:t>
            </w:r>
          </w:p>
        </w:tc>
      </w:tr>
    </w:tbl>
    <w:p w14:paraId="194815D4" w14:textId="77777777" w:rsidR="00B42474" w:rsidRDefault="00B42474">
      <w:pPr>
        <w:sectPr w:rsidR="00B42474" w:rsidSect="0094218E">
          <w:footerReference w:type="default" r:id="rId21"/>
          <w:pgSz w:w="11906" w:h="16838"/>
          <w:pgMar w:top="1418" w:right="1418" w:bottom="1418" w:left="1418" w:header="567" w:footer="596" w:gutter="0"/>
          <w:cols w:space="708"/>
          <w:docGrid w:linePitch="360"/>
        </w:sectPr>
      </w:pPr>
    </w:p>
    <w:p w14:paraId="7D7A204E" w14:textId="77777777" w:rsidR="0094218E" w:rsidRPr="00590863" w:rsidRDefault="00C0699A" w:rsidP="0094218E">
      <w:pPr>
        <w:spacing w:after="0"/>
        <w:jc w:val="right"/>
        <w:rPr>
          <w:rFonts w:ascii="Arial" w:hAnsi="Arial" w:cs="Arial"/>
          <w:sz w:val="18"/>
          <w:szCs w:val="18"/>
        </w:rPr>
      </w:pPr>
      <w:r w:rsidRPr="00590863">
        <w:rPr>
          <w:rFonts w:ascii="Arial" w:hAnsi="Arial" w:cs="Arial"/>
          <w:sz w:val="18"/>
          <w:szCs w:val="18"/>
        </w:rPr>
        <w:lastRenderedPageBreak/>
        <w:t>Obrazec št: 5</w:t>
      </w:r>
    </w:p>
    <w:p w14:paraId="51365CAD" w14:textId="77777777" w:rsidR="0094218E" w:rsidRPr="00252358" w:rsidRDefault="0094218E" w:rsidP="0094218E"/>
    <w:p w14:paraId="2D8E3AEE" w14:textId="77777777" w:rsidR="0094218E" w:rsidRDefault="00C0699A" w:rsidP="0094218E">
      <w:pPr>
        <w:pStyle w:val="Naslov1"/>
        <w:pBdr>
          <w:top w:val="single" w:sz="36" w:space="1" w:color="7EFF09"/>
          <w:left w:val="single" w:sz="36" w:space="5" w:color="7EFF09"/>
          <w:bottom w:val="single" w:sz="36" w:space="1" w:color="7EFF09"/>
          <w:right w:val="single" w:sz="36" w:space="4" w:color="7EFF09"/>
        </w:pBdr>
        <w:shd w:val="clear" w:color="auto" w:fill="7BF949"/>
        <w:spacing w:before="0" w:after="120"/>
        <w:ind w:left="1985"/>
        <w:rPr>
          <w:rFonts w:ascii="Arial" w:hAnsi="Arial" w:cs="Arial"/>
        </w:rPr>
      </w:pPr>
      <w:r>
        <w:rPr>
          <w:rFonts w:ascii="Arial" w:hAnsi="Arial" w:cs="Arial"/>
        </w:rPr>
        <w:t xml:space="preserve">Referenčna lista vodje </w:t>
      </w:r>
      <w:r w:rsidR="00D6023E">
        <w:rPr>
          <w:rFonts w:ascii="Arial" w:hAnsi="Arial" w:cs="Arial"/>
        </w:rPr>
        <w:t>del</w:t>
      </w:r>
    </w:p>
    <w:p w14:paraId="44778D62" w14:textId="77777777" w:rsidR="0094218E" w:rsidRDefault="0094218E" w:rsidP="0094218E">
      <w:pPr>
        <w:spacing w:after="120"/>
        <w:rPr>
          <w:rFonts w:ascii="Arial" w:hAnsi="Arial" w:cs="Arial"/>
        </w:rPr>
      </w:pPr>
    </w:p>
    <w:p w14:paraId="3977C909" w14:textId="77777777" w:rsidR="00D6023E" w:rsidRDefault="00D6023E" w:rsidP="00D6023E">
      <w:pPr>
        <w:spacing w:before="225" w:after="225" w:line="240" w:lineRule="auto"/>
        <w:jc w:val="both"/>
      </w:pPr>
      <w:r>
        <w:rPr>
          <w:rFonts w:ascii="Arial" w:hAnsi="Arial" w:cs="Arial"/>
          <w:color w:val="000000"/>
          <w:sz w:val="18"/>
          <w:szCs w:val="18"/>
        </w:rPr>
        <w:t>Spodaj podpisani zastopnik gospodarskega subjekta ________________________ pod kazensko in materialno odgovornostjo izjavlja, da je nominirani kader za vodjo del ___________________ kot vodja del nastopal pri sledečih referenčnih projektih:</w:t>
      </w:r>
    </w:p>
    <w:p w14:paraId="43682F58" w14:textId="77777777" w:rsidR="00D6023E" w:rsidRDefault="00D6023E" w:rsidP="00D6023E">
      <w:pPr>
        <w:spacing w:before="225" w:after="225" w:line="240" w:lineRule="auto"/>
        <w:jc w:val="both"/>
      </w:pPr>
      <w:r>
        <w:rPr>
          <w:rFonts w:ascii="Arial" w:hAnsi="Arial" w:cs="Arial"/>
          <w:color w:val="000000"/>
          <w:sz w:val="18"/>
          <w:szCs w:val="18"/>
        </w:rPr>
        <w:t> </w:t>
      </w:r>
    </w:p>
    <w:tbl>
      <w:tblPr>
        <w:tblStyle w:val="TableGridPHPDOCX"/>
        <w:tblW w:w="5103" w:type="pct"/>
        <w:tblInd w:w="108" w:type="dxa"/>
        <w:tblBorders>
          <w:top w:val="outset" w:sz="5" w:space="0" w:color="808080"/>
          <w:left w:val="outset" w:sz="5" w:space="0" w:color="808080"/>
          <w:bottom w:val="outset" w:sz="5" w:space="0" w:color="808080"/>
          <w:right w:val="outset" w:sz="5" w:space="0" w:color="808080"/>
        </w:tblBorders>
        <w:tblLook w:val="04A0" w:firstRow="1" w:lastRow="0" w:firstColumn="1" w:lastColumn="0" w:noHBand="0" w:noVBand="1"/>
      </w:tblPr>
      <w:tblGrid>
        <w:gridCol w:w="595"/>
        <w:gridCol w:w="1003"/>
        <w:gridCol w:w="1285"/>
        <w:gridCol w:w="1417"/>
        <w:gridCol w:w="1262"/>
        <w:gridCol w:w="1246"/>
        <w:gridCol w:w="1064"/>
        <w:gridCol w:w="1605"/>
      </w:tblGrid>
      <w:tr w:rsidR="00D6023E" w14:paraId="5011E6B9" w14:textId="77777777" w:rsidTr="00AA1F1D">
        <w:tc>
          <w:tcPr>
            <w:tcW w:w="0" w:type="auto"/>
            <w:tcBorders>
              <w:top w:val="inset" w:sz="7" w:space="0" w:color="000000"/>
              <w:left w:val="inset" w:sz="7" w:space="0" w:color="000000"/>
              <w:bottom w:val="inset" w:sz="7" w:space="0" w:color="000000"/>
              <w:right w:val="inset" w:sz="7" w:space="0" w:color="000000"/>
            </w:tcBorders>
            <w:shd w:val="clear" w:color="auto" w:fill="CCCCCC"/>
            <w:tcMar>
              <w:top w:w="0" w:type="auto"/>
              <w:bottom w:w="0" w:type="auto"/>
            </w:tcMar>
            <w:vAlign w:val="center"/>
          </w:tcPr>
          <w:p w14:paraId="0EED0AFA" w14:textId="77777777" w:rsidR="00D6023E" w:rsidRDefault="00D6023E" w:rsidP="00AA1F1D">
            <w:pPr>
              <w:jc w:val="center"/>
            </w:pPr>
            <w:r>
              <w:rPr>
                <w:rFonts w:ascii="Arial" w:hAnsi="Arial" w:cs="Arial"/>
                <w:b/>
                <w:bCs/>
                <w:color w:val="000000"/>
                <w:position w:val="-2"/>
                <w:sz w:val="18"/>
                <w:szCs w:val="18"/>
                <w:shd w:val="clear" w:color="auto" w:fill="CCCCCC"/>
              </w:rPr>
              <w:t>Zap. št</w:t>
            </w:r>
          </w:p>
        </w:tc>
        <w:tc>
          <w:tcPr>
            <w:tcW w:w="0" w:type="auto"/>
            <w:tcBorders>
              <w:top w:val="inset" w:sz="7" w:space="0" w:color="000000"/>
              <w:left w:val="inset" w:sz="7" w:space="0" w:color="000000"/>
              <w:bottom w:val="inset" w:sz="7" w:space="0" w:color="000000"/>
              <w:right w:val="inset" w:sz="7" w:space="0" w:color="000000"/>
            </w:tcBorders>
            <w:shd w:val="clear" w:color="auto" w:fill="CCCCCC"/>
            <w:tcMar>
              <w:top w:w="0" w:type="auto"/>
              <w:bottom w:w="0" w:type="auto"/>
            </w:tcMar>
            <w:vAlign w:val="center"/>
          </w:tcPr>
          <w:p w14:paraId="36CAE1A7" w14:textId="77777777" w:rsidR="00D6023E" w:rsidRDefault="00D6023E" w:rsidP="00AA1F1D">
            <w:pPr>
              <w:jc w:val="center"/>
            </w:pPr>
            <w:r>
              <w:rPr>
                <w:rFonts w:ascii="Arial" w:hAnsi="Arial" w:cs="Arial"/>
                <w:b/>
                <w:bCs/>
                <w:color w:val="000000"/>
                <w:position w:val="-2"/>
                <w:sz w:val="18"/>
                <w:szCs w:val="18"/>
                <w:shd w:val="clear" w:color="auto" w:fill="CCCCCC"/>
              </w:rPr>
              <w:t>Naročnik</w:t>
            </w:r>
            <w:r>
              <w:rPr>
                <w:rFonts w:ascii="Arial" w:hAnsi="Arial" w:cs="Arial"/>
                <w:b/>
                <w:bCs/>
                <w:color w:val="000000"/>
                <w:position w:val="-2"/>
                <w:sz w:val="18"/>
                <w:szCs w:val="18"/>
                <w:shd w:val="clear" w:color="auto" w:fill="CCCCCC"/>
              </w:rPr>
              <w:br/>
              <w:t>(naziv, naslov)</w:t>
            </w:r>
          </w:p>
        </w:tc>
        <w:tc>
          <w:tcPr>
            <w:tcW w:w="0" w:type="auto"/>
            <w:tcBorders>
              <w:top w:val="inset" w:sz="7" w:space="0" w:color="000000"/>
              <w:left w:val="inset" w:sz="7" w:space="0" w:color="000000"/>
              <w:bottom w:val="inset" w:sz="7" w:space="0" w:color="000000"/>
              <w:right w:val="inset" w:sz="7" w:space="0" w:color="000000"/>
            </w:tcBorders>
            <w:shd w:val="clear" w:color="auto" w:fill="CCCCCC"/>
            <w:tcMar>
              <w:top w:w="0" w:type="auto"/>
              <w:bottom w:w="0" w:type="auto"/>
            </w:tcMar>
            <w:vAlign w:val="center"/>
          </w:tcPr>
          <w:p w14:paraId="203F8C6D" w14:textId="631A8A69" w:rsidR="00D6023E" w:rsidRDefault="00D6023E" w:rsidP="00AA1F1D">
            <w:pPr>
              <w:jc w:val="center"/>
            </w:pPr>
            <w:r>
              <w:rPr>
                <w:rFonts w:ascii="Arial" w:hAnsi="Arial" w:cs="Arial"/>
                <w:b/>
                <w:bCs/>
                <w:color w:val="000000"/>
                <w:position w:val="-2"/>
                <w:sz w:val="18"/>
                <w:szCs w:val="18"/>
                <w:shd w:val="clear" w:color="auto" w:fill="CCCCCC"/>
              </w:rPr>
              <w:t>Vrsta dela</w:t>
            </w:r>
            <w:r w:rsidR="008729C3">
              <w:rPr>
                <w:rFonts w:ascii="Arial" w:hAnsi="Arial" w:cs="Arial"/>
                <w:b/>
                <w:bCs/>
                <w:color w:val="000000"/>
                <w:position w:val="-2"/>
                <w:sz w:val="18"/>
                <w:szCs w:val="18"/>
                <w:shd w:val="clear" w:color="auto" w:fill="CCCCCC"/>
              </w:rPr>
              <w:t xml:space="preserve"> energetske sanacije ovoja stavbe</w:t>
            </w:r>
            <w:r>
              <w:rPr>
                <w:rFonts w:ascii="Arial" w:hAnsi="Arial" w:cs="Arial"/>
                <w:b/>
                <w:bCs/>
                <w:color w:val="000000"/>
                <w:position w:val="-2"/>
                <w:sz w:val="18"/>
                <w:szCs w:val="18"/>
                <w:shd w:val="clear" w:color="auto" w:fill="CCCCCC"/>
              </w:rPr>
              <w:br/>
              <w:t xml:space="preserve">(podroben opis </w:t>
            </w:r>
            <w:r>
              <w:rPr>
                <w:rFonts w:ascii="Arial" w:hAnsi="Arial" w:cs="Arial"/>
                <w:b/>
                <w:bCs/>
                <w:color w:val="000000"/>
                <w:position w:val="-2"/>
                <w:sz w:val="18"/>
                <w:szCs w:val="18"/>
                <w:u w:val="single"/>
                <w:shd w:val="clear" w:color="auto" w:fill="CCCCCC"/>
              </w:rPr>
              <w:t>vrste del</w:t>
            </w:r>
            <w:r>
              <w:rPr>
                <w:rFonts w:ascii="Arial" w:hAnsi="Arial" w:cs="Arial"/>
                <w:b/>
                <w:bCs/>
                <w:color w:val="000000"/>
                <w:position w:val="-2"/>
                <w:sz w:val="18"/>
                <w:szCs w:val="18"/>
                <w:shd w:val="clear" w:color="auto" w:fill="CCCCCC"/>
              </w:rPr>
              <w:t>, ki jih je izvedel izvajalec)</w:t>
            </w:r>
          </w:p>
        </w:tc>
        <w:tc>
          <w:tcPr>
            <w:tcW w:w="0" w:type="auto"/>
            <w:tcBorders>
              <w:top w:val="inset" w:sz="7" w:space="0" w:color="000000"/>
              <w:left w:val="inset" w:sz="7" w:space="0" w:color="000000"/>
              <w:bottom w:val="inset" w:sz="7" w:space="0" w:color="000000"/>
              <w:right w:val="inset" w:sz="7" w:space="0" w:color="000000"/>
            </w:tcBorders>
            <w:shd w:val="clear" w:color="auto" w:fill="CCCCCC"/>
            <w:vAlign w:val="center"/>
          </w:tcPr>
          <w:p w14:paraId="40FAF363" w14:textId="77777777" w:rsidR="00D6023E" w:rsidRPr="004801F6" w:rsidRDefault="00D6023E" w:rsidP="00AA1F1D">
            <w:pPr>
              <w:jc w:val="center"/>
              <w:rPr>
                <w:rFonts w:ascii="Arial" w:hAnsi="Arial" w:cs="Arial"/>
                <w:b/>
                <w:bCs/>
                <w:sz w:val="18"/>
                <w:szCs w:val="18"/>
              </w:rPr>
            </w:pPr>
            <w:r w:rsidRPr="004801F6">
              <w:rPr>
                <w:rFonts w:ascii="Arial" w:hAnsi="Arial" w:cs="Arial"/>
                <w:b/>
                <w:bCs/>
                <w:sz w:val="18"/>
                <w:szCs w:val="18"/>
              </w:rPr>
              <w:t>Klasifikacija objekta, kjer so bila izvedena referenčna dela (CC-Si)</w:t>
            </w:r>
          </w:p>
        </w:tc>
        <w:tc>
          <w:tcPr>
            <w:tcW w:w="0" w:type="auto"/>
            <w:tcBorders>
              <w:top w:val="inset" w:sz="7" w:space="0" w:color="000000"/>
              <w:left w:val="inset" w:sz="7" w:space="0" w:color="000000"/>
              <w:bottom w:val="inset" w:sz="7" w:space="0" w:color="000000"/>
              <w:right w:val="inset" w:sz="7" w:space="0" w:color="000000"/>
            </w:tcBorders>
            <w:shd w:val="clear" w:color="auto" w:fill="CCCCCC"/>
            <w:tcMar>
              <w:top w:w="0" w:type="auto"/>
              <w:bottom w:w="0" w:type="auto"/>
            </w:tcMar>
            <w:vAlign w:val="center"/>
          </w:tcPr>
          <w:p w14:paraId="7657E2DF" w14:textId="77777777" w:rsidR="00D6023E" w:rsidRDefault="00D6023E" w:rsidP="00AA1F1D">
            <w:pPr>
              <w:jc w:val="center"/>
            </w:pPr>
            <w:r>
              <w:rPr>
                <w:rFonts w:ascii="Arial" w:hAnsi="Arial" w:cs="Arial"/>
                <w:b/>
                <w:bCs/>
                <w:color w:val="000000"/>
                <w:position w:val="-2"/>
                <w:sz w:val="18"/>
                <w:szCs w:val="18"/>
                <w:shd w:val="clear" w:color="auto" w:fill="CCCCCC"/>
              </w:rPr>
              <w:t>Čas realizacije</w:t>
            </w:r>
            <w:r>
              <w:rPr>
                <w:rFonts w:ascii="Arial" w:hAnsi="Arial" w:cs="Arial"/>
                <w:b/>
                <w:bCs/>
                <w:color w:val="000000"/>
                <w:position w:val="-2"/>
                <w:sz w:val="18"/>
                <w:szCs w:val="18"/>
                <w:shd w:val="clear" w:color="auto" w:fill="CCCCCC"/>
              </w:rPr>
              <w:br/>
              <w:t>(od mesec/leto do mesec/leto)</w:t>
            </w:r>
          </w:p>
        </w:tc>
        <w:tc>
          <w:tcPr>
            <w:tcW w:w="0" w:type="auto"/>
            <w:tcBorders>
              <w:top w:val="inset" w:sz="7" w:space="0" w:color="000000"/>
              <w:left w:val="inset" w:sz="7" w:space="0" w:color="000000"/>
              <w:bottom w:val="inset" w:sz="7" w:space="0" w:color="000000"/>
              <w:right w:val="inset" w:sz="7" w:space="0" w:color="000000"/>
            </w:tcBorders>
            <w:shd w:val="clear" w:color="auto" w:fill="CCCCCC"/>
            <w:tcMar>
              <w:top w:w="0" w:type="auto"/>
              <w:bottom w:w="0" w:type="auto"/>
            </w:tcMar>
            <w:vAlign w:val="center"/>
          </w:tcPr>
          <w:p w14:paraId="24A770E9" w14:textId="77777777" w:rsidR="00D6023E" w:rsidRDefault="00D6023E" w:rsidP="00AA1F1D">
            <w:pPr>
              <w:jc w:val="center"/>
            </w:pPr>
            <w:r>
              <w:rPr>
                <w:rFonts w:ascii="Arial" w:hAnsi="Arial" w:cs="Arial"/>
                <w:b/>
                <w:bCs/>
                <w:color w:val="000000"/>
                <w:position w:val="-2"/>
                <w:sz w:val="18"/>
                <w:szCs w:val="18"/>
                <w:shd w:val="clear" w:color="auto" w:fill="CCCCCC"/>
              </w:rPr>
              <w:t>Pogodbeni znesek</w:t>
            </w:r>
            <w:r>
              <w:rPr>
                <w:rFonts w:ascii="Arial" w:hAnsi="Arial" w:cs="Arial"/>
                <w:b/>
                <w:bCs/>
                <w:color w:val="000000"/>
                <w:position w:val="-2"/>
                <w:sz w:val="18"/>
                <w:szCs w:val="18"/>
                <w:shd w:val="clear" w:color="auto" w:fill="CCCCCC"/>
              </w:rPr>
              <w:br/>
              <w:t xml:space="preserve">(brez DDV), ki se nanaša na </w:t>
            </w:r>
            <w:r>
              <w:rPr>
                <w:rFonts w:ascii="Arial" w:hAnsi="Arial" w:cs="Arial"/>
                <w:b/>
                <w:bCs/>
                <w:color w:val="000000"/>
                <w:position w:val="-2"/>
                <w:sz w:val="18"/>
                <w:szCs w:val="18"/>
                <w:u w:val="single"/>
                <w:shd w:val="clear" w:color="auto" w:fill="CCCCCC"/>
              </w:rPr>
              <w:t>referenčno delo</w:t>
            </w:r>
          </w:p>
        </w:tc>
        <w:tc>
          <w:tcPr>
            <w:tcW w:w="0" w:type="auto"/>
            <w:tcBorders>
              <w:top w:val="inset" w:sz="7" w:space="0" w:color="000000"/>
              <w:left w:val="inset" w:sz="7" w:space="0" w:color="000000"/>
              <w:bottom w:val="inset" w:sz="7" w:space="0" w:color="000000"/>
              <w:right w:val="inset" w:sz="7" w:space="0" w:color="000000"/>
            </w:tcBorders>
            <w:shd w:val="clear" w:color="auto" w:fill="CCCCCC"/>
            <w:tcMar>
              <w:top w:w="0" w:type="auto"/>
              <w:bottom w:w="0" w:type="auto"/>
            </w:tcMar>
            <w:vAlign w:val="center"/>
          </w:tcPr>
          <w:p w14:paraId="46A363B3" w14:textId="77777777" w:rsidR="00D6023E" w:rsidRDefault="00D6023E" w:rsidP="00AA1F1D">
            <w:pPr>
              <w:jc w:val="center"/>
            </w:pPr>
            <w:r>
              <w:rPr>
                <w:rFonts w:ascii="Arial" w:hAnsi="Arial" w:cs="Arial"/>
                <w:b/>
                <w:bCs/>
                <w:color w:val="000000"/>
                <w:position w:val="-2"/>
                <w:sz w:val="18"/>
                <w:szCs w:val="18"/>
                <w:shd w:val="clear" w:color="auto" w:fill="CCCCCC"/>
              </w:rPr>
              <w:t>Celotna vrednost pogodbe (brez DDV)</w:t>
            </w:r>
          </w:p>
        </w:tc>
        <w:tc>
          <w:tcPr>
            <w:tcW w:w="847" w:type="pct"/>
            <w:tcBorders>
              <w:top w:val="inset" w:sz="7" w:space="0" w:color="000000"/>
              <w:left w:val="inset" w:sz="7" w:space="0" w:color="000000"/>
              <w:bottom w:val="inset" w:sz="7" w:space="0" w:color="000000"/>
              <w:right w:val="inset" w:sz="7" w:space="0" w:color="000000"/>
            </w:tcBorders>
            <w:shd w:val="clear" w:color="auto" w:fill="CCCCCC"/>
            <w:tcMar>
              <w:top w:w="0" w:type="auto"/>
              <w:bottom w:w="0" w:type="auto"/>
            </w:tcMar>
            <w:vAlign w:val="center"/>
          </w:tcPr>
          <w:p w14:paraId="0534A7B1" w14:textId="77777777" w:rsidR="00D6023E" w:rsidRDefault="00D6023E" w:rsidP="00AA1F1D">
            <w:pPr>
              <w:jc w:val="center"/>
            </w:pPr>
            <w:r>
              <w:rPr>
                <w:rFonts w:ascii="Arial" w:hAnsi="Arial" w:cs="Arial"/>
                <w:b/>
                <w:bCs/>
                <w:color w:val="000000"/>
                <w:position w:val="-2"/>
                <w:sz w:val="18"/>
                <w:szCs w:val="18"/>
                <w:shd w:val="clear" w:color="auto" w:fill="CCCCCC"/>
              </w:rPr>
              <w:t>Kontaktna oseba pri naročniku</w:t>
            </w:r>
            <w:r>
              <w:rPr>
                <w:rFonts w:ascii="Arial" w:hAnsi="Arial" w:cs="Arial"/>
                <w:b/>
                <w:bCs/>
                <w:color w:val="000000"/>
                <w:position w:val="-2"/>
                <w:sz w:val="18"/>
                <w:szCs w:val="18"/>
                <w:shd w:val="clear" w:color="auto" w:fill="CCCCCC"/>
              </w:rPr>
              <w:br/>
              <w:t>(ime in priimek ter telefon in e-mail)</w:t>
            </w:r>
          </w:p>
        </w:tc>
      </w:tr>
      <w:tr w:rsidR="00D6023E" w14:paraId="7B5FE1E9" w14:textId="77777777" w:rsidTr="00AA1F1D">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59CD349A" w14:textId="77777777" w:rsidR="00D6023E" w:rsidRDefault="00D6023E" w:rsidP="00AA1F1D">
            <w:r>
              <w:rPr>
                <w:rFonts w:ascii="Arial" w:hAnsi="Arial" w:cs="Arial"/>
                <w:b/>
                <w:bCs/>
                <w:color w:val="000000"/>
                <w:position w:val="-2"/>
                <w:sz w:val="18"/>
                <w:szCs w:val="18"/>
              </w:rPr>
              <w:t>1</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3067D947" w14:textId="77777777" w:rsidR="00D6023E" w:rsidRDefault="00D6023E" w:rsidP="00AA1F1D">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1B0750C3" w14:textId="77777777" w:rsidR="00D6023E" w:rsidRDefault="00D6023E" w:rsidP="00AA1F1D">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vAlign w:val="center"/>
          </w:tcPr>
          <w:p w14:paraId="02B205C3" w14:textId="77777777" w:rsidR="00D6023E" w:rsidRDefault="00D6023E" w:rsidP="00AA1F1D"/>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0293B0CE" w14:textId="77777777" w:rsidR="00D6023E" w:rsidRDefault="00D6023E" w:rsidP="00AA1F1D">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76F293B2" w14:textId="77777777" w:rsidR="00D6023E" w:rsidRDefault="00D6023E" w:rsidP="00AA1F1D">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531901BA" w14:textId="77777777" w:rsidR="00D6023E" w:rsidRDefault="00D6023E" w:rsidP="00AA1F1D">
            <w:r>
              <w:rPr>
                <w:rFonts w:ascii="Arial" w:hAnsi="Arial" w:cs="Arial"/>
                <w:color w:val="000000"/>
                <w:position w:val="-2"/>
                <w:sz w:val="18"/>
                <w:szCs w:val="18"/>
              </w:rPr>
              <w:t> </w:t>
            </w:r>
          </w:p>
        </w:tc>
        <w:tc>
          <w:tcPr>
            <w:tcW w:w="847"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01642EB1" w14:textId="77777777" w:rsidR="00D6023E" w:rsidRDefault="00D6023E" w:rsidP="00AA1F1D">
            <w:r>
              <w:rPr>
                <w:rFonts w:ascii="Arial" w:hAnsi="Arial" w:cs="Arial"/>
                <w:color w:val="000000"/>
                <w:position w:val="-2"/>
                <w:sz w:val="18"/>
                <w:szCs w:val="18"/>
              </w:rPr>
              <w:t> </w:t>
            </w:r>
          </w:p>
        </w:tc>
      </w:tr>
      <w:tr w:rsidR="00D6023E" w14:paraId="5CC8800C" w14:textId="77777777" w:rsidTr="00AA1F1D">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286AAEE5" w14:textId="77777777" w:rsidR="00D6023E" w:rsidRDefault="00D6023E" w:rsidP="00AA1F1D">
            <w:r>
              <w:rPr>
                <w:rFonts w:ascii="Arial" w:hAnsi="Arial" w:cs="Arial"/>
                <w:b/>
                <w:bCs/>
                <w:color w:val="000000"/>
                <w:position w:val="-2"/>
                <w:sz w:val="18"/>
                <w:szCs w:val="18"/>
              </w:rPr>
              <w:t>2</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1FC440F7" w14:textId="77777777" w:rsidR="00D6023E" w:rsidRDefault="00D6023E" w:rsidP="00AA1F1D">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46FCF8EE" w14:textId="77777777" w:rsidR="00D6023E" w:rsidRDefault="00D6023E" w:rsidP="00AA1F1D">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vAlign w:val="center"/>
          </w:tcPr>
          <w:p w14:paraId="71E69AF3" w14:textId="77777777" w:rsidR="00D6023E" w:rsidRDefault="00D6023E" w:rsidP="00AA1F1D"/>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36D349F9" w14:textId="77777777" w:rsidR="00D6023E" w:rsidRDefault="00D6023E" w:rsidP="00AA1F1D">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62C9AC4C" w14:textId="77777777" w:rsidR="00D6023E" w:rsidRDefault="00D6023E" w:rsidP="00AA1F1D">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6DE3CD74" w14:textId="77777777" w:rsidR="00D6023E" w:rsidRDefault="00D6023E" w:rsidP="00AA1F1D">
            <w:r>
              <w:rPr>
                <w:rFonts w:ascii="Arial" w:hAnsi="Arial" w:cs="Arial"/>
                <w:color w:val="000000"/>
                <w:position w:val="-2"/>
                <w:sz w:val="18"/>
                <w:szCs w:val="18"/>
              </w:rPr>
              <w:t> </w:t>
            </w:r>
          </w:p>
        </w:tc>
        <w:tc>
          <w:tcPr>
            <w:tcW w:w="847"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574DBFEB" w14:textId="77777777" w:rsidR="00D6023E" w:rsidRDefault="00D6023E" w:rsidP="00AA1F1D">
            <w:r>
              <w:rPr>
                <w:rFonts w:ascii="Arial" w:hAnsi="Arial" w:cs="Arial"/>
                <w:color w:val="000000"/>
                <w:position w:val="-2"/>
                <w:sz w:val="18"/>
                <w:szCs w:val="18"/>
              </w:rPr>
              <w:t> </w:t>
            </w:r>
          </w:p>
        </w:tc>
      </w:tr>
      <w:tr w:rsidR="00D6023E" w14:paraId="6045DC0B" w14:textId="77777777" w:rsidTr="00AA1F1D">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12E538DC" w14:textId="77777777" w:rsidR="00D6023E" w:rsidRDefault="00D6023E" w:rsidP="00AA1F1D">
            <w:r>
              <w:rPr>
                <w:rFonts w:ascii="Arial" w:hAnsi="Arial" w:cs="Arial"/>
                <w:b/>
                <w:bCs/>
                <w:color w:val="000000"/>
                <w:position w:val="-2"/>
                <w:sz w:val="18"/>
                <w:szCs w:val="18"/>
              </w:rPr>
              <w:t>3</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7EC303FE" w14:textId="77777777" w:rsidR="00D6023E" w:rsidRDefault="00D6023E" w:rsidP="00AA1F1D">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1A7D30B2" w14:textId="77777777" w:rsidR="00D6023E" w:rsidRDefault="00D6023E" w:rsidP="00AA1F1D">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vAlign w:val="center"/>
          </w:tcPr>
          <w:p w14:paraId="4FC1D53C" w14:textId="77777777" w:rsidR="00D6023E" w:rsidRDefault="00D6023E" w:rsidP="00AA1F1D"/>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5A1E3DF4" w14:textId="77777777" w:rsidR="00D6023E" w:rsidRDefault="00D6023E" w:rsidP="00AA1F1D">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553BADB4" w14:textId="77777777" w:rsidR="00D6023E" w:rsidRDefault="00D6023E" w:rsidP="00AA1F1D">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6D83BA17" w14:textId="77777777" w:rsidR="00D6023E" w:rsidRDefault="00D6023E" w:rsidP="00AA1F1D">
            <w:r>
              <w:rPr>
                <w:rFonts w:ascii="Arial" w:hAnsi="Arial" w:cs="Arial"/>
                <w:color w:val="000000"/>
                <w:position w:val="-2"/>
                <w:sz w:val="18"/>
                <w:szCs w:val="18"/>
              </w:rPr>
              <w:t> </w:t>
            </w:r>
          </w:p>
        </w:tc>
        <w:tc>
          <w:tcPr>
            <w:tcW w:w="847"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7186ED2D" w14:textId="77777777" w:rsidR="00D6023E" w:rsidRDefault="00D6023E" w:rsidP="00AA1F1D">
            <w:r>
              <w:rPr>
                <w:rFonts w:ascii="Arial" w:hAnsi="Arial" w:cs="Arial"/>
                <w:color w:val="000000"/>
                <w:position w:val="-2"/>
                <w:sz w:val="18"/>
                <w:szCs w:val="18"/>
              </w:rPr>
              <w:t> </w:t>
            </w:r>
          </w:p>
        </w:tc>
      </w:tr>
      <w:tr w:rsidR="00D6023E" w14:paraId="700D9F27" w14:textId="77777777" w:rsidTr="00AA1F1D">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73178635" w14:textId="77777777" w:rsidR="00D6023E" w:rsidRDefault="00D6023E" w:rsidP="00AA1F1D">
            <w:r>
              <w:rPr>
                <w:rFonts w:ascii="Arial" w:hAnsi="Arial" w:cs="Arial"/>
                <w:b/>
                <w:bCs/>
                <w:color w:val="000000"/>
                <w:position w:val="-2"/>
                <w:sz w:val="18"/>
                <w:szCs w:val="18"/>
              </w:rPr>
              <w:t>4</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688494E4" w14:textId="77777777" w:rsidR="00D6023E" w:rsidRDefault="00D6023E" w:rsidP="00AA1F1D">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4150CF90" w14:textId="77777777" w:rsidR="00D6023E" w:rsidRDefault="00D6023E" w:rsidP="00AA1F1D">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vAlign w:val="center"/>
          </w:tcPr>
          <w:p w14:paraId="54378DE5" w14:textId="77777777" w:rsidR="00D6023E" w:rsidRDefault="00D6023E" w:rsidP="00AA1F1D"/>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724B6813" w14:textId="77777777" w:rsidR="00D6023E" w:rsidRDefault="00D6023E" w:rsidP="00AA1F1D">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51E49198" w14:textId="77777777" w:rsidR="00D6023E" w:rsidRDefault="00D6023E" w:rsidP="00AA1F1D">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48B25540" w14:textId="77777777" w:rsidR="00D6023E" w:rsidRDefault="00D6023E" w:rsidP="00AA1F1D">
            <w:r>
              <w:rPr>
                <w:rFonts w:ascii="Arial" w:hAnsi="Arial" w:cs="Arial"/>
                <w:color w:val="000000"/>
                <w:position w:val="-2"/>
                <w:sz w:val="18"/>
                <w:szCs w:val="18"/>
              </w:rPr>
              <w:t> </w:t>
            </w:r>
          </w:p>
        </w:tc>
        <w:tc>
          <w:tcPr>
            <w:tcW w:w="847"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7C7D5AB4" w14:textId="77777777" w:rsidR="00D6023E" w:rsidRDefault="00D6023E" w:rsidP="00AA1F1D">
            <w:r>
              <w:rPr>
                <w:rFonts w:ascii="Arial" w:hAnsi="Arial" w:cs="Arial"/>
                <w:color w:val="000000"/>
                <w:position w:val="-2"/>
                <w:sz w:val="18"/>
                <w:szCs w:val="18"/>
              </w:rPr>
              <w:t> </w:t>
            </w:r>
          </w:p>
        </w:tc>
      </w:tr>
      <w:tr w:rsidR="00D6023E" w14:paraId="7D64A388" w14:textId="77777777" w:rsidTr="00AA1F1D">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559F8D6F" w14:textId="77777777" w:rsidR="00D6023E" w:rsidRDefault="00D6023E" w:rsidP="00AA1F1D">
            <w:r>
              <w:rPr>
                <w:rFonts w:ascii="Arial" w:hAnsi="Arial" w:cs="Arial"/>
                <w:b/>
                <w:bCs/>
                <w:color w:val="000000"/>
                <w:position w:val="-2"/>
                <w:sz w:val="18"/>
                <w:szCs w:val="18"/>
              </w:rPr>
              <w:t>5</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6501B550" w14:textId="77777777" w:rsidR="00D6023E" w:rsidRDefault="00D6023E" w:rsidP="00AA1F1D">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0D959DAD" w14:textId="77777777" w:rsidR="00D6023E" w:rsidRDefault="00D6023E" w:rsidP="00AA1F1D">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vAlign w:val="center"/>
          </w:tcPr>
          <w:p w14:paraId="3FCEA0A2" w14:textId="77777777" w:rsidR="00D6023E" w:rsidRDefault="00D6023E" w:rsidP="00AA1F1D"/>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74F535D3" w14:textId="77777777" w:rsidR="00D6023E" w:rsidRDefault="00D6023E" w:rsidP="00AA1F1D">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7E1ECAB9" w14:textId="77777777" w:rsidR="00D6023E" w:rsidRDefault="00D6023E" w:rsidP="00AA1F1D">
            <w:r>
              <w:rPr>
                <w:rFonts w:ascii="Arial" w:hAnsi="Arial" w:cs="Arial"/>
                <w:color w:val="000000"/>
                <w:position w:val="-2"/>
                <w:sz w:val="18"/>
                <w:szCs w:val="18"/>
              </w:rPr>
              <w:t> </w:t>
            </w:r>
          </w:p>
        </w:tc>
        <w:tc>
          <w:tcPr>
            <w:tcW w:w="0" w:type="auto"/>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7E540AC6" w14:textId="77777777" w:rsidR="00D6023E" w:rsidRDefault="00D6023E" w:rsidP="00AA1F1D">
            <w:r>
              <w:rPr>
                <w:rFonts w:ascii="Arial" w:hAnsi="Arial" w:cs="Arial"/>
                <w:color w:val="000000"/>
                <w:position w:val="-2"/>
                <w:sz w:val="18"/>
                <w:szCs w:val="18"/>
              </w:rPr>
              <w:t> </w:t>
            </w:r>
          </w:p>
        </w:tc>
        <w:tc>
          <w:tcPr>
            <w:tcW w:w="847" w:type="pct"/>
            <w:tcBorders>
              <w:top w:val="inset" w:sz="7" w:space="0" w:color="000000"/>
              <w:left w:val="inset" w:sz="7" w:space="0" w:color="000000"/>
              <w:bottom w:val="inset" w:sz="7" w:space="0" w:color="000000"/>
              <w:right w:val="inset" w:sz="7" w:space="0" w:color="000000"/>
            </w:tcBorders>
            <w:tcMar>
              <w:top w:w="135" w:type="dxa"/>
              <w:bottom w:w="135" w:type="dxa"/>
            </w:tcMar>
            <w:vAlign w:val="center"/>
          </w:tcPr>
          <w:p w14:paraId="792E3999" w14:textId="77777777" w:rsidR="00D6023E" w:rsidRDefault="00D6023E" w:rsidP="00AA1F1D">
            <w:r>
              <w:rPr>
                <w:rFonts w:ascii="Arial" w:hAnsi="Arial" w:cs="Arial"/>
                <w:color w:val="000000"/>
                <w:position w:val="-2"/>
                <w:sz w:val="18"/>
                <w:szCs w:val="18"/>
              </w:rPr>
              <w:t> </w:t>
            </w:r>
          </w:p>
        </w:tc>
      </w:tr>
    </w:tbl>
    <w:p w14:paraId="18E2897A" w14:textId="77777777" w:rsidR="00D6023E" w:rsidRDefault="00D6023E" w:rsidP="00D6023E">
      <w:pPr>
        <w:spacing w:before="225" w:after="225" w:line="240" w:lineRule="auto"/>
        <w:jc w:val="both"/>
      </w:pPr>
      <w:r>
        <w:rPr>
          <w:rFonts w:ascii="Arial" w:hAnsi="Arial" w:cs="Arial"/>
          <w:color w:val="000000"/>
          <w:sz w:val="18"/>
          <w:szCs w:val="18"/>
        </w:rPr>
        <w:t> </w:t>
      </w:r>
    </w:p>
    <w:p w14:paraId="45C0C48B" w14:textId="77777777" w:rsidR="00D6023E" w:rsidRDefault="00D6023E" w:rsidP="00D6023E">
      <w:pPr>
        <w:spacing w:before="225" w:after="225" w:line="240" w:lineRule="auto"/>
        <w:jc w:val="both"/>
      </w:pPr>
      <w:r>
        <w:rPr>
          <w:rFonts w:ascii="Arial" w:hAnsi="Arial" w:cs="Arial"/>
          <w:b/>
          <w:bCs/>
          <w:i/>
          <w:iCs/>
          <w:color w:val="000000"/>
          <w:sz w:val="18"/>
          <w:szCs w:val="18"/>
          <w:u w:val="single"/>
        </w:rPr>
        <w:t>Opomba:</w:t>
      </w:r>
      <w:r>
        <w:rPr>
          <w:rFonts w:ascii="Arial" w:hAnsi="Arial" w:cs="Arial"/>
          <w:i/>
          <w:iCs/>
          <w:color w:val="000000"/>
          <w:sz w:val="18"/>
          <w:szCs w:val="18"/>
        </w:rPr>
        <w:br/>
        <w:t>V primeru več referenc se obrazec fotokopira.</w:t>
      </w:r>
    </w:p>
    <w:p w14:paraId="0F40DD51" w14:textId="77777777" w:rsidR="00D6023E" w:rsidRDefault="00D6023E" w:rsidP="00D6023E">
      <w:pPr>
        <w:rPr>
          <w:rFonts w:ascii="Arial" w:hAnsi="Arial" w:cs="Arial"/>
          <w:sz w:val="18"/>
          <w:szCs w:val="18"/>
        </w:rPr>
      </w:pPr>
    </w:p>
    <w:p w14:paraId="46773794" w14:textId="77777777" w:rsidR="00D6023E" w:rsidRDefault="00D6023E" w:rsidP="00D6023E">
      <w:pPr>
        <w:rPr>
          <w:rFonts w:ascii="Arial" w:hAnsi="Arial" w:cs="Arial"/>
          <w:sz w:val="18"/>
          <w:szCs w:val="18"/>
        </w:rPr>
      </w:pPr>
    </w:p>
    <w:tbl>
      <w:tblPr>
        <w:tblStyle w:val="NormalTablePHPDOCX"/>
        <w:tblW w:w="5000" w:type="pct"/>
        <w:tblInd w:w="108" w:type="dxa"/>
        <w:tblLook w:val="04A0" w:firstRow="1" w:lastRow="0" w:firstColumn="1" w:lastColumn="0" w:noHBand="0" w:noVBand="1"/>
      </w:tblPr>
      <w:tblGrid>
        <w:gridCol w:w="4643"/>
        <w:gridCol w:w="4643"/>
      </w:tblGrid>
      <w:tr w:rsidR="00D6023E" w14:paraId="7905532F" w14:textId="77777777" w:rsidTr="00AA1F1D">
        <w:tc>
          <w:tcPr>
            <w:tcW w:w="2500" w:type="pct"/>
            <w:tcMar>
              <w:top w:w="75" w:type="dxa"/>
              <w:bottom w:w="75" w:type="dxa"/>
            </w:tcMar>
            <w:vAlign w:val="center"/>
          </w:tcPr>
          <w:p w14:paraId="669C09B9" w14:textId="77777777" w:rsidR="00D6023E" w:rsidRDefault="00D6023E" w:rsidP="00AA1F1D">
            <w:r>
              <w:rPr>
                <w:rFonts w:ascii="Arial" w:hAnsi="Arial" w:cs="Arial"/>
                <w:color w:val="000000"/>
                <w:position w:val="-2"/>
                <w:sz w:val="18"/>
                <w:szCs w:val="18"/>
              </w:rPr>
              <w:t>Kraj in datum:</w:t>
            </w:r>
          </w:p>
        </w:tc>
        <w:tc>
          <w:tcPr>
            <w:tcW w:w="0" w:type="auto"/>
            <w:tcMar>
              <w:top w:w="75" w:type="dxa"/>
              <w:bottom w:w="75" w:type="dxa"/>
            </w:tcMar>
            <w:vAlign w:val="center"/>
          </w:tcPr>
          <w:p w14:paraId="0B2DD9B3" w14:textId="77777777" w:rsidR="00D6023E" w:rsidRDefault="00D6023E" w:rsidP="00AA1F1D">
            <w:r>
              <w:rPr>
                <w:rFonts w:ascii="Arial" w:hAnsi="Arial" w:cs="Arial"/>
                <w:color w:val="000000"/>
                <w:position w:val="-2"/>
                <w:sz w:val="18"/>
                <w:szCs w:val="18"/>
              </w:rPr>
              <w:t>Ime in priimek: _____________________</w:t>
            </w:r>
          </w:p>
        </w:tc>
      </w:tr>
      <w:tr w:rsidR="00D6023E" w14:paraId="6CADF1F2" w14:textId="77777777" w:rsidTr="00AA1F1D">
        <w:tc>
          <w:tcPr>
            <w:tcW w:w="2500" w:type="pct"/>
            <w:tcMar>
              <w:top w:w="75" w:type="dxa"/>
              <w:bottom w:w="75" w:type="dxa"/>
            </w:tcMar>
            <w:vAlign w:val="center"/>
          </w:tcPr>
          <w:p w14:paraId="5C5523E4" w14:textId="77777777" w:rsidR="00D6023E" w:rsidRDefault="00D6023E" w:rsidP="00AA1F1D">
            <w:r>
              <w:rPr>
                <w:rFonts w:ascii="Arial" w:hAnsi="Arial" w:cs="Arial"/>
                <w:color w:val="000000"/>
                <w:position w:val="-2"/>
                <w:sz w:val="18"/>
                <w:szCs w:val="18"/>
              </w:rPr>
              <w:t> </w:t>
            </w:r>
          </w:p>
        </w:tc>
        <w:tc>
          <w:tcPr>
            <w:tcW w:w="0" w:type="auto"/>
            <w:tcMar>
              <w:top w:w="75" w:type="dxa"/>
              <w:bottom w:w="75" w:type="dxa"/>
            </w:tcMar>
            <w:vAlign w:val="center"/>
          </w:tcPr>
          <w:p w14:paraId="494EB85F" w14:textId="77777777" w:rsidR="00D6023E" w:rsidRDefault="00D6023E" w:rsidP="00AA1F1D"/>
          <w:p w14:paraId="6C03E67B" w14:textId="77777777" w:rsidR="00D6023E" w:rsidRDefault="00D6023E" w:rsidP="00AA1F1D">
            <w:pPr>
              <w:jc w:val="center"/>
            </w:pPr>
            <w:r>
              <w:rPr>
                <w:rFonts w:ascii="Arial" w:hAnsi="Arial" w:cs="Arial"/>
                <w:color w:val="A9A9A9"/>
                <w:position w:val="-2"/>
                <w:sz w:val="18"/>
                <w:szCs w:val="18"/>
              </w:rPr>
              <w:t>(žig in podpis)</w:t>
            </w:r>
          </w:p>
        </w:tc>
      </w:tr>
    </w:tbl>
    <w:p w14:paraId="6827B517" w14:textId="77777777" w:rsidR="00D6023E" w:rsidRDefault="00D6023E" w:rsidP="00D6023E">
      <w:pPr>
        <w:spacing w:before="225" w:after="225" w:line="240" w:lineRule="auto"/>
        <w:jc w:val="both"/>
      </w:pPr>
      <w:r>
        <w:rPr>
          <w:rFonts w:ascii="Arial" w:hAnsi="Arial" w:cs="Arial"/>
          <w:color w:val="000000"/>
          <w:sz w:val="18"/>
          <w:szCs w:val="18"/>
        </w:rPr>
        <w:t> </w:t>
      </w:r>
    </w:p>
    <w:p w14:paraId="565B2E03" w14:textId="77777777" w:rsidR="00B42474" w:rsidRDefault="00B42474">
      <w:pPr>
        <w:sectPr w:rsidR="00B42474" w:rsidSect="0094218E">
          <w:footerReference w:type="default" r:id="rId22"/>
          <w:pgSz w:w="11906" w:h="16838"/>
          <w:pgMar w:top="1418" w:right="1418" w:bottom="1418" w:left="1418" w:header="567" w:footer="596" w:gutter="0"/>
          <w:cols w:space="708"/>
          <w:docGrid w:linePitch="360"/>
        </w:sectPr>
      </w:pPr>
    </w:p>
    <w:p w14:paraId="03011032" w14:textId="77777777" w:rsidR="0094218E" w:rsidRPr="00590863" w:rsidRDefault="00C0699A" w:rsidP="0094218E">
      <w:pPr>
        <w:spacing w:after="0"/>
        <w:jc w:val="right"/>
        <w:rPr>
          <w:rFonts w:ascii="Arial" w:hAnsi="Arial" w:cs="Arial"/>
          <w:sz w:val="18"/>
          <w:szCs w:val="18"/>
        </w:rPr>
      </w:pPr>
      <w:r w:rsidRPr="00590863">
        <w:rPr>
          <w:rFonts w:ascii="Arial" w:hAnsi="Arial" w:cs="Arial"/>
          <w:sz w:val="18"/>
          <w:szCs w:val="18"/>
        </w:rPr>
        <w:lastRenderedPageBreak/>
        <w:t>Obrazec št: 6</w:t>
      </w:r>
    </w:p>
    <w:p w14:paraId="5AD6FF3E" w14:textId="77777777" w:rsidR="0094218E" w:rsidRPr="00252358" w:rsidRDefault="0094218E" w:rsidP="0094218E"/>
    <w:p w14:paraId="050AC665" w14:textId="77777777" w:rsidR="00A82614" w:rsidRDefault="00A82614" w:rsidP="00A82614">
      <w:pPr>
        <w:pStyle w:val="Naslov1"/>
        <w:pBdr>
          <w:top w:val="single" w:sz="36" w:space="1" w:color="7EFF09"/>
          <w:left w:val="single" w:sz="36" w:space="5" w:color="7EFF09"/>
          <w:bottom w:val="single" w:sz="36" w:space="1" w:color="7EFF09"/>
          <w:right w:val="single" w:sz="36" w:space="4" w:color="7EFF09"/>
        </w:pBdr>
        <w:shd w:val="clear" w:color="auto" w:fill="7BF949"/>
        <w:spacing w:before="0" w:after="120"/>
        <w:ind w:left="1985"/>
        <w:rPr>
          <w:rFonts w:ascii="Arial" w:hAnsi="Arial" w:cs="Arial"/>
        </w:rPr>
      </w:pPr>
      <w:r>
        <w:rPr>
          <w:rFonts w:ascii="Arial" w:hAnsi="Arial" w:cs="Arial"/>
        </w:rPr>
        <w:t>Vzorec bančne garancije / kavcijskega zavarovanja za dobro izvedbo</w:t>
      </w:r>
    </w:p>
    <w:p w14:paraId="0969C525" w14:textId="77777777" w:rsidR="00A82614" w:rsidRDefault="00A82614" w:rsidP="00A82614">
      <w:pPr>
        <w:spacing w:after="120"/>
        <w:rPr>
          <w:rFonts w:ascii="Arial" w:hAnsi="Arial" w:cs="Arial"/>
        </w:rPr>
      </w:pPr>
    </w:p>
    <w:p w14:paraId="39BCD59D" w14:textId="77777777" w:rsidR="00A82614" w:rsidRDefault="00A82614" w:rsidP="00A82614">
      <w:pPr>
        <w:spacing w:before="225" w:after="225" w:line="240" w:lineRule="auto"/>
        <w:jc w:val="both"/>
      </w:pPr>
      <w:r>
        <w:rPr>
          <w:rFonts w:ascii="Arial" w:hAnsi="Arial" w:cs="Arial"/>
          <w:i/>
          <w:iCs/>
          <w:color w:val="000000"/>
          <w:sz w:val="18"/>
          <w:szCs w:val="18"/>
        </w:rPr>
        <w:t>Glava s podatki o garantu (zavarovalnici/banki) ali SWIFT ključ</w:t>
      </w:r>
    </w:p>
    <w:p w14:paraId="1C5BB237" w14:textId="77777777" w:rsidR="00A82614" w:rsidRDefault="00A82614" w:rsidP="00A82614">
      <w:pPr>
        <w:spacing w:before="225" w:after="225" w:line="240" w:lineRule="auto"/>
        <w:jc w:val="both"/>
      </w:pPr>
      <w:r>
        <w:rPr>
          <w:rFonts w:ascii="Arial" w:hAnsi="Arial" w:cs="Arial"/>
          <w:color w:val="000000"/>
          <w:sz w:val="18"/>
          <w:szCs w:val="18"/>
        </w:rPr>
        <w:t>Za: DIJAŠKI IN ŠTUDENTSKI DOM KOPER - CASA DELLO STUDENTE CAPODISTRIA, Cankarjeva ulica 005, 6000 Koper</w:t>
      </w:r>
    </w:p>
    <w:p w14:paraId="04D0BB14" w14:textId="77777777" w:rsidR="00A82614" w:rsidRDefault="00A82614" w:rsidP="00A82614">
      <w:pPr>
        <w:spacing w:before="225" w:after="225" w:line="240" w:lineRule="auto"/>
        <w:jc w:val="both"/>
      </w:pPr>
      <w:r>
        <w:rPr>
          <w:rFonts w:ascii="Arial" w:hAnsi="Arial" w:cs="Arial"/>
          <w:color w:val="000000"/>
          <w:sz w:val="18"/>
          <w:szCs w:val="18"/>
        </w:rPr>
        <w:t xml:space="preserve">Datum: </w:t>
      </w:r>
      <w:r>
        <w:rPr>
          <w:rFonts w:ascii="Arial" w:hAnsi="Arial" w:cs="Arial"/>
          <w:i/>
          <w:iCs/>
          <w:color w:val="000000"/>
          <w:sz w:val="18"/>
          <w:szCs w:val="18"/>
        </w:rPr>
        <w:t>(vpiše se datum izdaje)</w:t>
      </w:r>
    </w:p>
    <w:p w14:paraId="56A5B299" w14:textId="77777777" w:rsidR="00A82614" w:rsidRDefault="00A82614" w:rsidP="00A82614">
      <w:pPr>
        <w:spacing w:before="225" w:after="225" w:line="240" w:lineRule="auto"/>
        <w:jc w:val="both"/>
      </w:pPr>
      <w:r>
        <w:rPr>
          <w:rFonts w:ascii="Arial" w:hAnsi="Arial" w:cs="Arial"/>
          <w:b/>
          <w:bCs/>
          <w:color w:val="000000"/>
          <w:sz w:val="18"/>
          <w:szCs w:val="18"/>
        </w:rPr>
        <w:t>VRSTA ZAVAROVANJA:</w:t>
      </w:r>
      <w:r>
        <w:rPr>
          <w:rFonts w:ascii="Arial" w:hAnsi="Arial" w:cs="Arial"/>
          <w:color w:val="000000"/>
          <w:sz w:val="18"/>
          <w:szCs w:val="18"/>
        </w:rPr>
        <w:t xml:space="preserve"> </w:t>
      </w:r>
      <w:r>
        <w:rPr>
          <w:rFonts w:ascii="Arial" w:hAnsi="Arial" w:cs="Arial"/>
          <w:i/>
          <w:iCs/>
          <w:color w:val="000000"/>
          <w:sz w:val="18"/>
          <w:szCs w:val="18"/>
        </w:rPr>
        <w:t>(vpiše se vrsta zavarovanja: kavcijsko zavarovanje/bančna garancija)</w:t>
      </w:r>
    </w:p>
    <w:p w14:paraId="2DC18A99" w14:textId="77777777" w:rsidR="00A82614" w:rsidRDefault="00A82614" w:rsidP="00A82614">
      <w:pPr>
        <w:spacing w:before="225" w:after="225" w:line="240" w:lineRule="auto"/>
        <w:jc w:val="both"/>
      </w:pPr>
      <w:r>
        <w:rPr>
          <w:rFonts w:ascii="Arial" w:hAnsi="Arial" w:cs="Arial"/>
          <w:b/>
          <w:bCs/>
          <w:color w:val="000000"/>
          <w:sz w:val="18"/>
          <w:szCs w:val="18"/>
        </w:rPr>
        <w:t>ŠTEVILKA:</w:t>
      </w:r>
      <w:r>
        <w:rPr>
          <w:rFonts w:ascii="Arial" w:hAnsi="Arial" w:cs="Arial"/>
          <w:color w:val="000000"/>
          <w:sz w:val="18"/>
          <w:szCs w:val="18"/>
        </w:rPr>
        <w:t xml:space="preserve"> </w:t>
      </w:r>
      <w:r>
        <w:rPr>
          <w:rFonts w:ascii="Arial" w:hAnsi="Arial" w:cs="Arial"/>
          <w:i/>
          <w:iCs/>
          <w:color w:val="000000"/>
          <w:sz w:val="18"/>
          <w:szCs w:val="18"/>
        </w:rPr>
        <w:t>(vpiše se številka zavarovanja)</w:t>
      </w:r>
    </w:p>
    <w:p w14:paraId="74EEE273" w14:textId="77777777" w:rsidR="00A82614" w:rsidRDefault="00A82614" w:rsidP="00A82614">
      <w:pPr>
        <w:spacing w:before="225" w:after="225" w:line="240" w:lineRule="auto"/>
        <w:jc w:val="both"/>
      </w:pPr>
      <w:r>
        <w:rPr>
          <w:rFonts w:ascii="Arial" w:hAnsi="Arial" w:cs="Arial"/>
          <w:b/>
          <w:bCs/>
          <w:color w:val="000000"/>
          <w:sz w:val="18"/>
          <w:szCs w:val="18"/>
        </w:rPr>
        <w:t>GARANT:</w:t>
      </w:r>
      <w:r>
        <w:rPr>
          <w:rFonts w:ascii="Arial" w:hAnsi="Arial" w:cs="Arial"/>
          <w:color w:val="000000"/>
          <w:sz w:val="18"/>
          <w:szCs w:val="18"/>
        </w:rPr>
        <w:t xml:space="preserve"> </w:t>
      </w:r>
      <w:r>
        <w:rPr>
          <w:rFonts w:ascii="Arial" w:hAnsi="Arial" w:cs="Arial"/>
          <w:i/>
          <w:iCs/>
          <w:color w:val="000000"/>
          <w:sz w:val="18"/>
          <w:szCs w:val="18"/>
        </w:rPr>
        <w:t>(vpiše se ime in naslov zavarovalnice/banke v kraju izdaje)</w:t>
      </w:r>
    </w:p>
    <w:p w14:paraId="0B7251F0" w14:textId="77777777" w:rsidR="00A82614" w:rsidRDefault="00A82614" w:rsidP="00A82614">
      <w:pPr>
        <w:spacing w:before="225" w:after="225" w:line="240" w:lineRule="auto"/>
        <w:jc w:val="both"/>
      </w:pPr>
      <w:r>
        <w:rPr>
          <w:rFonts w:ascii="Arial" w:hAnsi="Arial" w:cs="Arial"/>
          <w:b/>
          <w:bCs/>
          <w:color w:val="000000"/>
          <w:sz w:val="18"/>
          <w:szCs w:val="18"/>
        </w:rPr>
        <w:t>NAROČNIK:</w:t>
      </w:r>
      <w:r>
        <w:rPr>
          <w:rFonts w:ascii="Arial" w:hAnsi="Arial" w:cs="Arial"/>
          <w:color w:val="000000"/>
          <w:sz w:val="18"/>
          <w:szCs w:val="18"/>
        </w:rPr>
        <w:t xml:space="preserve"> </w:t>
      </w:r>
      <w:r>
        <w:rPr>
          <w:rFonts w:ascii="Arial" w:hAnsi="Arial" w:cs="Arial"/>
          <w:i/>
          <w:iCs/>
          <w:color w:val="000000"/>
          <w:sz w:val="18"/>
          <w:szCs w:val="18"/>
        </w:rPr>
        <w:t>(vpiše se ime in naslov naročnika zavarovanja, tj. v postopku javnega naročanja izbranega ponudnika)</w:t>
      </w:r>
    </w:p>
    <w:p w14:paraId="3BBE16EA" w14:textId="77777777" w:rsidR="00A82614" w:rsidRDefault="00A82614" w:rsidP="00A82614">
      <w:pPr>
        <w:spacing w:before="225" w:after="225" w:line="240" w:lineRule="auto"/>
        <w:jc w:val="both"/>
      </w:pPr>
      <w:r>
        <w:rPr>
          <w:rFonts w:ascii="Arial" w:hAnsi="Arial" w:cs="Arial"/>
          <w:b/>
          <w:bCs/>
          <w:color w:val="000000"/>
          <w:sz w:val="18"/>
          <w:szCs w:val="18"/>
        </w:rPr>
        <w:t>UPRAVIČENEC:</w:t>
      </w:r>
      <w:r>
        <w:rPr>
          <w:rFonts w:ascii="Arial" w:hAnsi="Arial" w:cs="Arial"/>
          <w:color w:val="000000"/>
          <w:sz w:val="18"/>
          <w:szCs w:val="18"/>
        </w:rPr>
        <w:t xml:space="preserve"> DIJAŠKI IN ŠTUDENTSKI DOM KOPER - CASA DELLO STUDENTE CAPODISTRIA, Cankarjeva ulica 005, 6000 Koper</w:t>
      </w:r>
    </w:p>
    <w:p w14:paraId="0681E7BA" w14:textId="77777777" w:rsidR="00A82614" w:rsidRDefault="00A82614" w:rsidP="00A82614">
      <w:pPr>
        <w:spacing w:before="225" w:after="225" w:line="240" w:lineRule="auto"/>
        <w:jc w:val="both"/>
      </w:pPr>
      <w:r>
        <w:rPr>
          <w:rFonts w:ascii="Arial" w:hAnsi="Arial" w:cs="Arial"/>
          <w:b/>
          <w:bCs/>
          <w:color w:val="000000"/>
          <w:sz w:val="18"/>
          <w:szCs w:val="18"/>
        </w:rPr>
        <w:t>OSNOVNI POSEL:</w:t>
      </w:r>
      <w:r>
        <w:rPr>
          <w:rFonts w:ascii="Arial" w:hAnsi="Arial" w:cs="Arial"/>
          <w:color w:val="000000"/>
          <w:sz w:val="18"/>
          <w:szCs w:val="18"/>
        </w:rPr>
        <w:t xml:space="preserve"> obveznost naročnika zavarovanja iz pogodbe št. z dne </w:t>
      </w:r>
      <w:r>
        <w:rPr>
          <w:rFonts w:ascii="Arial" w:hAnsi="Arial" w:cs="Arial"/>
          <w:i/>
          <w:iCs/>
          <w:color w:val="000000"/>
          <w:sz w:val="18"/>
          <w:szCs w:val="18"/>
        </w:rPr>
        <w:t>(vpiše se številko in datum pogodbe o izvedbi javnega naročila, sklenjene na podlagi postopka z oznako XXXXXX)</w:t>
      </w:r>
      <w:r>
        <w:rPr>
          <w:rFonts w:ascii="Arial" w:hAnsi="Arial" w:cs="Arial"/>
          <w:color w:val="000000"/>
          <w:sz w:val="18"/>
          <w:szCs w:val="18"/>
        </w:rPr>
        <w:t xml:space="preserve"> za </w:t>
      </w:r>
      <w:r>
        <w:rPr>
          <w:rFonts w:ascii="Arial" w:hAnsi="Arial" w:cs="Arial"/>
          <w:b/>
          <w:bCs/>
          <w:color w:val="000000"/>
          <w:sz w:val="18"/>
          <w:szCs w:val="18"/>
        </w:rPr>
        <w:t>Energetska sanacija fasade zahodnega krila stavbe DŠD Koper in izvedba strelovoda glavne stavbe</w:t>
      </w:r>
    </w:p>
    <w:p w14:paraId="40A38072" w14:textId="77777777" w:rsidR="00A82614" w:rsidRDefault="00A82614" w:rsidP="00A82614">
      <w:pPr>
        <w:spacing w:before="225" w:after="225" w:line="240" w:lineRule="auto"/>
        <w:jc w:val="both"/>
      </w:pPr>
      <w:r>
        <w:rPr>
          <w:rFonts w:ascii="Arial" w:hAnsi="Arial" w:cs="Arial"/>
          <w:b/>
          <w:bCs/>
          <w:color w:val="000000"/>
          <w:sz w:val="18"/>
          <w:szCs w:val="18"/>
        </w:rPr>
        <w:t xml:space="preserve">ZNESEK IN VALUTA: najmanj 10,00 % pogodbene vrednosti z DDV, kar znaša </w:t>
      </w:r>
      <w:r>
        <w:rPr>
          <w:rFonts w:ascii="Arial" w:hAnsi="Arial" w:cs="Arial"/>
          <w:b/>
          <w:bCs/>
          <w:color w:val="000000"/>
          <w:sz w:val="18"/>
          <w:szCs w:val="18"/>
          <w:u w:val="single"/>
        </w:rPr>
        <w:t>__________</w:t>
      </w:r>
    </w:p>
    <w:p w14:paraId="5B835FE4" w14:textId="77777777" w:rsidR="00A82614" w:rsidRDefault="00A82614" w:rsidP="00A82614">
      <w:pPr>
        <w:spacing w:before="225" w:after="225" w:line="240" w:lineRule="auto"/>
        <w:jc w:val="both"/>
      </w:pPr>
      <w:r>
        <w:rPr>
          <w:rFonts w:ascii="Arial" w:hAnsi="Arial" w:cs="Arial"/>
          <w:b/>
          <w:bCs/>
          <w:color w:val="000000"/>
          <w:sz w:val="18"/>
          <w:szCs w:val="18"/>
        </w:rPr>
        <w:t>LISTINE, KI JIH JE POLEG IZJAVE TREBA PRILOŽITI ZAHTEVI ZA PLAČILO IN SE IZRECNO ZAHTEVAJO V SPODNJEM BESEDILU:</w:t>
      </w:r>
    </w:p>
    <w:p w14:paraId="5A029CCC" w14:textId="77777777" w:rsidR="00A82614" w:rsidRDefault="00A82614" w:rsidP="00A82614">
      <w:pPr>
        <w:spacing w:before="225" w:after="225" w:line="240" w:lineRule="auto"/>
        <w:jc w:val="both"/>
      </w:pPr>
      <w:r>
        <w:rPr>
          <w:rFonts w:ascii="Arial" w:hAnsi="Arial" w:cs="Arial"/>
          <w:color w:val="000000"/>
          <w:sz w:val="18"/>
          <w:szCs w:val="18"/>
        </w:rPr>
        <w:t>1. Izjava Uprave RS za javna plačila, da so zahtevek za unovčenje podpisale osebe, ki so pooblaščene za zastopanje;</w:t>
      </w:r>
    </w:p>
    <w:p w14:paraId="31461853" w14:textId="77777777" w:rsidR="00A82614" w:rsidRDefault="00A82614" w:rsidP="00A82614">
      <w:pPr>
        <w:spacing w:before="225" w:after="225" w:line="240" w:lineRule="auto"/>
        <w:jc w:val="both"/>
      </w:pPr>
      <w:r>
        <w:rPr>
          <w:rFonts w:ascii="Arial" w:hAnsi="Arial" w:cs="Arial"/>
          <w:color w:val="000000"/>
          <w:sz w:val="18"/>
          <w:szCs w:val="18"/>
        </w:rPr>
        <w:t>2. Kopija garancije št. ______________</w:t>
      </w:r>
    </w:p>
    <w:p w14:paraId="691FF64D" w14:textId="77777777" w:rsidR="00A82614" w:rsidRDefault="00A82614" w:rsidP="00A82614">
      <w:pPr>
        <w:spacing w:before="225" w:after="225" w:line="240" w:lineRule="auto"/>
        <w:jc w:val="both"/>
      </w:pPr>
      <w:r>
        <w:rPr>
          <w:rFonts w:ascii="Arial" w:hAnsi="Arial" w:cs="Arial"/>
          <w:b/>
          <w:bCs/>
          <w:color w:val="000000"/>
          <w:sz w:val="18"/>
          <w:szCs w:val="18"/>
        </w:rPr>
        <w:t>JEZIK V ZAHTEVANIH LISTINAH:</w:t>
      </w:r>
      <w:r>
        <w:rPr>
          <w:rFonts w:ascii="Arial" w:hAnsi="Arial" w:cs="Arial"/>
          <w:color w:val="000000"/>
          <w:sz w:val="18"/>
          <w:szCs w:val="18"/>
        </w:rPr>
        <w:t xml:space="preserve"> slovenski</w:t>
      </w:r>
    </w:p>
    <w:p w14:paraId="0A38D320" w14:textId="77777777" w:rsidR="00A82614" w:rsidRDefault="00A82614" w:rsidP="00A82614">
      <w:pPr>
        <w:spacing w:before="225" w:after="225" w:line="240" w:lineRule="auto"/>
        <w:jc w:val="both"/>
      </w:pPr>
      <w:r>
        <w:rPr>
          <w:rFonts w:ascii="Arial" w:hAnsi="Arial" w:cs="Arial"/>
          <w:b/>
          <w:bCs/>
          <w:color w:val="000000"/>
          <w:sz w:val="18"/>
          <w:szCs w:val="18"/>
        </w:rPr>
        <w:t>OBLIKA PREDLOŽITVE:</w:t>
      </w:r>
      <w:r>
        <w:rPr>
          <w:rFonts w:ascii="Arial" w:hAnsi="Arial" w:cs="Arial"/>
          <w:color w:val="000000"/>
          <w:sz w:val="18"/>
          <w:szCs w:val="18"/>
        </w:rPr>
        <w:t xml:space="preserve"> v papirni obliki s priporočeno pošto</w:t>
      </w:r>
    </w:p>
    <w:p w14:paraId="41081C5C" w14:textId="77777777" w:rsidR="00A82614" w:rsidRDefault="00A82614" w:rsidP="00A82614">
      <w:pPr>
        <w:spacing w:before="225" w:after="225" w:line="240" w:lineRule="auto"/>
        <w:jc w:val="both"/>
      </w:pPr>
      <w:r>
        <w:rPr>
          <w:rFonts w:ascii="Arial" w:hAnsi="Arial" w:cs="Arial"/>
          <w:b/>
          <w:bCs/>
          <w:color w:val="000000"/>
          <w:sz w:val="18"/>
          <w:szCs w:val="18"/>
        </w:rPr>
        <w:t>KRAJ PREDLOŽITVE:</w:t>
      </w:r>
      <w:r>
        <w:rPr>
          <w:rFonts w:ascii="Arial" w:hAnsi="Arial" w:cs="Arial"/>
          <w:color w:val="000000"/>
          <w:sz w:val="18"/>
          <w:szCs w:val="18"/>
        </w:rPr>
        <w:t xml:space="preserve"> </w:t>
      </w:r>
      <w:r>
        <w:rPr>
          <w:rFonts w:ascii="Arial" w:hAnsi="Arial" w:cs="Arial"/>
          <w:i/>
          <w:iCs/>
          <w:color w:val="000000"/>
          <w:sz w:val="18"/>
          <w:szCs w:val="18"/>
        </w:rPr>
        <w:t>(garant vpiše naslov podružnice, kjer se opravi predložitev papirnih listin, ali elektronski naslov za predložitev v elektronski obliki, kot na primer garantov SWIFT naslov)</w:t>
      </w:r>
    </w:p>
    <w:p w14:paraId="6F34D5ED" w14:textId="77777777" w:rsidR="00A82614" w:rsidRDefault="00A82614" w:rsidP="00A82614">
      <w:pPr>
        <w:spacing w:before="225" w:after="225" w:line="240" w:lineRule="auto"/>
        <w:jc w:val="both"/>
      </w:pPr>
      <w:r>
        <w:rPr>
          <w:rFonts w:ascii="Arial" w:hAnsi="Arial" w:cs="Arial"/>
          <w:b/>
          <w:bCs/>
          <w:color w:val="000000"/>
          <w:sz w:val="18"/>
          <w:szCs w:val="18"/>
        </w:rPr>
        <w:t>DATUM VELJAVNOSTI:</w:t>
      </w:r>
      <w:r>
        <w:rPr>
          <w:rFonts w:ascii="Arial" w:hAnsi="Arial" w:cs="Arial"/>
          <w:color w:val="000000"/>
          <w:sz w:val="18"/>
          <w:szCs w:val="18"/>
        </w:rPr>
        <w:t xml:space="preserve"> DD. MM. LLLL </w:t>
      </w:r>
      <w:r>
        <w:rPr>
          <w:rFonts w:ascii="Arial" w:hAnsi="Arial" w:cs="Arial"/>
          <w:i/>
          <w:iCs/>
          <w:color w:val="000000"/>
          <w:sz w:val="18"/>
          <w:szCs w:val="18"/>
        </w:rPr>
        <w:t>(vpiše se datum zapadlosti zavarovanja)</w:t>
      </w:r>
    </w:p>
    <w:p w14:paraId="58FFE380" w14:textId="77777777" w:rsidR="00A82614" w:rsidRDefault="00A82614" w:rsidP="00A82614">
      <w:pPr>
        <w:spacing w:before="225" w:after="225" w:line="240" w:lineRule="auto"/>
        <w:jc w:val="both"/>
      </w:pPr>
      <w:r>
        <w:rPr>
          <w:rFonts w:ascii="Arial" w:hAnsi="Arial" w:cs="Arial"/>
          <w:b/>
          <w:bCs/>
          <w:color w:val="000000"/>
          <w:sz w:val="18"/>
          <w:szCs w:val="18"/>
        </w:rPr>
        <w:t>STRANKA, KI JE DOLŽNA PLAČATI STROŠKE:</w:t>
      </w:r>
      <w:r>
        <w:rPr>
          <w:rFonts w:ascii="Arial" w:hAnsi="Arial" w:cs="Arial"/>
          <w:color w:val="000000"/>
          <w:sz w:val="18"/>
          <w:szCs w:val="18"/>
        </w:rPr>
        <w:t xml:space="preserve"> </w:t>
      </w:r>
      <w:r>
        <w:rPr>
          <w:rFonts w:ascii="Arial" w:hAnsi="Arial" w:cs="Arial"/>
          <w:i/>
          <w:iCs/>
          <w:color w:val="000000"/>
          <w:sz w:val="18"/>
          <w:szCs w:val="18"/>
        </w:rPr>
        <w:t>(vpiše se ime naročnika zavarovanja, tj. v postopku javnega naročanja izbranega ponudnika)</w:t>
      </w:r>
    </w:p>
    <w:p w14:paraId="6BC78FD2" w14:textId="77777777" w:rsidR="00A82614" w:rsidRDefault="00A82614" w:rsidP="00A82614">
      <w:pPr>
        <w:spacing w:before="225" w:after="225" w:line="240" w:lineRule="auto"/>
        <w:jc w:val="both"/>
      </w:pPr>
      <w:r>
        <w:rPr>
          <w:rFonts w:ascii="Arial" w:hAnsi="Arial" w:cs="Arial"/>
          <w:color w:val="000000"/>
          <w:sz w:val="18"/>
          <w:szCs w:val="18"/>
        </w:rPr>
        <w:t>Kot garant se s tem zavarovanjem nepreklicno in brezpogojno zavezujemo, da bomo upravičencu na prvi poziv izplačali katerikoli znesek do višine zneska zavarovanja, ko upravičenec predloži ustrezno zahtevo za plačilo v zgoraj navedeni obliki predložitve, podpisano s strani pooblaščenega(-ih) podpisnika(-ov), skupaj z drugimi listinami, če so zgoraj naštete, ter v vsakem primeru skupaj z izjavo upravičenca, ki je bodisi vključena v samo besedilo zahteve za plačilo bodisi na ločeni podpisani listini, ki je priložena zahtevi za plačilo ali se nanjo sklicuje, in v kateri je navedeno, v kakšnem smislu naročnik zavarovanja ni izpolnil svojih obveznosti iz osnovnega posla.</w:t>
      </w:r>
    </w:p>
    <w:p w14:paraId="61E561D3" w14:textId="77777777" w:rsidR="00A82614" w:rsidRDefault="00A82614" w:rsidP="00A82614">
      <w:pPr>
        <w:spacing w:before="225" w:after="225" w:line="240" w:lineRule="auto"/>
        <w:jc w:val="both"/>
      </w:pPr>
      <w:r>
        <w:rPr>
          <w:rFonts w:ascii="Arial" w:hAnsi="Arial" w:cs="Arial"/>
          <w:color w:val="000000"/>
          <w:sz w:val="18"/>
          <w:szCs w:val="18"/>
        </w:rPr>
        <w:lastRenderedPageBreak/>
        <w:t>Katerokoli zahtevo za plačilo po tem zavarovanju moramo prejeti na datum veljavnosti zavarovanja ali pred njim v zgoraj navedenem kraju predložitve.</w:t>
      </w:r>
    </w:p>
    <w:p w14:paraId="37E6C347" w14:textId="77777777" w:rsidR="00A82614" w:rsidRDefault="00A82614" w:rsidP="00A82614">
      <w:pPr>
        <w:spacing w:before="225" w:after="225" w:line="240" w:lineRule="auto"/>
        <w:jc w:val="both"/>
      </w:pPr>
      <w:r>
        <w:rPr>
          <w:rFonts w:ascii="Arial" w:hAnsi="Arial" w:cs="Arial"/>
          <w:color w:val="000000"/>
          <w:sz w:val="18"/>
          <w:szCs w:val="18"/>
        </w:rPr>
        <w:t>Morebitne spore v zvezi s tem zavarovanjem rešuje stvarno pristojno sodišče po sedežu upravičenca po slovenskem pravu.</w:t>
      </w:r>
    </w:p>
    <w:p w14:paraId="2ADE5CA7" w14:textId="77777777" w:rsidR="00A82614" w:rsidRDefault="00A82614" w:rsidP="00A82614">
      <w:pPr>
        <w:spacing w:before="225" w:after="225" w:line="240" w:lineRule="auto"/>
        <w:jc w:val="both"/>
      </w:pPr>
      <w:r>
        <w:rPr>
          <w:rFonts w:ascii="Arial" w:hAnsi="Arial" w:cs="Arial"/>
          <w:color w:val="000000"/>
          <w:sz w:val="18"/>
          <w:szCs w:val="18"/>
        </w:rPr>
        <w:t>Za to zavarovanje veljajo Enotna pravila za garancije na poziv (EPGP) revizija iz leta 2010, izdana pri MTZ pod št. 758.</w:t>
      </w:r>
    </w:p>
    <w:p w14:paraId="2F952EB0" w14:textId="77777777" w:rsidR="00A82614" w:rsidRDefault="00A82614" w:rsidP="00A82614">
      <w:pPr>
        <w:spacing w:before="225" w:after="225" w:line="240" w:lineRule="auto"/>
        <w:jc w:val="center"/>
      </w:pPr>
      <w:r>
        <w:rPr>
          <w:rFonts w:ascii="Arial" w:hAnsi="Arial" w:cs="Arial"/>
          <w:color w:val="000000"/>
          <w:sz w:val="18"/>
          <w:szCs w:val="18"/>
        </w:rPr>
        <w:t> </w:t>
      </w:r>
    </w:p>
    <w:tbl>
      <w:tblPr>
        <w:tblStyle w:val="NormalTablePHPDOCX"/>
        <w:tblW w:w="8745" w:type="dxa"/>
        <w:tblInd w:w="108" w:type="dxa"/>
        <w:tblLook w:val="04A0" w:firstRow="1" w:lastRow="0" w:firstColumn="1" w:lastColumn="0" w:noHBand="0" w:noVBand="1"/>
      </w:tblPr>
      <w:tblGrid>
        <w:gridCol w:w="4080"/>
        <w:gridCol w:w="4665"/>
      </w:tblGrid>
      <w:tr w:rsidR="00A82614" w14:paraId="6E5E9970" w14:textId="77777777" w:rsidTr="008729C3">
        <w:tc>
          <w:tcPr>
            <w:tcW w:w="4080" w:type="dxa"/>
            <w:tcMar>
              <w:top w:w="75" w:type="dxa"/>
              <w:bottom w:w="75" w:type="dxa"/>
            </w:tcMar>
            <w:vAlign w:val="center"/>
          </w:tcPr>
          <w:p w14:paraId="092CDC60" w14:textId="77777777" w:rsidR="00A82614" w:rsidRDefault="00A82614" w:rsidP="008729C3">
            <w:r>
              <w:rPr>
                <w:rFonts w:ascii="Arial" w:hAnsi="Arial" w:cs="Arial"/>
                <w:color w:val="000000"/>
                <w:position w:val="-2"/>
                <w:sz w:val="18"/>
                <w:szCs w:val="18"/>
              </w:rPr>
              <w:t> </w:t>
            </w:r>
          </w:p>
        </w:tc>
        <w:tc>
          <w:tcPr>
            <w:tcW w:w="0" w:type="auto"/>
            <w:tcMar>
              <w:top w:w="75" w:type="dxa"/>
              <w:bottom w:w="75" w:type="dxa"/>
            </w:tcMar>
            <w:vAlign w:val="center"/>
          </w:tcPr>
          <w:p w14:paraId="190EF877" w14:textId="77777777" w:rsidR="00A82614" w:rsidRDefault="00A82614" w:rsidP="008729C3">
            <w:pPr>
              <w:jc w:val="center"/>
            </w:pPr>
            <w:r>
              <w:rPr>
                <w:rFonts w:ascii="Arial" w:hAnsi="Arial" w:cs="Arial"/>
                <w:color w:val="000000"/>
                <w:position w:val="-2"/>
                <w:sz w:val="18"/>
                <w:szCs w:val="18"/>
              </w:rPr>
              <w:t>Garant</w:t>
            </w:r>
          </w:p>
        </w:tc>
      </w:tr>
      <w:tr w:rsidR="00A82614" w14:paraId="22B32492" w14:textId="77777777" w:rsidTr="008729C3">
        <w:tc>
          <w:tcPr>
            <w:tcW w:w="4080" w:type="dxa"/>
            <w:tcMar>
              <w:top w:w="75" w:type="dxa"/>
              <w:bottom w:w="75" w:type="dxa"/>
            </w:tcMar>
            <w:vAlign w:val="center"/>
          </w:tcPr>
          <w:p w14:paraId="3E313DF9" w14:textId="77777777" w:rsidR="00A82614" w:rsidRDefault="00A82614" w:rsidP="008729C3">
            <w:r>
              <w:rPr>
                <w:rFonts w:ascii="Arial" w:hAnsi="Arial" w:cs="Arial"/>
                <w:color w:val="000000"/>
                <w:position w:val="-2"/>
                <w:sz w:val="18"/>
                <w:szCs w:val="18"/>
              </w:rPr>
              <w:t> </w:t>
            </w:r>
          </w:p>
        </w:tc>
        <w:tc>
          <w:tcPr>
            <w:tcW w:w="0" w:type="auto"/>
            <w:tcMar>
              <w:top w:w="75" w:type="dxa"/>
              <w:bottom w:w="75" w:type="dxa"/>
            </w:tcMar>
            <w:vAlign w:val="center"/>
          </w:tcPr>
          <w:p w14:paraId="02233CAC" w14:textId="77777777" w:rsidR="00A82614" w:rsidRDefault="00A82614" w:rsidP="008729C3"/>
          <w:p w14:paraId="1CDB4357" w14:textId="77777777" w:rsidR="00A82614" w:rsidRDefault="00A82614" w:rsidP="008729C3">
            <w:pPr>
              <w:jc w:val="center"/>
            </w:pPr>
            <w:r>
              <w:rPr>
                <w:rFonts w:ascii="Arial" w:hAnsi="Arial" w:cs="Arial"/>
                <w:color w:val="A9A9A9"/>
                <w:position w:val="-2"/>
                <w:sz w:val="18"/>
                <w:szCs w:val="18"/>
              </w:rPr>
              <w:t>(žig in podpis)</w:t>
            </w:r>
          </w:p>
        </w:tc>
      </w:tr>
    </w:tbl>
    <w:p w14:paraId="4D8EB5DA" w14:textId="77777777" w:rsidR="00B42474" w:rsidRDefault="00C0699A">
      <w:pPr>
        <w:spacing w:before="225" w:after="225" w:line="240" w:lineRule="auto"/>
        <w:jc w:val="both"/>
      </w:pPr>
      <w:r>
        <w:rPr>
          <w:rFonts w:ascii="Arial" w:hAnsi="Arial" w:cs="Arial"/>
          <w:color w:val="000000"/>
          <w:sz w:val="18"/>
          <w:szCs w:val="18"/>
        </w:rPr>
        <w:t> </w:t>
      </w:r>
    </w:p>
    <w:p w14:paraId="76E34A9A" w14:textId="77777777" w:rsidR="00B42474" w:rsidRDefault="00B42474">
      <w:pPr>
        <w:sectPr w:rsidR="00B42474" w:rsidSect="0094218E">
          <w:footerReference w:type="default" r:id="rId23"/>
          <w:pgSz w:w="11906" w:h="16838"/>
          <w:pgMar w:top="1418" w:right="1418" w:bottom="1418" w:left="1418" w:header="567" w:footer="596" w:gutter="0"/>
          <w:cols w:space="708"/>
          <w:docGrid w:linePitch="360"/>
        </w:sectPr>
      </w:pPr>
    </w:p>
    <w:p w14:paraId="08B1F10E" w14:textId="77777777" w:rsidR="0094218E" w:rsidRPr="00590863" w:rsidRDefault="00C0699A" w:rsidP="0094218E">
      <w:pPr>
        <w:spacing w:after="0"/>
        <w:jc w:val="right"/>
        <w:rPr>
          <w:rFonts w:ascii="Arial" w:hAnsi="Arial" w:cs="Arial"/>
          <w:sz w:val="18"/>
          <w:szCs w:val="18"/>
        </w:rPr>
      </w:pPr>
      <w:r w:rsidRPr="00590863">
        <w:rPr>
          <w:rFonts w:ascii="Arial" w:hAnsi="Arial" w:cs="Arial"/>
          <w:sz w:val="18"/>
          <w:szCs w:val="18"/>
        </w:rPr>
        <w:lastRenderedPageBreak/>
        <w:t>Obrazec št: 7</w:t>
      </w:r>
    </w:p>
    <w:p w14:paraId="2D796A59" w14:textId="77777777" w:rsidR="0094218E" w:rsidRPr="00252358" w:rsidRDefault="0094218E" w:rsidP="0094218E"/>
    <w:p w14:paraId="25F19E04" w14:textId="77777777" w:rsidR="00A82614" w:rsidRDefault="00A82614" w:rsidP="00A82614">
      <w:pPr>
        <w:pStyle w:val="Naslov1"/>
        <w:pBdr>
          <w:top w:val="single" w:sz="36" w:space="1" w:color="7EFF09"/>
          <w:left w:val="single" w:sz="36" w:space="5" w:color="7EFF09"/>
          <w:bottom w:val="single" w:sz="36" w:space="1" w:color="7EFF09"/>
          <w:right w:val="single" w:sz="36" w:space="4" w:color="7EFF09"/>
        </w:pBdr>
        <w:shd w:val="clear" w:color="auto" w:fill="7BF949"/>
        <w:spacing w:before="0" w:after="120"/>
        <w:ind w:left="1985"/>
        <w:rPr>
          <w:rFonts w:ascii="Arial" w:hAnsi="Arial" w:cs="Arial"/>
        </w:rPr>
      </w:pPr>
      <w:r>
        <w:rPr>
          <w:rFonts w:ascii="Arial" w:hAnsi="Arial" w:cs="Arial"/>
        </w:rPr>
        <w:t>Vzorec bančne garancije / kavcijskega zavarovanja za odpravo napak</w:t>
      </w:r>
    </w:p>
    <w:p w14:paraId="4147D672" w14:textId="77777777" w:rsidR="00A82614" w:rsidRDefault="00A82614" w:rsidP="00A82614">
      <w:pPr>
        <w:spacing w:after="120"/>
        <w:rPr>
          <w:rFonts w:ascii="Arial" w:hAnsi="Arial" w:cs="Arial"/>
        </w:rPr>
      </w:pPr>
    </w:p>
    <w:p w14:paraId="7BFAA8D4" w14:textId="77777777" w:rsidR="00A82614" w:rsidRDefault="00A82614" w:rsidP="00A82614">
      <w:pPr>
        <w:spacing w:before="225" w:after="225" w:line="240" w:lineRule="auto"/>
        <w:jc w:val="both"/>
      </w:pPr>
      <w:r>
        <w:rPr>
          <w:rFonts w:ascii="Arial" w:hAnsi="Arial" w:cs="Arial"/>
          <w:i/>
          <w:iCs/>
          <w:color w:val="000000"/>
          <w:sz w:val="18"/>
          <w:szCs w:val="18"/>
        </w:rPr>
        <w:t>Glava s podatki o garantu (zavarovalnici/banki) ali SWIFT ključ</w:t>
      </w:r>
    </w:p>
    <w:p w14:paraId="5A2BCFEA" w14:textId="77777777" w:rsidR="00A82614" w:rsidRDefault="00A82614" w:rsidP="00A82614">
      <w:pPr>
        <w:spacing w:before="225" w:after="225" w:line="240" w:lineRule="auto"/>
        <w:jc w:val="both"/>
      </w:pPr>
      <w:r>
        <w:rPr>
          <w:rFonts w:ascii="Arial" w:hAnsi="Arial" w:cs="Arial"/>
          <w:color w:val="000000"/>
          <w:sz w:val="18"/>
          <w:szCs w:val="18"/>
        </w:rPr>
        <w:t>Za: DIJAŠKI IN ŠTUDENTSKI DOM KOPER - CASA DELLO STUDENTE CAPODISTRIA, Cankarjeva ulica 005, 6000 Koper</w:t>
      </w:r>
    </w:p>
    <w:p w14:paraId="5DD42A6F" w14:textId="77777777" w:rsidR="00A82614" w:rsidRDefault="00A82614" w:rsidP="00A82614">
      <w:pPr>
        <w:spacing w:before="225" w:after="225" w:line="240" w:lineRule="auto"/>
        <w:jc w:val="both"/>
      </w:pPr>
      <w:r>
        <w:rPr>
          <w:rFonts w:ascii="Arial" w:hAnsi="Arial" w:cs="Arial"/>
          <w:color w:val="000000"/>
          <w:sz w:val="18"/>
          <w:szCs w:val="18"/>
        </w:rPr>
        <w:t xml:space="preserve">Datum: </w:t>
      </w:r>
      <w:r>
        <w:rPr>
          <w:rFonts w:ascii="Arial" w:hAnsi="Arial" w:cs="Arial"/>
          <w:i/>
          <w:iCs/>
          <w:color w:val="000000"/>
          <w:sz w:val="18"/>
          <w:szCs w:val="18"/>
        </w:rPr>
        <w:t>(vpiše se datum izdaje)</w:t>
      </w:r>
    </w:p>
    <w:p w14:paraId="2F6CC9C7" w14:textId="77777777" w:rsidR="00A82614" w:rsidRDefault="00A82614" w:rsidP="00A82614">
      <w:pPr>
        <w:spacing w:before="225" w:after="225" w:line="240" w:lineRule="auto"/>
        <w:jc w:val="both"/>
      </w:pPr>
      <w:r>
        <w:rPr>
          <w:rFonts w:ascii="Arial" w:hAnsi="Arial" w:cs="Arial"/>
          <w:b/>
          <w:bCs/>
          <w:color w:val="000000"/>
          <w:sz w:val="18"/>
          <w:szCs w:val="18"/>
        </w:rPr>
        <w:t>VRSTA ZAVAROVANJA:</w:t>
      </w:r>
      <w:r>
        <w:rPr>
          <w:rFonts w:ascii="Arial" w:hAnsi="Arial" w:cs="Arial"/>
          <w:color w:val="000000"/>
          <w:sz w:val="18"/>
          <w:szCs w:val="18"/>
        </w:rPr>
        <w:t xml:space="preserve"> </w:t>
      </w:r>
      <w:r>
        <w:rPr>
          <w:rFonts w:ascii="Arial" w:hAnsi="Arial" w:cs="Arial"/>
          <w:i/>
          <w:iCs/>
          <w:color w:val="000000"/>
          <w:sz w:val="18"/>
          <w:szCs w:val="18"/>
        </w:rPr>
        <w:t>(vpiše se vrsta zavarovanja: kavcijsko zavarovanje/bančna garancija)</w:t>
      </w:r>
    </w:p>
    <w:p w14:paraId="7B85AEE1" w14:textId="77777777" w:rsidR="00A82614" w:rsidRDefault="00A82614" w:rsidP="00A82614">
      <w:pPr>
        <w:spacing w:before="225" w:after="225" w:line="240" w:lineRule="auto"/>
        <w:jc w:val="both"/>
      </w:pPr>
      <w:r>
        <w:rPr>
          <w:rFonts w:ascii="Arial" w:hAnsi="Arial" w:cs="Arial"/>
          <w:b/>
          <w:bCs/>
          <w:color w:val="000000"/>
          <w:sz w:val="18"/>
          <w:szCs w:val="18"/>
        </w:rPr>
        <w:t>ŠTEVILKA:</w:t>
      </w:r>
      <w:r>
        <w:rPr>
          <w:rFonts w:ascii="Arial" w:hAnsi="Arial" w:cs="Arial"/>
          <w:color w:val="000000"/>
          <w:sz w:val="18"/>
          <w:szCs w:val="18"/>
        </w:rPr>
        <w:t xml:space="preserve"> </w:t>
      </w:r>
      <w:r>
        <w:rPr>
          <w:rFonts w:ascii="Arial" w:hAnsi="Arial" w:cs="Arial"/>
          <w:i/>
          <w:iCs/>
          <w:color w:val="000000"/>
          <w:sz w:val="18"/>
          <w:szCs w:val="18"/>
        </w:rPr>
        <w:t>(vpiše se številka zavarovanja)</w:t>
      </w:r>
    </w:p>
    <w:p w14:paraId="5292FAE7" w14:textId="77777777" w:rsidR="00A82614" w:rsidRDefault="00A82614" w:rsidP="00A82614">
      <w:pPr>
        <w:spacing w:before="225" w:after="225" w:line="240" w:lineRule="auto"/>
        <w:jc w:val="both"/>
      </w:pPr>
      <w:r>
        <w:rPr>
          <w:rFonts w:ascii="Arial" w:hAnsi="Arial" w:cs="Arial"/>
          <w:b/>
          <w:bCs/>
          <w:color w:val="000000"/>
          <w:sz w:val="18"/>
          <w:szCs w:val="18"/>
        </w:rPr>
        <w:t>GARANT:</w:t>
      </w:r>
      <w:r>
        <w:rPr>
          <w:rFonts w:ascii="Arial" w:hAnsi="Arial" w:cs="Arial"/>
          <w:color w:val="000000"/>
          <w:sz w:val="18"/>
          <w:szCs w:val="18"/>
        </w:rPr>
        <w:t xml:space="preserve"> </w:t>
      </w:r>
      <w:r>
        <w:rPr>
          <w:rFonts w:ascii="Arial" w:hAnsi="Arial" w:cs="Arial"/>
          <w:i/>
          <w:iCs/>
          <w:color w:val="000000"/>
          <w:sz w:val="18"/>
          <w:szCs w:val="18"/>
        </w:rPr>
        <w:t>(vpiše se ime in naslov zavarovalnice/banke v kraju izdaje)</w:t>
      </w:r>
    </w:p>
    <w:p w14:paraId="6BB051D9" w14:textId="77777777" w:rsidR="00A82614" w:rsidRDefault="00A82614" w:rsidP="00A82614">
      <w:pPr>
        <w:spacing w:before="225" w:after="225" w:line="240" w:lineRule="auto"/>
        <w:jc w:val="both"/>
      </w:pPr>
      <w:r>
        <w:rPr>
          <w:rFonts w:ascii="Arial" w:hAnsi="Arial" w:cs="Arial"/>
          <w:b/>
          <w:bCs/>
          <w:color w:val="000000"/>
          <w:sz w:val="18"/>
          <w:szCs w:val="18"/>
        </w:rPr>
        <w:t>NAROČNIK:</w:t>
      </w:r>
      <w:r>
        <w:rPr>
          <w:rFonts w:ascii="Arial" w:hAnsi="Arial" w:cs="Arial"/>
          <w:color w:val="000000"/>
          <w:sz w:val="18"/>
          <w:szCs w:val="18"/>
        </w:rPr>
        <w:t xml:space="preserve"> </w:t>
      </w:r>
      <w:r>
        <w:rPr>
          <w:rFonts w:ascii="Arial" w:hAnsi="Arial" w:cs="Arial"/>
          <w:i/>
          <w:iCs/>
          <w:color w:val="000000"/>
          <w:sz w:val="18"/>
          <w:szCs w:val="18"/>
        </w:rPr>
        <w:t>(vpiše se ime in naslov naročnika zavarovanja, tj. v postopku javnega naročanja izbranega ponudnika)</w:t>
      </w:r>
    </w:p>
    <w:p w14:paraId="6640DB2E" w14:textId="77777777" w:rsidR="00A82614" w:rsidRDefault="00A82614" w:rsidP="00A82614">
      <w:pPr>
        <w:spacing w:before="225" w:after="225" w:line="240" w:lineRule="auto"/>
        <w:jc w:val="both"/>
      </w:pPr>
      <w:r>
        <w:rPr>
          <w:rFonts w:ascii="Arial" w:hAnsi="Arial" w:cs="Arial"/>
          <w:b/>
          <w:bCs/>
          <w:color w:val="000000"/>
          <w:sz w:val="18"/>
          <w:szCs w:val="18"/>
        </w:rPr>
        <w:t>UPRAVIČENEC:</w:t>
      </w:r>
      <w:r>
        <w:rPr>
          <w:rFonts w:ascii="Arial" w:hAnsi="Arial" w:cs="Arial"/>
          <w:color w:val="000000"/>
          <w:sz w:val="18"/>
          <w:szCs w:val="18"/>
        </w:rPr>
        <w:t> DIJAŠKI IN ŠTUDENTSKI DOM KOPER - CASA DELLO STUDENTE CAPODISTRIA, Cankarjeva ulica 005, 6000 Koper,</w:t>
      </w:r>
    </w:p>
    <w:p w14:paraId="61255C89" w14:textId="77777777" w:rsidR="00A82614" w:rsidRDefault="00A82614" w:rsidP="00A82614">
      <w:pPr>
        <w:spacing w:before="225" w:after="225" w:line="240" w:lineRule="auto"/>
        <w:jc w:val="both"/>
      </w:pPr>
      <w:r>
        <w:rPr>
          <w:rFonts w:ascii="Arial" w:hAnsi="Arial" w:cs="Arial"/>
          <w:b/>
          <w:bCs/>
          <w:color w:val="000000"/>
          <w:sz w:val="18"/>
          <w:szCs w:val="18"/>
        </w:rPr>
        <w:t>OSNOVNI POSEL:</w:t>
      </w:r>
      <w:r>
        <w:rPr>
          <w:rFonts w:ascii="Arial" w:hAnsi="Arial" w:cs="Arial"/>
          <w:color w:val="000000"/>
          <w:sz w:val="18"/>
          <w:szCs w:val="18"/>
        </w:rPr>
        <w:t xml:space="preserve"> obveznost naročnika zavarovanja za odpravo napak v garancijskem roku, ki izhaja iz pogodbe št. z dne __________________ </w:t>
      </w:r>
      <w:r>
        <w:rPr>
          <w:rFonts w:ascii="Arial" w:hAnsi="Arial" w:cs="Arial"/>
          <w:i/>
          <w:iCs/>
          <w:color w:val="000000"/>
          <w:sz w:val="18"/>
          <w:szCs w:val="18"/>
        </w:rPr>
        <w:t>(vpiše se številko in datum pogodbe o izvedbi javnega naročila, sklenjene na podlagi postopka z oznako XXXXXX)</w:t>
      </w:r>
      <w:r>
        <w:rPr>
          <w:rFonts w:ascii="Arial" w:hAnsi="Arial" w:cs="Arial"/>
          <w:color w:val="000000"/>
          <w:sz w:val="18"/>
          <w:szCs w:val="18"/>
        </w:rPr>
        <w:t xml:space="preserve"> za </w:t>
      </w:r>
      <w:r>
        <w:rPr>
          <w:rFonts w:ascii="Arial" w:hAnsi="Arial" w:cs="Arial"/>
          <w:b/>
          <w:bCs/>
          <w:color w:val="000000"/>
          <w:sz w:val="18"/>
          <w:szCs w:val="18"/>
        </w:rPr>
        <w:t>Energetska sanacija fasade zahodnega krila stavbe DŠD Koper in izvedba strelovoda glavne stavbe</w:t>
      </w:r>
    </w:p>
    <w:p w14:paraId="715BD207" w14:textId="77777777" w:rsidR="00A82614" w:rsidRDefault="00A82614" w:rsidP="00A82614">
      <w:pPr>
        <w:spacing w:before="225" w:after="225" w:line="240" w:lineRule="auto"/>
        <w:jc w:val="both"/>
      </w:pPr>
      <w:r>
        <w:rPr>
          <w:rFonts w:ascii="Arial" w:hAnsi="Arial" w:cs="Arial"/>
          <w:b/>
          <w:bCs/>
          <w:color w:val="000000"/>
          <w:sz w:val="18"/>
          <w:szCs w:val="18"/>
        </w:rPr>
        <w:t xml:space="preserve">ZNESEK IN VALUTA: najmanj 5,00 % pogodbene vrednosti z DDV, kar znaša </w:t>
      </w:r>
      <w:r>
        <w:rPr>
          <w:rFonts w:ascii="Arial" w:hAnsi="Arial" w:cs="Arial"/>
          <w:b/>
          <w:bCs/>
          <w:color w:val="000000"/>
          <w:sz w:val="18"/>
          <w:szCs w:val="18"/>
          <w:u w:val="single"/>
        </w:rPr>
        <w:t>__________</w:t>
      </w:r>
    </w:p>
    <w:p w14:paraId="6A9543B6" w14:textId="77777777" w:rsidR="00A82614" w:rsidRDefault="00A82614" w:rsidP="00A82614">
      <w:pPr>
        <w:spacing w:before="225" w:after="225" w:line="240" w:lineRule="auto"/>
        <w:jc w:val="both"/>
      </w:pPr>
      <w:r>
        <w:rPr>
          <w:rFonts w:ascii="Arial" w:hAnsi="Arial" w:cs="Arial"/>
          <w:b/>
          <w:bCs/>
          <w:color w:val="000000"/>
          <w:sz w:val="18"/>
          <w:szCs w:val="18"/>
        </w:rPr>
        <w:t>LISTINE, KI JIH JE POLEG IZJAVE TREBA PRILOŽITI ZAHTEVI ZA PLAČILO IN SE IZRECNO ZAHTEVAJO V SPODNJEM BESEDILU:</w:t>
      </w:r>
    </w:p>
    <w:p w14:paraId="7B538FFB" w14:textId="77777777" w:rsidR="00A82614" w:rsidRDefault="00A82614" w:rsidP="00A82614">
      <w:pPr>
        <w:spacing w:before="225" w:after="225" w:line="240" w:lineRule="auto"/>
        <w:jc w:val="both"/>
      </w:pPr>
      <w:r>
        <w:rPr>
          <w:rFonts w:ascii="Arial" w:hAnsi="Arial" w:cs="Arial"/>
          <w:color w:val="000000"/>
          <w:sz w:val="18"/>
          <w:szCs w:val="18"/>
        </w:rPr>
        <w:t>1. Izjava Uprave RS za javna plačila, da so zahtevek za unovčenje podpisale osebe, ki so pooblaščene za zastopanje;</w:t>
      </w:r>
    </w:p>
    <w:p w14:paraId="4FC77B7B" w14:textId="77777777" w:rsidR="00A82614" w:rsidRDefault="00A82614" w:rsidP="00A82614">
      <w:pPr>
        <w:spacing w:before="225" w:after="225" w:line="240" w:lineRule="auto"/>
        <w:jc w:val="both"/>
      </w:pPr>
      <w:r>
        <w:rPr>
          <w:rFonts w:ascii="Arial" w:hAnsi="Arial" w:cs="Arial"/>
          <w:color w:val="000000"/>
          <w:sz w:val="18"/>
          <w:szCs w:val="18"/>
        </w:rPr>
        <w:t>2. Kopija garancije št. ______________</w:t>
      </w:r>
    </w:p>
    <w:p w14:paraId="32D8FBB8" w14:textId="77777777" w:rsidR="00A82614" w:rsidRDefault="00A82614" w:rsidP="00A82614">
      <w:pPr>
        <w:spacing w:before="225" w:after="225" w:line="240" w:lineRule="auto"/>
        <w:jc w:val="both"/>
      </w:pPr>
      <w:r>
        <w:rPr>
          <w:rFonts w:ascii="Arial" w:hAnsi="Arial" w:cs="Arial"/>
          <w:b/>
          <w:bCs/>
          <w:color w:val="000000"/>
          <w:sz w:val="18"/>
          <w:szCs w:val="18"/>
        </w:rPr>
        <w:t>JEZIK V ZAHTEVANIH LISTINAH:</w:t>
      </w:r>
      <w:r>
        <w:rPr>
          <w:rFonts w:ascii="Arial" w:hAnsi="Arial" w:cs="Arial"/>
          <w:color w:val="000000"/>
          <w:sz w:val="18"/>
          <w:szCs w:val="18"/>
        </w:rPr>
        <w:t xml:space="preserve"> slovenski</w:t>
      </w:r>
    </w:p>
    <w:p w14:paraId="493D9A1C" w14:textId="77777777" w:rsidR="00A82614" w:rsidRDefault="00A82614" w:rsidP="00A82614">
      <w:pPr>
        <w:spacing w:before="225" w:after="225" w:line="240" w:lineRule="auto"/>
        <w:jc w:val="both"/>
      </w:pPr>
      <w:r>
        <w:rPr>
          <w:rFonts w:ascii="Arial" w:hAnsi="Arial" w:cs="Arial"/>
          <w:b/>
          <w:bCs/>
          <w:color w:val="000000"/>
          <w:sz w:val="18"/>
          <w:szCs w:val="18"/>
        </w:rPr>
        <w:t>OBLIKA PREDLOŽITVE:</w:t>
      </w:r>
      <w:r>
        <w:rPr>
          <w:rFonts w:ascii="Arial" w:hAnsi="Arial" w:cs="Arial"/>
          <w:color w:val="000000"/>
          <w:sz w:val="18"/>
          <w:szCs w:val="18"/>
        </w:rPr>
        <w:t xml:space="preserve"> v papirni obliki s priporočeno pošto</w:t>
      </w:r>
    </w:p>
    <w:p w14:paraId="5B4DFCF6" w14:textId="77777777" w:rsidR="00A82614" w:rsidRDefault="00A82614" w:rsidP="00A82614">
      <w:pPr>
        <w:spacing w:before="225" w:after="225" w:line="240" w:lineRule="auto"/>
        <w:jc w:val="both"/>
      </w:pPr>
      <w:r>
        <w:rPr>
          <w:rFonts w:ascii="Arial" w:hAnsi="Arial" w:cs="Arial"/>
          <w:b/>
          <w:bCs/>
          <w:color w:val="000000"/>
          <w:sz w:val="18"/>
          <w:szCs w:val="18"/>
        </w:rPr>
        <w:t>KRAJ PREDLOŽITVE:</w:t>
      </w:r>
      <w:r>
        <w:rPr>
          <w:rFonts w:ascii="Arial" w:hAnsi="Arial" w:cs="Arial"/>
          <w:color w:val="000000"/>
          <w:sz w:val="18"/>
          <w:szCs w:val="18"/>
        </w:rPr>
        <w:t xml:space="preserve"> </w:t>
      </w:r>
      <w:r>
        <w:rPr>
          <w:rFonts w:ascii="Arial" w:hAnsi="Arial" w:cs="Arial"/>
          <w:i/>
          <w:iCs/>
          <w:color w:val="000000"/>
          <w:sz w:val="18"/>
          <w:szCs w:val="18"/>
        </w:rPr>
        <w:t>(garant vpiše naslov podružnice, kjer se opravi predložitev papirnih listin, ali elektronski naslov za predložitev v elektronski obliki, kot na primer garantov SWIFT naslov)</w:t>
      </w:r>
    </w:p>
    <w:p w14:paraId="59EE4C92" w14:textId="77777777" w:rsidR="00A82614" w:rsidRDefault="00A82614" w:rsidP="00A82614">
      <w:pPr>
        <w:spacing w:before="225" w:after="225" w:line="240" w:lineRule="auto"/>
        <w:jc w:val="both"/>
      </w:pPr>
      <w:r>
        <w:rPr>
          <w:rFonts w:ascii="Arial" w:hAnsi="Arial" w:cs="Arial"/>
          <w:b/>
          <w:bCs/>
          <w:color w:val="000000"/>
          <w:sz w:val="18"/>
          <w:szCs w:val="18"/>
        </w:rPr>
        <w:t>DATUM VELJAVNOSTI:</w:t>
      </w:r>
      <w:r>
        <w:rPr>
          <w:rFonts w:ascii="Arial" w:hAnsi="Arial" w:cs="Arial"/>
          <w:color w:val="000000"/>
          <w:sz w:val="18"/>
          <w:szCs w:val="18"/>
        </w:rPr>
        <w:t xml:space="preserve"> DD. MM. LLLL </w:t>
      </w:r>
      <w:r>
        <w:rPr>
          <w:rFonts w:ascii="Arial" w:hAnsi="Arial" w:cs="Arial"/>
          <w:i/>
          <w:iCs/>
          <w:color w:val="000000"/>
          <w:sz w:val="18"/>
          <w:szCs w:val="18"/>
        </w:rPr>
        <w:t>(vpiše se datum zapadlosti zavarovanja)</w:t>
      </w:r>
    </w:p>
    <w:p w14:paraId="25FC69C3" w14:textId="77777777" w:rsidR="00A82614" w:rsidRDefault="00A82614" w:rsidP="00A82614">
      <w:pPr>
        <w:spacing w:before="225" w:after="225" w:line="240" w:lineRule="auto"/>
        <w:jc w:val="both"/>
      </w:pPr>
      <w:r>
        <w:rPr>
          <w:rFonts w:ascii="Arial" w:hAnsi="Arial" w:cs="Arial"/>
          <w:b/>
          <w:bCs/>
          <w:color w:val="000000"/>
          <w:sz w:val="18"/>
          <w:szCs w:val="18"/>
        </w:rPr>
        <w:t>STRANKA, KI JE DOLŽNA PLAČATI STROŠKE:</w:t>
      </w:r>
      <w:r>
        <w:rPr>
          <w:rFonts w:ascii="Arial" w:hAnsi="Arial" w:cs="Arial"/>
          <w:color w:val="000000"/>
          <w:sz w:val="18"/>
          <w:szCs w:val="18"/>
        </w:rPr>
        <w:t xml:space="preserve"> </w:t>
      </w:r>
      <w:r>
        <w:rPr>
          <w:rFonts w:ascii="Arial" w:hAnsi="Arial" w:cs="Arial"/>
          <w:i/>
          <w:iCs/>
          <w:color w:val="000000"/>
          <w:sz w:val="18"/>
          <w:szCs w:val="18"/>
        </w:rPr>
        <w:t>(vpiše se ime naročnika zavarovanja, tj. v postopku javnega naročanja izbranega ponudnika)</w:t>
      </w:r>
    </w:p>
    <w:p w14:paraId="5F7226D2" w14:textId="77777777" w:rsidR="00A82614" w:rsidRDefault="00A82614" w:rsidP="00A82614">
      <w:pPr>
        <w:spacing w:before="225" w:after="225" w:line="240" w:lineRule="auto"/>
        <w:jc w:val="both"/>
      </w:pPr>
      <w:r>
        <w:rPr>
          <w:rFonts w:ascii="Arial" w:hAnsi="Arial" w:cs="Arial"/>
          <w:color w:val="000000"/>
          <w:sz w:val="18"/>
          <w:szCs w:val="18"/>
        </w:rPr>
        <w:t xml:space="preserve">Kot garant se s tem zavarovanjem nepreklicno in brezpogojno zavezujemo, da bomo upravičencu na prvi poziv izplačali katerikoli znesek do višine zneska zavarovanja, ko upravičenec predloži ustrezno zahtevo za plačilo v zgoraj navedeni obliki predložitve, podpisano s strani pooblaščenega(-ih) podpisnika(-ov), skupaj z drugimi listinami, če so zgoraj naštete, ter v vsakem primeru skupaj z izjavo upravičenca, ki je bodisi vključena v samo besedilo zahteve za plačilo bodisi na ločeni podpisani listini, ki je priložena zahtevi za plačilo ali se nanjo sklicuje, </w:t>
      </w:r>
      <w:r>
        <w:rPr>
          <w:rFonts w:ascii="Arial" w:hAnsi="Arial" w:cs="Arial"/>
          <w:color w:val="000000"/>
          <w:sz w:val="18"/>
          <w:szCs w:val="18"/>
        </w:rPr>
        <w:lastRenderedPageBreak/>
        <w:t>in v kateri je navedeno, v kakšnem smislu naročnik zavarovanja po prejemu poziva za odpravo napak v pogodbenem roku ni izpolnil svojih obveznosti iz osnovnega posla.</w:t>
      </w:r>
    </w:p>
    <w:p w14:paraId="39481CFB" w14:textId="77777777" w:rsidR="00A82614" w:rsidRDefault="00A82614" w:rsidP="00A82614">
      <w:pPr>
        <w:spacing w:before="225" w:after="225" w:line="240" w:lineRule="auto"/>
        <w:jc w:val="both"/>
      </w:pPr>
      <w:r>
        <w:rPr>
          <w:rFonts w:ascii="Arial" w:hAnsi="Arial" w:cs="Arial"/>
          <w:color w:val="000000"/>
          <w:sz w:val="18"/>
          <w:szCs w:val="18"/>
        </w:rPr>
        <w:t>Katerokoli zahtevo za plačilo po tem zavarovanju moramo prejeti na datum veljavnosti zavarovanja ali pred njim v zgoraj navedenem kraju predložitve.</w:t>
      </w:r>
    </w:p>
    <w:p w14:paraId="1E8CA918" w14:textId="77777777" w:rsidR="00A82614" w:rsidRDefault="00A82614" w:rsidP="00A82614">
      <w:pPr>
        <w:spacing w:before="225" w:after="225" w:line="240" w:lineRule="auto"/>
        <w:jc w:val="both"/>
      </w:pPr>
      <w:r>
        <w:rPr>
          <w:rFonts w:ascii="Arial" w:hAnsi="Arial" w:cs="Arial"/>
          <w:color w:val="000000"/>
          <w:sz w:val="18"/>
          <w:szCs w:val="18"/>
        </w:rPr>
        <w:t>Morebitne spore v zvezi s tem zavarovanjem rešuje stvarno pristojno sodišče po sedežu upravičenca po slovenskem pravu.</w:t>
      </w:r>
    </w:p>
    <w:p w14:paraId="153FC461" w14:textId="77777777" w:rsidR="00A82614" w:rsidRDefault="00A82614" w:rsidP="00A82614">
      <w:pPr>
        <w:spacing w:before="225" w:after="225" w:line="240" w:lineRule="auto"/>
        <w:jc w:val="both"/>
      </w:pPr>
      <w:r>
        <w:rPr>
          <w:rFonts w:ascii="Arial" w:hAnsi="Arial" w:cs="Arial"/>
          <w:color w:val="000000"/>
          <w:sz w:val="18"/>
          <w:szCs w:val="18"/>
        </w:rPr>
        <w:t>Za to zavarovanje veljajo Enotna pravila za garancije na poziv (EPGP) revizija iz leta 2010, izdana pri MTZ pod št. 758.</w:t>
      </w:r>
    </w:p>
    <w:p w14:paraId="4A5D7BBA" w14:textId="77777777" w:rsidR="00A82614" w:rsidRDefault="00A82614" w:rsidP="00A82614">
      <w:pPr>
        <w:spacing w:before="225" w:after="225" w:line="240" w:lineRule="auto"/>
        <w:jc w:val="both"/>
      </w:pPr>
      <w:r>
        <w:rPr>
          <w:rFonts w:ascii="Arial" w:hAnsi="Arial" w:cs="Arial"/>
          <w:color w:val="000000"/>
          <w:sz w:val="18"/>
          <w:szCs w:val="18"/>
        </w:rPr>
        <w:t> </w:t>
      </w:r>
    </w:p>
    <w:p w14:paraId="7F607B23" w14:textId="77777777" w:rsidR="00A82614" w:rsidRDefault="00A82614" w:rsidP="00A82614">
      <w:pPr>
        <w:spacing w:before="225" w:after="225" w:line="240" w:lineRule="auto"/>
        <w:jc w:val="both"/>
      </w:pPr>
      <w:r>
        <w:rPr>
          <w:rFonts w:ascii="Arial" w:hAnsi="Arial" w:cs="Arial"/>
          <w:color w:val="000000"/>
          <w:sz w:val="18"/>
          <w:szCs w:val="18"/>
        </w:rPr>
        <w:t> </w:t>
      </w:r>
    </w:p>
    <w:p w14:paraId="3360F57C" w14:textId="77777777" w:rsidR="00A82614" w:rsidRDefault="00A82614" w:rsidP="00A82614">
      <w:pPr>
        <w:spacing w:before="225" w:after="225" w:line="240" w:lineRule="auto"/>
        <w:jc w:val="both"/>
      </w:pPr>
      <w:r>
        <w:rPr>
          <w:rFonts w:ascii="Arial" w:hAnsi="Arial" w:cs="Arial"/>
          <w:color w:val="000000"/>
          <w:sz w:val="18"/>
          <w:szCs w:val="18"/>
        </w:rPr>
        <w:t> </w:t>
      </w:r>
    </w:p>
    <w:p w14:paraId="29B674FC" w14:textId="77777777" w:rsidR="00A82614" w:rsidRDefault="00A82614" w:rsidP="00A82614">
      <w:pPr>
        <w:spacing w:before="225" w:after="225" w:line="240" w:lineRule="auto"/>
        <w:jc w:val="both"/>
      </w:pPr>
      <w:r>
        <w:rPr>
          <w:rFonts w:ascii="Arial" w:hAnsi="Arial" w:cs="Arial"/>
          <w:color w:val="000000"/>
          <w:sz w:val="18"/>
          <w:szCs w:val="18"/>
        </w:rPr>
        <w:t> </w:t>
      </w:r>
    </w:p>
    <w:tbl>
      <w:tblPr>
        <w:tblStyle w:val="NormalTablePHPDOCX"/>
        <w:tblW w:w="5000" w:type="pct"/>
        <w:tblInd w:w="108" w:type="dxa"/>
        <w:tblLook w:val="04A0" w:firstRow="1" w:lastRow="0" w:firstColumn="1" w:lastColumn="0" w:noHBand="0" w:noVBand="1"/>
      </w:tblPr>
      <w:tblGrid>
        <w:gridCol w:w="4643"/>
        <w:gridCol w:w="4643"/>
      </w:tblGrid>
      <w:tr w:rsidR="00A82614" w14:paraId="6A8510D2" w14:textId="77777777" w:rsidTr="008729C3">
        <w:tc>
          <w:tcPr>
            <w:tcW w:w="2500" w:type="pct"/>
            <w:tcMar>
              <w:top w:w="75" w:type="dxa"/>
              <w:bottom w:w="75" w:type="dxa"/>
            </w:tcMar>
            <w:vAlign w:val="center"/>
          </w:tcPr>
          <w:p w14:paraId="57B2A057" w14:textId="77777777" w:rsidR="00A82614" w:rsidRDefault="00A82614" w:rsidP="008729C3">
            <w:r>
              <w:rPr>
                <w:rFonts w:ascii="Arial" w:hAnsi="Arial" w:cs="Arial"/>
                <w:color w:val="000000"/>
                <w:position w:val="-2"/>
                <w:sz w:val="18"/>
                <w:szCs w:val="18"/>
              </w:rPr>
              <w:t> </w:t>
            </w:r>
          </w:p>
        </w:tc>
        <w:tc>
          <w:tcPr>
            <w:tcW w:w="0" w:type="auto"/>
            <w:tcMar>
              <w:top w:w="75" w:type="dxa"/>
              <w:bottom w:w="75" w:type="dxa"/>
            </w:tcMar>
            <w:vAlign w:val="center"/>
          </w:tcPr>
          <w:p w14:paraId="7ABE1DAB" w14:textId="77777777" w:rsidR="00A82614" w:rsidRDefault="00A82614" w:rsidP="008729C3">
            <w:pPr>
              <w:jc w:val="center"/>
            </w:pPr>
            <w:r>
              <w:rPr>
                <w:rFonts w:ascii="Arial" w:hAnsi="Arial" w:cs="Arial"/>
                <w:color w:val="000000"/>
                <w:position w:val="-2"/>
                <w:sz w:val="18"/>
                <w:szCs w:val="18"/>
              </w:rPr>
              <w:t>Garant</w:t>
            </w:r>
          </w:p>
        </w:tc>
      </w:tr>
      <w:tr w:rsidR="00A82614" w14:paraId="4F1856CC" w14:textId="77777777" w:rsidTr="008729C3">
        <w:tc>
          <w:tcPr>
            <w:tcW w:w="2500" w:type="pct"/>
            <w:tcMar>
              <w:top w:w="75" w:type="dxa"/>
              <w:bottom w:w="75" w:type="dxa"/>
            </w:tcMar>
            <w:vAlign w:val="center"/>
          </w:tcPr>
          <w:p w14:paraId="0DE3311E" w14:textId="77777777" w:rsidR="00A82614" w:rsidRDefault="00A82614" w:rsidP="008729C3">
            <w:r>
              <w:rPr>
                <w:rFonts w:ascii="Arial" w:hAnsi="Arial" w:cs="Arial"/>
                <w:color w:val="000000"/>
                <w:position w:val="-2"/>
                <w:sz w:val="18"/>
                <w:szCs w:val="18"/>
              </w:rPr>
              <w:t> </w:t>
            </w:r>
          </w:p>
        </w:tc>
        <w:tc>
          <w:tcPr>
            <w:tcW w:w="0" w:type="auto"/>
            <w:tcMar>
              <w:top w:w="75" w:type="dxa"/>
              <w:bottom w:w="75" w:type="dxa"/>
            </w:tcMar>
            <w:vAlign w:val="center"/>
          </w:tcPr>
          <w:p w14:paraId="5FE003CB" w14:textId="77777777" w:rsidR="00A82614" w:rsidRDefault="00A82614" w:rsidP="008729C3"/>
          <w:p w14:paraId="2FFE6FEB" w14:textId="77777777" w:rsidR="00A82614" w:rsidRDefault="00A82614" w:rsidP="008729C3">
            <w:pPr>
              <w:jc w:val="center"/>
            </w:pPr>
            <w:r>
              <w:rPr>
                <w:rFonts w:ascii="Arial" w:hAnsi="Arial" w:cs="Arial"/>
                <w:color w:val="A9A9A9"/>
                <w:position w:val="-2"/>
                <w:sz w:val="18"/>
                <w:szCs w:val="18"/>
              </w:rPr>
              <w:t>(žig in podpis)</w:t>
            </w:r>
          </w:p>
        </w:tc>
      </w:tr>
    </w:tbl>
    <w:p w14:paraId="73C6B46F" w14:textId="77777777" w:rsidR="00A82614" w:rsidRDefault="00A82614" w:rsidP="00A82614">
      <w:pPr>
        <w:spacing w:before="225" w:after="225" w:line="240" w:lineRule="auto"/>
        <w:jc w:val="both"/>
      </w:pPr>
      <w:r>
        <w:rPr>
          <w:rFonts w:ascii="Arial" w:hAnsi="Arial" w:cs="Arial"/>
          <w:color w:val="000000"/>
          <w:sz w:val="18"/>
          <w:szCs w:val="18"/>
        </w:rPr>
        <w:t> </w:t>
      </w:r>
    </w:p>
    <w:p w14:paraId="29050ED8" w14:textId="77777777" w:rsidR="00A82614" w:rsidRDefault="00A82614" w:rsidP="00A82614">
      <w:pPr>
        <w:spacing w:before="225" w:after="225" w:line="240" w:lineRule="auto"/>
        <w:jc w:val="both"/>
      </w:pPr>
      <w:r>
        <w:rPr>
          <w:rFonts w:ascii="Arial" w:hAnsi="Arial" w:cs="Arial"/>
          <w:color w:val="000000"/>
          <w:sz w:val="18"/>
          <w:szCs w:val="18"/>
        </w:rPr>
        <w:t> </w:t>
      </w:r>
    </w:p>
    <w:p w14:paraId="42174C82" w14:textId="77777777" w:rsidR="00B42474" w:rsidRDefault="00C0699A">
      <w:pPr>
        <w:spacing w:before="225" w:after="225" w:line="240" w:lineRule="auto"/>
        <w:jc w:val="both"/>
      </w:pPr>
      <w:r>
        <w:rPr>
          <w:rFonts w:ascii="Arial" w:hAnsi="Arial" w:cs="Arial"/>
          <w:color w:val="000000"/>
          <w:sz w:val="18"/>
          <w:szCs w:val="18"/>
        </w:rPr>
        <w:t> </w:t>
      </w:r>
    </w:p>
    <w:p w14:paraId="12DF017A" w14:textId="77777777" w:rsidR="00B42474" w:rsidRDefault="00B42474">
      <w:pPr>
        <w:sectPr w:rsidR="00B42474" w:rsidSect="0094218E">
          <w:footerReference w:type="default" r:id="rId24"/>
          <w:pgSz w:w="11906" w:h="16838"/>
          <w:pgMar w:top="1418" w:right="1418" w:bottom="1418" w:left="1418" w:header="567" w:footer="596" w:gutter="0"/>
          <w:cols w:space="708"/>
          <w:docGrid w:linePitch="360"/>
        </w:sectPr>
      </w:pPr>
    </w:p>
    <w:p w14:paraId="10486E87" w14:textId="77777777" w:rsidR="0094218E" w:rsidRPr="00590863" w:rsidRDefault="00C0699A" w:rsidP="0094218E">
      <w:pPr>
        <w:spacing w:after="0"/>
        <w:jc w:val="right"/>
        <w:rPr>
          <w:rFonts w:ascii="Arial" w:hAnsi="Arial" w:cs="Arial"/>
          <w:sz w:val="18"/>
          <w:szCs w:val="18"/>
        </w:rPr>
      </w:pPr>
      <w:r w:rsidRPr="00590863">
        <w:rPr>
          <w:rFonts w:ascii="Arial" w:hAnsi="Arial" w:cs="Arial"/>
          <w:sz w:val="18"/>
          <w:szCs w:val="18"/>
        </w:rPr>
        <w:lastRenderedPageBreak/>
        <w:t>Obrazec št: 8</w:t>
      </w:r>
    </w:p>
    <w:p w14:paraId="45C4F647" w14:textId="77777777" w:rsidR="0094218E" w:rsidRPr="00252358" w:rsidRDefault="0094218E" w:rsidP="0094218E"/>
    <w:p w14:paraId="3028D557" w14:textId="77777777" w:rsidR="0094218E" w:rsidRDefault="00C0699A" w:rsidP="0094218E">
      <w:pPr>
        <w:pStyle w:val="Naslov1"/>
        <w:pBdr>
          <w:top w:val="single" w:sz="36" w:space="1" w:color="7EFF09"/>
          <w:left w:val="single" w:sz="36" w:space="5" w:color="7EFF09"/>
          <w:bottom w:val="single" w:sz="36" w:space="1" w:color="7EFF09"/>
          <w:right w:val="single" w:sz="36" w:space="4" w:color="7EFF09"/>
        </w:pBdr>
        <w:shd w:val="clear" w:color="auto" w:fill="7BF949"/>
        <w:spacing w:before="0" w:after="120"/>
        <w:ind w:left="1985"/>
        <w:rPr>
          <w:rFonts w:ascii="Arial" w:hAnsi="Arial" w:cs="Arial"/>
        </w:rPr>
      </w:pPr>
      <w:r>
        <w:rPr>
          <w:rFonts w:ascii="Arial" w:hAnsi="Arial" w:cs="Arial"/>
        </w:rPr>
        <w:t>Izjava zastopnika podizvajalca v zvezi z izpolnjevanjem obveznih pogojev za podizvajalce</w:t>
      </w:r>
    </w:p>
    <w:p w14:paraId="298D3263" w14:textId="77777777" w:rsidR="0094218E" w:rsidRDefault="0094218E" w:rsidP="0094218E">
      <w:pPr>
        <w:spacing w:after="120"/>
        <w:rPr>
          <w:rFonts w:ascii="Arial" w:hAnsi="Arial" w:cs="Arial"/>
        </w:rPr>
      </w:pPr>
    </w:p>
    <w:p w14:paraId="28D2DA41" w14:textId="77777777" w:rsidR="00B42474" w:rsidRDefault="00C0699A">
      <w:pPr>
        <w:spacing w:before="225" w:after="225" w:line="240" w:lineRule="auto"/>
        <w:jc w:val="both"/>
      </w:pPr>
      <w:r>
        <w:rPr>
          <w:rFonts w:ascii="Arial" w:hAnsi="Arial" w:cs="Arial"/>
          <w:color w:val="000000"/>
          <w:sz w:val="18"/>
          <w:szCs w:val="18"/>
        </w:rPr>
        <w:t>Pod kazensko in materialno odgovornostjo izjavljamo, da naša družba, </w:t>
      </w:r>
      <w:r>
        <w:rPr>
          <w:rFonts w:ascii="Arial" w:hAnsi="Arial" w:cs="Arial"/>
          <w:color w:val="000000"/>
          <w:sz w:val="18"/>
          <w:szCs w:val="18"/>
          <w:u w:val="single"/>
        </w:rPr>
        <w:t>_______________</w:t>
      </w:r>
      <w:r>
        <w:rPr>
          <w:rFonts w:ascii="Arial" w:hAnsi="Arial" w:cs="Arial"/>
          <w:color w:val="000000"/>
          <w:sz w:val="18"/>
          <w:szCs w:val="18"/>
        </w:rPr>
        <w:t>(Firma), </w:t>
      </w:r>
      <w:r>
        <w:rPr>
          <w:rFonts w:ascii="Arial" w:hAnsi="Arial" w:cs="Arial"/>
          <w:color w:val="000000"/>
          <w:sz w:val="18"/>
          <w:szCs w:val="18"/>
          <w:u w:val="single"/>
        </w:rPr>
        <w:t>_________________</w:t>
      </w:r>
      <w:r>
        <w:rPr>
          <w:rFonts w:ascii="Arial" w:hAnsi="Arial" w:cs="Arial"/>
          <w:color w:val="000000"/>
          <w:sz w:val="18"/>
          <w:szCs w:val="18"/>
        </w:rPr>
        <w:t>(Naslov), matična številka: </w:t>
      </w:r>
      <w:r>
        <w:rPr>
          <w:rFonts w:ascii="Arial" w:hAnsi="Arial" w:cs="Arial"/>
          <w:color w:val="000000"/>
          <w:sz w:val="18"/>
          <w:szCs w:val="18"/>
          <w:u w:val="single"/>
        </w:rPr>
        <w:t>_______________</w:t>
      </w:r>
      <w:r>
        <w:rPr>
          <w:rFonts w:ascii="Arial" w:hAnsi="Arial" w:cs="Arial"/>
          <w:color w:val="000000"/>
          <w:sz w:val="18"/>
          <w:szCs w:val="18"/>
        </w:rPr>
        <w:t> ni bila pravnomočno obsojena zaradi kaznivih dejanj, ki so našteta v prvem odstavku 75. člena ZJN-3.</w:t>
      </w:r>
    </w:p>
    <w:p w14:paraId="3C0BC4BB" w14:textId="77777777" w:rsidR="00B42474" w:rsidRDefault="00C0699A">
      <w:pPr>
        <w:spacing w:before="225" w:after="225" w:line="240" w:lineRule="auto"/>
        <w:jc w:val="both"/>
      </w:pPr>
      <w:r>
        <w:rPr>
          <w:rFonts w:ascii="Arial" w:hAnsi="Arial" w:cs="Arial"/>
          <w:color w:val="000000"/>
          <w:sz w:val="18"/>
          <w:szCs w:val="18"/>
        </w:rPr>
        <w:t>Obenem izjavljamo, da:</w:t>
      </w:r>
    </w:p>
    <w:tbl>
      <w:tblPr>
        <w:tblStyle w:val="NormalTablePHPDOCX"/>
        <w:tblW w:w="0" w:type="auto"/>
        <w:tblInd w:w="108" w:type="dxa"/>
        <w:tblLook w:val="04A0" w:firstRow="1" w:lastRow="0" w:firstColumn="1" w:lastColumn="0" w:noHBand="0" w:noVBand="1"/>
      </w:tblPr>
      <w:tblGrid>
        <w:gridCol w:w="9178"/>
      </w:tblGrid>
      <w:tr w:rsidR="00B42474" w14:paraId="39E5C931" w14:textId="77777777">
        <w:tc>
          <w:tcPr>
            <w:tcW w:w="0" w:type="auto"/>
            <w:tcMar>
              <w:top w:w="0" w:type="auto"/>
              <w:bottom w:w="0" w:type="auto"/>
            </w:tcMar>
          </w:tcPr>
          <w:p w14:paraId="2A8720F6" w14:textId="77777777" w:rsidR="00B42474" w:rsidRDefault="00C0699A" w:rsidP="00B543B2">
            <w:pPr>
              <w:numPr>
                <w:ilvl w:val="0"/>
                <w:numId w:val="21"/>
              </w:numPr>
              <w:jc w:val="both"/>
              <w:rPr>
                <w:rFonts w:ascii="Arial" w:hAnsi="Arial" w:cs="Arial"/>
                <w:color w:val="000000"/>
                <w:sz w:val="18"/>
                <w:szCs w:val="18"/>
              </w:rPr>
            </w:pPr>
            <w:r>
              <w:rPr>
                <w:rFonts w:ascii="Arial" w:hAnsi="Arial" w:cs="Arial"/>
                <w:color w:val="000000"/>
                <w:sz w:val="18"/>
                <w:szCs w:val="18"/>
              </w:rPr>
              <w:t>nimamo na dan, ko je bila oddana prijava oziroma ponudba, v skladu s predpisi države, v kateri imamo sedež, zapadlih, neplačanih obveznih dajatev in drugih denarnih nedavčnih obveznosti v skladu z zakonom, ki ureja finančno upravo, ki jih pobira davčni organ v skladu s predpisi države, v vrednosti 50 EUR ali več,</w:t>
            </w:r>
          </w:p>
          <w:p w14:paraId="1D084DD8" w14:textId="77777777" w:rsidR="00B42474" w:rsidRDefault="00C0699A" w:rsidP="00B543B2">
            <w:pPr>
              <w:numPr>
                <w:ilvl w:val="0"/>
                <w:numId w:val="21"/>
              </w:numPr>
              <w:jc w:val="both"/>
              <w:rPr>
                <w:rFonts w:ascii="Arial" w:hAnsi="Arial" w:cs="Arial"/>
                <w:color w:val="000000"/>
                <w:sz w:val="18"/>
                <w:szCs w:val="18"/>
              </w:rPr>
            </w:pPr>
            <w:r>
              <w:rPr>
                <w:rFonts w:ascii="Arial" w:hAnsi="Arial" w:cs="Arial"/>
                <w:color w:val="000000"/>
                <w:sz w:val="18"/>
                <w:szCs w:val="18"/>
              </w:rPr>
              <w:t>na dan oddaje ponudbe ali prijave nimamo nepredloženih obračunov davčnih odtegljajev za dohodke iz delovnega razmerja za obdobje zadnjih petih let do dne oddaje ponudbe ali prijave,</w:t>
            </w:r>
          </w:p>
          <w:p w14:paraId="629F0E17" w14:textId="77777777" w:rsidR="00B42474" w:rsidRDefault="00C0699A" w:rsidP="00B543B2">
            <w:pPr>
              <w:numPr>
                <w:ilvl w:val="0"/>
                <w:numId w:val="21"/>
              </w:numPr>
              <w:jc w:val="both"/>
              <w:rPr>
                <w:rFonts w:ascii="Arial" w:hAnsi="Arial" w:cs="Arial"/>
                <w:color w:val="000000"/>
                <w:sz w:val="18"/>
                <w:szCs w:val="18"/>
              </w:rPr>
            </w:pPr>
            <w:r>
              <w:rPr>
                <w:rFonts w:ascii="Arial" w:hAnsi="Arial" w:cs="Arial"/>
                <w:color w:val="000000"/>
                <w:sz w:val="18"/>
                <w:szCs w:val="18"/>
              </w:rPr>
              <w:t>na dan, ko poteče rok za oddajo ponudb ali prijav, nismo izločeni iz postopkov oddaje javnih naročil zaradi uvrstitve v evidenco gospodarskih subjektov z negativnimi referencami,</w:t>
            </w:r>
          </w:p>
          <w:p w14:paraId="0AEC7228" w14:textId="77777777" w:rsidR="00B42474" w:rsidRDefault="00C0699A" w:rsidP="00B543B2">
            <w:pPr>
              <w:numPr>
                <w:ilvl w:val="0"/>
                <w:numId w:val="21"/>
              </w:numPr>
              <w:jc w:val="both"/>
              <w:rPr>
                <w:rFonts w:ascii="Arial" w:hAnsi="Arial" w:cs="Arial"/>
                <w:color w:val="000000"/>
                <w:sz w:val="18"/>
                <w:szCs w:val="18"/>
              </w:rPr>
            </w:pPr>
            <w:r>
              <w:rPr>
                <w:rFonts w:ascii="Arial" w:hAnsi="Arial" w:cs="Arial"/>
                <w:color w:val="000000"/>
                <w:sz w:val="18"/>
                <w:szCs w:val="18"/>
              </w:rPr>
              <w:t>nam v zadnjih treh letih pred potekom roka za oddajo ponudb ni bila s pravnomočno odločbo ali več pravnomočnimi odločbami pristojnega organa Republike Slovenije ali druge države članice ali tretje države dvakrat izrečena globa zaradi prekrška v zvezi s plačili za delo, delovnim časom, počitki, opravljanjem dela na podlagi pogodb civilnega prava kljub obstoju elementov delovnega razmerja ali v zvezi z zaposlovanjem na črno;</w:t>
            </w:r>
          </w:p>
          <w:p w14:paraId="2BE42E4B" w14:textId="77777777" w:rsidR="00B42474" w:rsidRDefault="00C0699A" w:rsidP="00B543B2">
            <w:pPr>
              <w:numPr>
                <w:ilvl w:val="0"/>
                <w:numId w:val="21"/>
              </w:numPr>
              <w:jc w:val="both"/>
              <w:rPr>
                <w:rFonts w:ascii="Arial" w:hAnsi="Arial" w:cs="Arial"/>
                <w:color w:val="000000"/>
                <w:sz w:val="18"/>
                <w:szCs w:val="18"/>
              </w:rPr>
            </w:pPr>
            <w:r>
              <w:rPr>
                <w:rFonts w:ascii="Arial" w:hAnsi="Arial" w:cs="Arial"/>
                <w:color w:val="000000"/>
                <w:sz w:val="18"/>
                <w:szCs w:val="18"/>
              </w:rPr>
              <w:t>smo vpisani v poklicni oziroma poslovni register v državi sedeža,</w:t>
            </w:r>
          </w:p>
          <w:p w14:paraId="6BD0AAD7" w14:textId="77777777" w:rsidR="00B42474" w:rsidRDefault="00C0699A" w:rsidP="00B543B2">
            <w:pPr>
              <w:numPr>
                <w:ilvl w:val="0"/>
                <w:numId w:val="21"/>
              </w:numPr>
              <w:jc w:val="both"/>
              <w:rPr>
                <w:rFonts w:ascii="Arial" w:hAnsi="Arial" w:cs="Arial"/>
                <w:color w:val="000000"/>
                <w:sz w:val="18"/>
                <w:szCs w:val="18"/>
              </w:rPr>
            </w:pPr>
            <w:r>
              <w:rPr>
                <w:rFonts w:ascii="Arial" w:hAnsi="Arial" w:cs="Arial"/>
                <w:color w:val="000000"/>
                <w:sz w:val="18"/>
                <w:szCs w:val="18"/>
              </w:rPr>
              <w:t>lahko naročnik sam pridobi potrdila, ki se nanašajo na zgoraj navedeno iz uradnih evidenc, ki jih vodijo državni organi, organi lokalnih skupnosti ali nosilci javnih pooblastil, predvsem potrdila iz Kazenske evidence in evidence o izdanih odločbah o prekrških,</w:t>
            </w:r>
          </w:p>
          <w:p w14:paraId="3F36F1C4" w14:textId="77777777" w:rsidR="00B42474" w:rsidRDefault="00C0699A" w:rsidP="00B543B2">
            <w:pPr>
              <w:numPr>
                <w:ilvl w:val="0"/>
                <w:numId w:val="21"/>
              </w:numPr>
              <w:jc w:val="both"/>
              <w:rPr>
                <w:rFonts w:ascii="Arial" w:hAnsi="Arial" w:cs="Arial"/>
                <w:color w:val="000000"/>
                <w:sz w:val="18"/>
                <w:szCs w:val="18"/>
              </w:rPr>
            </w:pPr>
            <w:r>
              <w:rPr>
                <w:rFonts w:ascii="Arial" w:hAnsi="Arial" w:cs="Arial"/>
                <w:color w:val="000000"/>
                <w:sz w:val="18"/>
                <w:szCs w:val="18"/>
              </w:rPr>
              <w:t>bomo, v kolikor bo naročnik zahteval, v postavljenem roku naročniku izročili ustrezna potrdila, ki se nanašajo na zgoraj navedeno, in se ne vodijo v uradnih evidencah, ki jih vodijo državni organi, organi lokalnih skupnosti ali nosilci javnih pooblastil.</w:t>
            </w:r>
          </w:p>
        </w:tc>
      </w:tr>
    </w:tbl>
    <w:p w14:paraId="3F64203D" w14:textId="77777777" w:rsidR="00B42474" w:rsidRDefault="00C0699A">
      <w:pPr>
        <w:spacing w:before="225" w:after="225" w:line="240" w:lineRule="auto"/>
        <w:jc w:val="both"/>
      </w:pPr>
      <w:r>
        <w:rPr>
          <w:rFonts w:ascii="Arial" w:hAnsi="Arial" w:cs="Arial"/>
          <w:color w:val="000000"/>
          <w:sz w:val="18"/>
          <w:szCs w:val="18"/>
          <w:u w:val="single"/>
        </w:rPr>
        <w:t>S podpisom te izjave izjavljamo, da izpolnjujemo vse pogoje iz razpisne dokumentacije, za katere je navedeno, da se izpolnjevanje izkazuje s podpisom te izjave!</w:t>
      </w:r>
    </w:p>
    <w:p w14:paraId="7F3589EA" w14:textId="77777777" w:rsidR="00B42474" w:rsidRDefault="00C0699A">
      <w:pPr>
        <w:spacing w:before="225" w:after="225" w:line="240" w:lineRule="auto"/>
        <w:jc w:val="both"/>
      </w:pPr>
      <w:r>
        <w:rPr>
          <w:rFonts w:ascii="Arial" w:hAnsi="Arial" w:cs="Arial"/>
          <w:color w:val="000000"/>
          <w:sz w:val="18"/>
          <w:szCs w:val="18"/>
        </w:rPr>
        <w:t> </w:t>
      </w:r>
    </w:p>
    <w:tbl>
      <w:tblPr>
        <w:tblStyle w:val="NormalTablePHPDOCX"/>
        <w:tblW w:w="5000" w:type="pct"/>
        <w:tblInd w:w="108" w:type="dxa"/>
        <w:tblLook w:val="04A0" w:firstRow="1" w:lastRow="0" w:firstColumn="1" w:lastColumn="0" w:noHBand="0" w:noVBand="1"/>
      </w:tblPr>
      <w:tblGrid>
        <w:gridCol w:w="4643"/>
        <w:gridCol w:w="4643"/>
      </w:tblGrid>
      <w:tr w:rsidR="00B42474" w14:paraId="7BCB1AFF" w14:textId="77777777">
        <w:tc>
          <w:tcPr>
            <w:tcW w:w="2500" w:type="pct"/>
            <w:tcMar>
              <w:top w:w="75" w:type="dxa"/>
              <w:bottom w:w="75" w:type="dxa"/>
            </w:tcMar>
            <w:vAlign w:val="center"/>
          </w:tcPr>
          <w:p w14:paraId="43F8DA55" w14:textId="77777777" w:rsidR="00B42474" w:rsidRDefault="00C0699A">
            <w:r>
              <w:rPr>
                <w:rFonts w:ascii="Arial" w:hAnsi="Arial" w:cs="Arial"/>
                <w:color w:val="000000"/>
                <w:position w:val="-2"/>
                <w:sz w:val="18"/>
                <w:szCs w:val="18"/>
              </w:rPr>
              <w:t>Kraj in datum:</w:t>
            </w:r>
          </w:p>
        </w:tc>
        <w:tc>
          <w:tcPr>
            <w:tcW w:w="0" w:type="auto"/>
            <w:tcMar>
              <w:top w:w="75" w:type="dxa"/>
              <w:bottom w:w="75" w:type="dxa"/>
            </w:tcMar>
            <w:vAlign w:val="center"/>
          </w:tcPr>
          <w:p w14:paraId="3CDCC054" w14:textId="77777777" w:rsidR="00B42474" w:rsidRDefault="00C0699A">
            <w:r>
              <w:rPr>
                <w:rFonts w:ascii="Arial" w:hAnsi="Arial" w:cs="Arial"/>
                <w:color w:val="000000"/>
                <w:position w:val="-2"/>
                <w:sz w:val="18"/>
                <w:szCs w:val="18"/>
              </w:rPr>
              <w:t>Ime in priimek: _____________________</w:t>
            </w:r>
          </w:p>
        </w:tc>
      </w:tr>
      <w:tr w:rsidR="00B42474" w14:paraId="3FC20BB8" w14:textId="77777777">
        <w:tc>
          <w:tcPr>
            <w:tcW w:w="2500" w:type="pct"/>
            <w:tcMar>
              <w:top w:w="75" w:type="dxa"/>
              <w:bottom w:w="75" w:type="dxa"/>
            </w:tcMar>
            <w:vAlign w:val="center"/>
          </w:tcPr>
          <w:p w14:paraId="39D7A997" w14:textId="77777777" w:rsidR="00B42474" w:rsidRDefault="00C0699A">
            <w:r>
              <w:rPr>
                <w:rFonts w:ascii="Arial" w:hAnsi="Arial" w:cs="Arial"/>
                <w:color w:val="000000"/>
                <w:position w:val="-2"/>
                <w:sz w:val="18"/>
                <w:szCs w:val="18"/>
              </w:rPr>
              <w:t> </w:t>
            </w:r>
          </w:p>
        </w:tc>
        <w:tc>
          <w:tcPr>
            <w:tcW w:w="0" w:type="auto"/>
            <w:tcMar>
              <w:top w:w="75" w:type="dxa"/>
              <w:bottom w:w="75" w:type="dxa"/>
            </w:tcMar>
            <w:vAlign w:val="center"/>
          </w:tcPr>
          <w:p w14:paraId="2191D090" w14:textId="77777777" w:rsidR="00B42474" w:rsidRDefault="00B42474"/>
          <w:p w14:paraId="71FADB75" w14:textId="77777777" w:rsidR="00B42474" w:rsidRDefault="00C0699A">
            <w:pPr>
              <w:jc w:val="center"/>
            </w:pPr>
            <w:r>
              <w:rPr>
                <w:rFonts w:ascii="Arial" w:hAnsi="Arial" w:cs="Arial"/>
                <w:color w:val="A9A9A9"/>
                <w:position w:val="-2"/>
                <w:sz w:val="18"/>
                <w:szCs w:val="18"/>
              </w:rPr>
              <w:t>(žig in podpis)</w:t>
            </w:r>
          </w:p>
        </w:tc>
      </w:tr>
    </w:tbl>
    <w:p w14:paraId="12486132" w14:textId="77777777" w:rsidR="00B42474" w:rsidRDefault="00C0699A">
      <w:pPr>
        <w:spacing w:before="225" w:after="225" w:line="240" w:lineRule="auto"/>
        <w:jc w:val="both"/>
      </w:pPr>
      <w:r>
        <w:rPr>
          <w:rFonts w:ascii="Arial" w:hAnsi="Arial" w:cs="Arial"/>
          <w:color w:val="000000"/>
          <w:sz w:val="18"/>
          <w:szCs w:val="18"/>
        </w:rPr>
        <w:t> </w:t>
      </w:r>
    </w:p>
    <w:p w14:paraId="7DC57C59" w14:textId="77777777" w:rsidR="00B42474" w:rsidRDefault="00C0699A">
      <w:pPr>
        <w:spacing w:before="525" w:after="225" w:line="240" w:lineRule="auto"/>
        <w:jc w:val="both"/>
      </w:pPr>
      <w:r>
        <w:rPr>
          <w:rFonts w:ascii="Arial" w:hAnsi="Arial" w:cs="Arial"/>
          <w:color w:val="000000"/>
          <w:sz w:val="18"/>
          <w:szCs w:val="18"/>
        </w:rPr>
        <w:t> </w:t>
      </w:r>
    </w:p>
    <w:p w14:paraId="1C406396" w14:textId="77777777" w:rsidR="00B42474" w:rsidRDefault="00B42474">
      <w:pPr>
        <w:sectPr w:rsidR="00B42474" w:rsidSect="0094218E">
          <w:footerReference w:type="default" r:id="rId25"/>
          <w:pgSz w:w="11906" w:h="16838"/>
          <w:pgMar w:top="1418" w:right="1418" w:bottom="1418" w:left="1418" w:header="567" w:footer="596" w:gutter="0"/>
          <w:cols w:space="708"/>
          <w:docGrid w:linePitch="360"/>
        </w:sectPr>
      </w:pPr>
    </w:p>
    <w:p w14:paraId="6D3931B4" w14:textId="77777777" w:rsidR="0094218E" w:rsidRPr="00590863" w:rsidRDefault="00C0699A" w:rsidP="0094218E">
      <w:pPr>
        <w:spacing w:after="0"/>
        <w:jc w:val="right"/>
        <w:rPr>
          <w:rFonts w:ascii="Arial" w:hAnsi="Arial" w:cs="Arial"/>
          <w:sz w:val="18"/>
          <w:szCs w:val="18"/>
        </w:rPr>
      </w:pPr>
      <w:r w:rsidRPr="00590863">
        <w:rPr>
          <w:rFonts w:ascii="Arial" w:hAnsi="Arial" w:cs="Arial"/>
          <w:sz w:val="18"/>
          <w:szCs w:val="18"/>
        </w:rPr>
        <w:lastRenderedPageBreak/>
        <w:t>Obrazec št: 9</w:t>
      </w:r>
    </w:p>
    <w:p w14:paraId="4634B9C8" w14:textId="77777777" w:rsidR="0094218E" w:rsidRPr="00252358" w:rsidRDefault="0094218E" w:rsidP="0094218E"/>
    <w:p w14:paraId="6FC7FD01" w14:textId="77777777" w:rsidR="0094218E" w:rsidRDefault="00C0699A" w:rsidP="0094218E">
      <w:pPr>
        <w:pStyle w:val="Naslov1"/>
        <w:pBdr>
          <w:top w:val="single" w:sz="36" w:space="1" w:color="7EFF09"/>
          <w:left w:val="single" w:sz="36" w:space="5" w:color="7EFF09"/>
          <w:bottom w:val="single" w:sz="36" w:space="1" w:color="7EFF09"/>
          <w:right w:val="single" w:sz="36" w:space="4" w:color="7EFF09"/>
        </w:pBdr>
        <w:shd w:val="clear" w:color="auto" w:fill="7BF949"/>
        <w:spacing w:before="0" w:after="120"/>
        <w:ind w:left="1985"/>
        <w:rPr>
          <w:rFonts w:ascii="Arial" w:hAnsi="Arial" w:cs="Arial"/>
        </w:rPr>
      </w:pPr>
      <w:r>
        <w:rPr>
          <w:rFonts w:ascii="Arial" w:hAnsi="Arial" w:cs="Arial"/>
        </w:rPr>
        <w:t>Izjava podizvajalca</w:t>
      </w:r>
    </w:p>
    <w:p w14:paraId="6641F6EA" w14:textId="77777777" w:rsidR="0094218E" w:rsidRDefault="0094218E" w:rsidP="0094218E">
      <w:pPr>
        <w:spacing w:after="120"/>
        <w:rPr>
          <w:rFonts w:ascii="Arial" w:hAnsi="Arial" w:cs="Arial"/>
        </w:rPr>
      </w:pPr>
    </w:p>
    <w:p w14:paraId="0BAA4A0D" w14:textId="77777777" w:rsidR="00B42474" w:rsidRDefault="00C0699A">
      <w:pPr>
        <w:spacing w:before="225" w:after="225" w:line="240" w:lineRule="auto"/>
        <w:jc w:val="both"/>
      </w:pPr>
      <w:r>
        <w:rPr>
          <w:rFonts w:ascii="Arial" w:hAnsi="Arial" w:cs="Arial"/>
          <w:color w:val="000000"/>
          <w:sz w:val="18"/>
          <w:szCs w:val="18"/>
        </w:rPr>
        <w:t>V zvezi z javnim naročilom »Energetska sanacija fasade zahodnega krila stavbe DŠD Koper in izvedba strelovoda glavne stavbe«,</w:t>
      </w:r>
    </w:p>
    <w:p w14:paraId="1EE77C70" w14:textId="77777777" w:rsidR="00B42474" w:rsidRDefault="00C0699A">
      <w:pPr>
        <w:spacing w:before="225" w:after="225" w:line="240" w:lineRule="auto"/>
        <w:jc w:val="both"/>
      </w:pPr>
      <w:r>
        <w:rPr>
          <w:rFonts w:ascii="Arial" w:hAnsi="Arial" w:cs="Arial"/>
          <w:color w:val="000000"/>
          <w:sz w:val="18"/>
          <w:szCs w:val="18"/>
        </w:rPr>
        <w:t>izjavljamo, da bomo v primeru izbire gospodarskega subjekta sodelovali pri izvedbi predmeta javnega naročila z deli v vrednosti _______________ EUR v skladu z razpisnimi pogoji.</w:t>
      </w:r>
    </w:p>
    <w:p w14:paraId="319D9281" w14:textId="77777777" w:rsidR="00B42474" w:rsidRDefault="00C0699A">
      <w:pPr>
        <w:spacing w:before="225" w:after="225" w:line="240" w:lineRule="auto"/>
        <w:jc w:val="both"/>
      </w:pPr>
      <w:r>
        <w:rPr>
          <w:rFonts w:ascii="Arial" w:hAnsi="Arial" w:cs="Arial"/>
          <w:color w:val="000000"/>
          <w:sz w:val="18"/>
          <w:szCs w:val="18"/>
        </w:rPr>
        <w:t>Izjavljamo (ustrezno označi):</w:t>
      </w:r>
    </w:p>
    <w:p w14:paraId="050A3316" w14:textId="77777777" w:rsidR="00B42474" w:rsidRDefault="00C0699A">
      <w:pPr>
        <w:spacing w:before="225" w:after="225" w:line="240" w:lineRule="auto"/>
        <w:jc w:val="both"/>
      </w:pPr>
      <w:r>
        <w:rPr>
          <w:rFonts w:ascii="Arial" w:hAnsi="Arial" w:cs="Arial"/>
          <w:color w:val="000000"/>
          <w:sz w:val="18"/>
          <w:szCs w:val="18"/>
        </w:rPr>
        <w:t>[   ] DA zahtevamo izvedbo neposrednih plačil, in zato podajamo soglasje, da sme naročnik namesto glavnega izvajalca poravnati obveznosti glavnega izvajalca, ki nastanejo pri izvajanju javnega naročila do nas kot podizvajalca.</w:t>
      </w:r>
    </w:p>
    <w:p w14:paraId="73568CC2" w14:textId="77777777" w:rsidR="00B42474" w:rsidRDefault="00C0699A">
      <w:pPr>
        <w:spacing w:before="225" w:after="225" w:line="240" w:lineRule="auto"/>
        <w:jc w:val="both"/>
      </w:pPr>
      <w:r>
        <w:rPr>
          <w:rFonts w:ascii="Arial" w:hAnsi="Arial" w:cs="Arial"/>
          <w:color w:val="000000"/>
          <w:sz w:val="18"/>
          <w:szCs w:val="18"/>
        </w:rPr>
        <w:t>[   ] NE zahtevamo izvedbe neposrednih plačil.</w:t>
      </w:r>
    </w:p>
    <w:p w14:paraId="5A62F067" w14:textId="77777777" w:rsidR="00B42474" w:rsidRDefault="00C0699A">
      <w:pPr>
        <w:spacing w:before="225" w:after="225" w:line="240" w:lineRule="auto"/>
        <w:jc w:val="both"/>
      </w:pPr>
      <w:r>
        <w:rPr>
          <w:rFonts w:ascii="Arial" w:hAnsi="Arial" w:cs="Arial"/>
          <w:color w:val="000000"/>
          <w:sz w:val="18"/>
          <w:szCs w:val="18"/>
        </w:rPr>
        <w:t> </w:t>
      </w:r>
    </w:p>
    <w:p w14:paraId="20AD780F" w14:textId="77777777" w:rsidR="00B42474" w:rsidRDefault="00C0699A">
      <w:pPr>
        <w:spacing w:before="225" w:after="225" w:line="240" w:lineRule="auto"/>
        <w:jc w:val="both"/>
      </w:pPr>
      <w:r>
        <w:rPr>
          <w:rFonts w:ascii="Arial" w:hAnsi="Arial" w:cs="Arial"/>
          <w:color w:val="000000"/>
          <w:sz w:val="18"/>
          <w:szCs w:val="18"/>
        </w:rPr>
        <w:t> </w:t>
      </w:r>
    </w:p>
    <w:tbl>
      <w:tblPr>
        <w:tblStyle w:val="NormalTablePHPDOCX"/>
        <w:tblW w:w="5000" w:type="pct"/>
        <w:tblInd w:w="108" w:type="dxa"/>
        <w:tblLook w:val="04A0" w:firstRow="1" w:lastRow="0" w:firstColumn="1" w:lastColumn="0" w:noHBand="0" w:noVBand="1"/>
      </w:tblPr>
      <w:tblGrid>
        <w:gridCol w:w="4643"/>
        <w:gridCol w:w="4643"/>
      </w:tblGrid>
      <w:tr w:rsidR="00B42474" w14:paraId="54ED26A5" w14:textId="77777777">
        <w:tc>
          <w:tcPr>
            <w:tcW w:w="2500" w:type="pct"/>
            <w:tcMar>
              <w:top w:w="75" w:type="dxa"/>
              <w:bottom w:w="75" w:type="dxa"/>
            </w:tcMar>
            <w:vAlign w:val="center"/>
          </w:tcPr>
          <w:p w14:paraId="39E3ACB8" w14:textId="77777777" w:rsidR="00B42474" w:rsidRDefault="00C0699A">
            <w:r>
              <w:rPr>
                <w:rFonts w:ascii="Arial" w:hAnsi="Arial" w:cs="Arial"/>
                <w:color w:val="000000"/>
                <w:position w:val="-2"/>
                <w:sz w:val="18"/>
                <w:szCs w:val="18"/>
              </w:rPr>
              <w:t>Kraj in datum:</w:t>
            </w:r>
          </w:p>
        </w:tc>
        <w:tc>
          <w:tcPr>
            <w:tcW w:w="0" w:type="auto"/>
            <w:tcMar>
              <w:top w:w="75" w:type="dxa"/>
              <w:bottom w:w="75" w:type="dxa"/>
            </w:tcMar>
            <w:vAlign w:val="center"/>
          </w:tcPr>
          <w:p w14:paraId="6E65DD71" w14:textId="77777777" w:rsidR="00B42474" w:rsidRDefault="00C0699A">
            <w:r>
              <w:rPr>
                <w:rFonts w:ascii="Arial" w:hAnsi="Arial" w:cs="Arial"/>
                <w:color w:val="000000"/>
                <w:position w:val="-2"/>
                <w:sz w:val="18"/>
                <w:szCs w:val="18"/>
              </w:rPr>
              <w:t>Ime in priimek: _____________________</w:t>
            </w:r>
          </w:p>
        </w:tc>
      </w:tr>
      <w:tr w:rsidR="00B42474" w14:paraId="129BAF0E" w14:textId="77777777">
        <w:tc>
          <w:tcPr>
            <w:tcW w:w="2500" w:type="pct"/>
            <w:tcMar>
              <w:top w:w="75" w:type="dxa"/>
              <w:bottom w:w="75" w:type="dxa"/>
            </w:tcMar>
            <w:vAlign w:val="center"/>
          </w:tcPr>
          <w:p w14:paraId="28F065AE" w14:textId="77777777" w:rsidR="00B42474" w:rsidRDefault="00C0699A">
            <w:r>
              <w:rPr>
                <w:rFonts w:ascii="Arial" w:hAnsi="Arial" w:cs="Arial"/>
                <w:color w:val="000000"/>
                <w:position w:val="-2"/>
                <w:sz w:val="18"/>
                <w:szCs w:val="18"/>
              </w:rPr>
              <w:t> </w:t>
            </w:r>
          </w:p>
        </w:tc>
        <w:tc>
          <w:tcPr>
            <w:tcW w:w="0" w:type="auto"/>
            <w:tcMar>
              <w:top w:w="75" w:type="dxa"/>
              <w:bottom w:w="75" w:type="dxa"/>
            </w:tcMar>
            <w:vAlign w:val="center"/>
          </w:tcPr>
          <w:p w14:paraId="2979809B" w14:textId="77777777" w:rsidR="00B42474" w:rsidRDefault="00B42474"/>
          <w:p w14:paraId="35477D38" w14:textId="77777777" w:rsidR="00B42474" w:rsidRDefault="00C0699A">
            <w:pPr>
              <w:jc w:val="center"/>
            </w:pPr>
            <w:r>
              <w:rPr>
                <w:rFonts w:ascii="Arial" w:hAnsi="Arial" w:cs="Arial"/>
                <w:color w:val="A9A9A9"/>
                <w:position w:val="-2"/>
                <w:sz w:val="18"/>
                <w:szCs w:val="18"/>
              </w:rPr>
              <w:t>(žig in podpis)</w:t>
            </w:r>
          </w:p>
        </w:tc>
      </w:tr>
    </w:tbl>
    <w:p w14:paraId="79975A2A" w14:textId="77777777" w:rsidR="00B42474" w:rsidRDefault="00C0699A">
      <w:pPr>
        <w:spacing w:before="225" w:after="225" w:line="240" w:lineRule="auto"/>
        <w:jc w:val="both"/>
      </w:pPr>
      <w:r>
        <w:rPr>
          <w:rFonts w:ascii="Arial" w:hAnsi="Arial" w:cs="Arial"/>
          <w:color w:val="000000"/>
          <w:sz w:val="18"/>
          <w:szCs w:val="18"/>
        </w:rPr>
        <w:t> </w:t>
      </w:r>
    </w:p>
    <w:p w14:paraId="3E6AF24C" w14:textId="77777777" w:rsidR="00B42474" w:rsidRDefault="00C0699A">
      <w:pPr>
        <w:spacing w:before="225" w:after="225" w:line="240" w:lineRule="auto"/>
        <w:jc w:val="both"/>
      </w:pPr>
      <w:r>
        <w:rPr>
          <w:rFonts w:ascii="Arial" w:hAnsi="Arial" w:cs="Arial"/>
          <w:color w:val="000000"/>
          <w:sz w:val="18"/>
          <w:szCs w:val="18"/>
        </w:rPr>
        <w:t> </w:t>
      </w:r>
    </w:p>
    <w:p w14:paraId="27DE1CF6" w14:textId="77777777" w:rsidR="00B42474" w:rsidRDefault="00C0699A">
      <w:pPr>
        <w:spacing w:before="225" w:after="225" w:line="240" w:lineRule="auto"/>
        <w:jc w:val="both"/>
      </w:pPr>
      <w:r>
        <w:rPr>
          <w:rFonts w:ascii="Arial" w:hAnsi="Arial" w:cs="Arial"/>
          <w:color w:val="000000"/>
          <w:sz w:val="18"/>
          <w:szCs w:val="18"/>
        </w:rPr>
        <w:t> </w:t>
      </w:r>
    </w:p>
    <w:p w14:paraId="0F09CA8F" w14:textId="77777777" w:rsidR="00B42474" w:rsidRDefault="00C0699A">
      <w:pPr>
        <w:spacing w:before="225" w:after="225" w:line="240" w:lineRule="auto"/>
        <w:jc w:val="both"/>
      </w:pPr>
      <w:r>
        <w:rPr>
          <w:rFonts w:ascii="Arial" w:hAnsi="Arial" w:cs="Arial"/>
          <w:b/>
          <w:bCs/>
          <w:i/>
          <w:iCs/>
          <w:color w:val="000000"/>
          <w:sz w:val="18"/>
          <w:szCs w:val="18"/>
          <w:u w:val="single"/>
        </w:rPr>
        <w:t>Opomba:</w:t>
      </w:r>
    </w:p>
    <w:p w14:paraId="05AC847A" w14:textId="77777777" w:rsidR="00B42474" w:rsidRDefault="00C0699A">
      <w:pPr>
        <w:spacing w:before="225" w:after="225" w:line="240" w:lineRule="auto"/>
        <w:jc w:val="both"/>
      </w:pPr>
      <w:r>
        <w:rPr>
          <w:rFonts w:ascii="Arial" w:hAnsi="Arial" w:cs="Arial"/>
          <w:i/>
          <w:iCs/>
          <w:color w:val="000000"/>
          <w:sz w:val="18"/>
          <w:szCs w:val="18"/>
        </w:rPr>
        <w:t>V primeru večjega števila podizvajalcev se obrazec fotokopira.</w:t>
      </w:r>
    </w:p>
    <w:p w14:paraId="4662FC75" w14:textId="77777777" w:rsidR="00B42474" w:rsidRDefault="00B42474">
      <w:pPr>
        <w:sectPr w:rsidR="00B42474" w:rsidSect="0094218E">
          <w:footerReference w:type="default" r:id="rId26"/>
          <w:pgSz w:w="11906" w:h="16838"/>
          <w:pgMar w:top="1418" w:right="1418" w:bottom="1418" w:left="1418" w:header="567" w:footer="596" w:gutter="0"/>
          <w:cols w:space="708"/>
          <w:docGrid w:linePitch="360"/>
        </w:sectPr>
      </w:pPr>
    </w:p>
    <w:p w14:paraId="5E7C00EC" w14:textId="77777777" w:rsidR="0094218E" w:rsidRPr="00590863" w:rsidRDefault="00C0699A" w:rsidP="0094218E">
      <w:pPr>
        <w:spacing w:after="0"/>
        <w:jc w:val="right"/>
        <w:rPr>
          <w:rFonts w:ascii="Arial" w:hAnsi="Arial" w:cs="Arial"/>
          <w:sz w:val="18"/>
          <w:szCs w:val="18"/>
        </w:rPr>
      </w:pPr>
      <w:r w:rsidRPr="00590863">
        <w:rPr>
          <w:rFonts w:ascii="Arial" w:hAnsi="Arial" w:cs="Arial"/>
          <w:sz w:val="18"/>
          <w:szCs w:val="18"/>
        </w:rPr>
        <w:lastRenderedPageBreak/>
        <w:t>Obrazec št: 10</w:t>
      </w:r>
    </w:p>
    <w:p w14:paraId="563C5791" w14:textId="77777777" w:rsidR="0094218E" w:rsidRPr="00252358" w:rsidRDefault="0094218E" w:rsidP="0094218E"/>
    <w:p w14:paraId="63F83CDA" w14:textId="77777777" w:rsidR="0094218E" w:rsidRDefault="00C0699A" w:rsidP="0094218E">
      <w:pPr>
        <w:pStyle w:val="Naslov1"/>
        <w:pBdr>
          <w:top w:val="single" w:sz="36" w:space="1" w:color="7EFF09"/>
          <w:left w:val="single" w:sz="36" w:space="5" w:color="7EFF09"/>
          <w:bottom w:val="single" w:sz="36" w:space="1" w:color="7EFF09"/>
          <w:right w:val="single" w:sz="36" w:space="4" w:color="7EFF09"/>
        </w:pBdr>
        <w:shd w:val="clear" w:color="auto" w:fill="7BF949"/>
        <w:spacing w:before="0" w:after="120"/>
        <w:ind w:left="1985"/>
        <w:rPr>
          <w:rFonts w:ascii="Arial" w:hAnsi="Arial" w:cs="Arial"/>
        </w:rPr>
      </w:pPr>
      <w:r>
        <w:rPr>
          <w:rFonts w:ascii="Arial" w:hAnsi="Arial" w:cs="Arial"/>
        </w:rPr>
        <w:t>Izjava o nastopu s podizvajalci</w:t>
      </w:r>
    </w:p>
    <w:p w14:paraId="4543559B" w14:textId="77777777" w:rsidR="0094218E" w:rsidRDefault="0094218E" w:rsidP="0094218E">
      <w:pPr>
        <w:spacing w:after="120"/>
        <w:rPr>
          <w:rFonts w:ascii="Arial" w:hAnsi="Arial" w:cs="Arial"/>
        </w:rPr>
      </w:pPr>
    </w:p>
    <w:p w14:paraId="4337F00D" w14:textId="77777777" w:rsidR="00B42474" w:rsidRDefault="00C0699A">
      <w:pPr>
        <w:spacing w:before="225" w:after="225" w:line="240" w:lineRule="auto"/>
        <w:jc w:val="both"/>
      </w:pPr>
      <w:r>
        <w:rPr>
          <w:rFonts w:ascii="Arial" w:hAnsi="Arial" w:cs="Arial"/>
          <w:color w:val="000000"/>
          <w:sz w:val="18"/>
          <w:szCs w:val="18"/>
        </w:rPr>
        <w:t>Pri izvedbi javnega naročila »</w:t>
      </w:r>
      <w:r>
        <w:rPr>
          <w:rFonts w:ascii="Arial" w:hAnsi="Arial" w:cs="Arial"/>
          <w:b/>
          <w:bCs/>
          <w:color w:val="000000"/>
          <w:sz w:val="18"/>
          <w:szCs w:val="18"/>
        </w:rPr>
        <w:t>Energetska sanacija fasade zahodnega krila stavbe DŠD Koper in izvedba strelovoda glavne stavbe</w:t>
      </w:r>
      <w:r>
        <w:rPr>
          <w:rFonts w:ascii="Arial" w:hAnsi="Arial" w:cs="Arial"/>
          <w:color w:val="000000"/>
          <w:sz w:val="18"/>
          <w:szCs w:val="18"/>
        </w:rPr>
        <w:t>«,</w:t>
      </w:r>
    </w:p>
    <w:p w14:paraId="54010D45" w14:textId="77777777" w:rsidR="00B42474" w:rsidRDefault="00C0699A">
      <w:pPr>
        <w:spacing w:before="225" w:after="225" w:line="240" w:lineRule="auto"/>
        <w:jc w:val="both"/>
      </w:pPr>
      <w:r>
        <w:rPr>
          <w:rFonts w:ascii="Arial" w:hAnsi="Arial" w:cs="Arial"/>
          <w:color w:val="000000"/>
          <w:sz w:val="18"/>
          <w:szCs w:val="18"/>
        </w:rPr>
        <w:t>izjavljamo, da (ustrezno označi in izpolni):</w:t>
      </w:r>
    </w:p>
    <w:p w14:paraId="4766F525" w14:textId="77777777" w:rsidR="00B42474" w:rsidRDefault="00C0699A">
      <w:pPr>
        <w:spacing w:before="225" w:after="225" w:line="240" w:lineRule="auto"/>
        <w:jc w:val="both"/>
      </w:pPr>
      <w:r>
        <w:rPr>
          <w:rFonts w:ascii="Arial" w:hAnsi="Arial" w:cs="Arial"/>
          <w:b/>
          <w:bCs/>
          <w:color w:val="000000"/>
          <w:sz w:val="18"/>
          <w:szCs w:val="18"/>
        </w:rPr>
        <w:t>[   ] ne nastopamo s podizvajalci</w:t>
      </w:r>
    </w:p>
    <w:p w14:paraId="53D7678E" w14:textId="77777777" w:rsidR="00B42474" w:rsidRDefault="00C0699A">
      <w:pPr>
        <w:spacing w:before="225" w:after="225" w:line="240" w:lineRule="auto"/>
        <w:jc w:val="both"/>
      </w:pPr>
      <w:r>
        <w:rPr>
          <w:rFonts w:ascii="Arial" w:hAnsi="Arial" w:cs="Arial"/>
          <w:b/>
          <w:bCs/>
          <w:color w:val="000000"/>
          <w:sz w:val="18"/>
          <w:szCs w:val="18"/>
        </w:rPr>
        <w:t>[   ] nastopamo z naslednjimi podizvajalci:</w:t>
      </w:r>
    </w:p>
    <w:tbl>
      <w:tblPr>
        <w:tblStyle w:val="TableGridPHPDOCX"/>
        <w:tblW w:w="8430" w:type="dxa"/>
        <w:tblCellSpacing w:w="15" w:type="dxa"/>
        <w:tblInd w:w="155" w:type="dxa"/>
        <w:tblBorders>
          <w:top w:val="outset" w:sz="5" w:space="0" w:color="808080"/>
          <w:left w:val="outset" w:sz="5" w:space="0" w:color="808080"/>
          <w:bottom w:val="outset" w:sz="5" w:space="0" w:color="808080"/>
          <w:right w:val="outset" w:sz="5" w:space="0" w:color="808080"/>
        </w:tblBorders>
        <w:tblLook w:val="04A0" w:firstRow="1" w:lastRow="0" w:firstColumn="1" w:lastColumn="0" w:noHBand="0" w:noVBand="1"/>
      </w:tblPr>
      <w:tblGrid>
        <w:gridCol w:w="2033"/>
        <w:gridCol w:w="6397"/>
      </w:tblGrid>
      <w:tr w:rsidR="00B42474" w14:paraId="26B3CE75" w14:textId="77777777">
        <w:trPr>
          <w:tblCellSpacing w:w="15" w:type="dxa"/>
        </w:trPr>
        <w:tc>
          <w:tcPr>
            <w:tcW w:w="1740" w:type="dxa"/>
            <w:tcBorders>
              <w:top w:val="inset" w:sz="7" w:space="0" w:color="000000"/>
              <w:left w:val="inset" w:sz="7" w:space="0" w:color="000000"/>
              <w:bottom w:val="inset" w:sz="7" w:space="0" w:color="000000"/>
              <w:right w:val="inset" w:sz="7" w:space="0" w:color="000000"/>
            </w:tcBorders>
            <w:shd w:val="clear" w:color="auto" w:fill="D1D1D1"/>
            <w:tcMar>
              <w:top w:w="135" w:type="dxa"/>
              <w:bottom w:w="135" w:type="dxa"/>
            </w:tcMar>
            <w:vAlign w:val="center"/>
          </w:tcPr>
          <w:p w14:paraId="09AC87A2" w14:textId="77777777" w:rsidR="00B42474" w:rsidRDefault="00C0699A">
            <w:pPr>
              <w:jc w:val="right"/>
            </w:pPr>
            <w:r>
              <w:rPr>
                <w:rFonts w:ascii="Arial" w:hAnsi="Arial" w:cs="Arial"/>
                <w:b/>
                <w:bCs/>
                <w:color w:val="000000"/>
                <w:position w:val="-2"/>
                <w:sz w:val="18"/>
                <w:szCs w:val="18"/>
                <w:shd w:val="clear" w:color="auto" w:fill="D1D1D1"/>
              </w:rPr>
              <w:t>Podizvajalec 1 (firma, naslov):</w:t>
            </w:r>
          </w:p>
        </w:tc>
        <w:tc>
          <w:tcPr>
            <w:tcW w:w="6105" w:type="dxa"/>
            <w:tcBorders>
              <w:top w:val="inset" w:sz="7" w:space="0" w:color="000000"/>
              <w:left w:val="inset" w:sz="7" w:space="0" w:color="000000"/>
              <w:bottom w:val="inset" w:sz="7" w:space="0" w:color="000000"/>
              <w:right w:val="inset" w:sz="7" w:space="0" w:color="000000"/>
            </w:tcBorders>
            <w:tcMar>
              <w:top w:w="15" w:type="dxa"/>
              <w:bottom w:w="15" w:type="dxa"/>
            </w:tcMar>
            <w:vAlign w:val="center"/>
          </w:tcPr>
          <w:p w14:paraId="3ADC0B8C" w14:textId="77777777" w:rsidR="00B42474" w:rsidRDefault="00C0699A">
            <w:r>
              <w:rPr>
                <w:rFonts w:ascii="Arial" w:hAnsi="Arial" w:cs="Arial"/>
                <w:color w:val="000000"/>
                <w:position w:val="-2"/>
                <w:sz w:val="18"/>
                <w:szCs w:val="18"/>
              </w:rPr>
              <w:t> </w:t>
            </w:r>
          </w:p>
        </w:tc>
      </w:tr>
      <w:tr w:rsidR="00B42474" w14:paraId="4C021A45" w14:textId="77777777">
        <w:trPr>
          <w:tblCellSpacing w:w="15" w:type="dxa"/>
        </w:trPr>
        <w:tc>
          <w:tcPr>
            <w:tcW w:w="1740" w:type="dxa"/>
            <w:tcBorders>
              <w:top w:val="inset" w:sz="7" w:space="0" w:color="000000"/>
              <w:left w:val="inset" w:sz="7" w:space="0" w:color="000000"/>
              <w:bottom w:val="inset" w:sz="7" w:space="0" w:color="000000"/>
              <w:right w:val="inset" w:sz="7" w:space="0" w:color="000000"/>
            </w:tcBorders>
            <w:shd w:val="clear" w:color="auto" w:fill="D1D1D1"/>
            <w:tcMar>
              <w:top w:w="135" w:type="dxa"/>
              <w:bottom w:w="135" w:type="dxa"/>
            </w:tcMar>
            <w:vAlign w:val="center"/>
          </w:tcPr>
          <w:p w14:paraId="5B0414C0" w14:textId="77777777" w:rsidR="00B42474" w:rsidRDefault="00C0699A">
            <w:pPr>
              <w:jc w:val="right"/>
            </w:pPr>
            <w:r>
              <w:rPr>
                <w:rFonts w:ascii="Arial" w:hAnsi="Arial" w:cs="Arial"/>
                <w:b/>
                <w:bCs/>
                <w:color w:val="000000"/>
                <w:position w:val="-2"/>
                <w:sz w:val="18"/>
                <w:szCs w:val="18"/>
                <w:shd w:val="clear" w:color="auto" w:fill="D1D1D1"/>
              </w:rPr>
              <w:t>VRSTA DEL (predmet, količina):</w:t>
            </w:r>
          </w:p>
        </w:tc>
        <w:tc>
          <w:tcPr>
            <w:tcW w:w="6105" w:type="dxa"/>
            <w:tcBorders>
              <w:top w:val="inset" w:sz="7" w:space="0" w:color="000000"/>
              <w:left w:val="inset" w:sz="7" w:space="0" w:color="000000"/>
              <w:bottom w:val="inset" w:sz="7" w:space="0" w:color="000000"/>
              <w:right w:val="inset" w:sz="7" w:space="0" w:color="000000"/>
            </w:tcBorders>
            <w:tcMar>
              <w:top w:w="15" w:type="dxa"/>
              <w:bottom w:w="15" w:type="dxa"/>
            </w:tcMar>
            <w:vAlign w:val="center"/>
          </w:tcPr>
          <w:p w14:paraId="469CF712" w14:textId="77777777" w:rsidR="00B42474" w:rsidRDefault="00C0699A">
            <w:pPr>
              <w:spacing w:before="135" w:after="135"/>
              <w:jc w:val="both"/>
              <w:textAlignment w:val="center"/>
            </w:pPr>
            <w:r>
              <w:rPr>
                <w:rFonts w:ascii="Arial" w:hAnsi="Arial" w:cs="Arial"/>
                <w:color w:val="000000"/>
                <w:position w:val="-2"/>
                <w:sz w:val="18"/>
                <w:szCs w:val="18"/>
              </w:rPr>
              <w:t>Opis del, ki jih bo izvedel podizvajalec:</w:t>
            </w:r>
          </w:p>
          <w:p w14:paraId="0EBF47E8" w14:textId="77777777" w:rsidR="00B42474" w:rsidRDefault="00C0699A">
            <w:pPr>
              <w:spacing w:before="135" w:after="135"/>
              <w:jc w:val="both"/>
              <w:textAlignment w:val="center"/>
            </w:pPr>
            <w:r>
              <w:rPr>
                <w:rFonts w:ascii="Arial" w:hAnsi="Arial" w:cs="Arial"/>
                <w:color w:val="000000"/>
                <w:position w:val="-2"/>
                <w:sz w:val="18"/>
                <w:szCs w:val="18"/>
              </w:rPr>
              <w:t> </w:t>
            </w:r>
          </w:p>
          <w:p w14:paraId="5B364501" w14:textId="77777777" w:rsidR="00B42474" w:rsidRDefault="00C0699A">
            <w:pPr>
              <w:spacing w:before="135" w:after="135"/>
              <w:jc w:val="both"/>
              <w:textAlignment w:val="center"/>
            </w:pPr>
            <w:r>
              <w:rPr>
                <w:rFonts w:ascii="Arial" w:hAnsi="Arial" w:cs="Arial"/>
                <w:color w:val="000000"/>
                <w:position w:val="-2"/>
                <w:sz w:val="18"/>
                <w:szCs w:val="18"/>
              </w:rPr>
              <w:t>% končne ponudbe vrednosti, ki jo bo izvedel podizvajalec: ____</w:t>
            </w:r>
          </w:p>
        </w:tc>
      </w:tr>
      <w:tr w:rsidR="00B42474" w14:paraId="1C961A27" w14:textId="77777777">
        <w:trPr>
          <w:tblCellSpacing w:w="15" w:type="dxa"/>
        </w:trPr>
        <w:tc>
          <w:tcPr>
            <w:tcW w:w="1740" w:type="dxa"/>
            <w:tcBorders>
              <w:top w:val="inset" w:sz="7" w:space="0" w:color="000000"/>
              <w:left w:val="inset" w:sz="7" w:space="0" w:color="000000"/>
              <w:bottom w:val="inset" w:sz="7" w:space="0" w:color="000000"/>
              <w:right w:val="inset" w:sz="7" w:space="0" w:color="000000"/>
            </w:tcBorders>
            <w:shd w:val="clear" w:color="auto" w:fill="D1D1D1"/>
            <w:tcMar>
              <w:top w:w="135" w:type="dxa"/>
              <w:bottom w:w="135" w:type="dxa"/>
            </w:tcMar>
            <w:vAlign w:val="center"/>
          </w:tcPr>
          <w:p w14:paraId="07B699EB" w14:textId="77777777" w:rsidR="00B42474" w:rsidRDefault="00C0699A">
            <w:pPr>
              <w:jc w:val="right"/>
            </w:pPr>
            <w:r>
              <w:rPr>
                <w:rFonts w:ascii="Arial" w:hAnsi="Arial" w:cs="Arial"/>
                <w:b/>
                <w:bCs/>
                <w:color w:val="000000"/>
                <w:position w:val="-2"/>
                <w:sz w:val="18"/>
                <w:szCs w:val="18"/>
                <w:shd w:val="clear" w:color="auto" w:fill="D1D1D1"/>
              </w:rPr>
              <w:t>Podizvajalec 2 (firma, naslov):</w:t>
            </w:r>
          </w:p>
        </w:tc>
        <w:tc>
          <w:tcPr>
            <w:tcW w:w="6105" w:type="dxa"/>
            <w:tcBorders>
              <w:top w:val="inset" w:sz="7" w:space="0" w:color="000000"/>
              <w:left w:val="inset" w:sz="7" w:space="0" w:color="000000"/>
              <w:bottom w:val="inset" w:sz="7" w:space="0" w:color="000000"/>
              <w:right w:val="inset" w:sz="7" w:space="0" w:color="000000"/>
            </w:tcBorders>
            <w:tcMar>
              <w:top w:w="15" w:type="dxa"/>
              <w:bottom w:w="15" w:type="dxa"/>
            </w:tcMar>
            <w:vAlign w:val="center"/>
          </w:tcPr>
          <w:p w14:paraId="033B7F7A" w14:textId="77777777" w:rsidR="00B42474" w:rsidRDefault="00C0699A">
            <w:r>
              <w:rPr>
                <w:rFonts w:ascii="Arial" w:hAnsi="Arial" w:cs="Arial"/>
                <w:color w:val="000000"/>
                <w:position w:val="-2"/>
                <w:sz w:val="18"/>
                <w:szCs w:val="18"/>
              </w:rPr>
              <w:t> </w:t>
            </w:r>
          </w:p>
        </w:tc>
      </w:tr>
      <w:tr w:rsidR="00B42474" w14:paraId="235986E0" w14:textId="77777777">
        <w:trPr>
          <w:tblCellSpacing w:w="15" w:type="dxa"/>
        </w:trPr>
        <w:tc>
          <w:tcPr>
            <w:tcW w:w="1740" w:type="dxa"/>
            <w:tcBorders>
              <w:top w:val="inset" w:sz="7" w:space="0" w:color="000000"/>
              <w:left w:val="inset" w:sz="7" w:space="0" w:color="000000"/>
              <w:bottom w:val="inset" w:sz="7" w:space="0" w:color="000000"/>
              <w:right w:val="inset" w:sz="7" w:space="0" w:color="000000"/>
            </w:tcBorders>
            <w:shd w:val="clear" w:color="auto" w:fill="D1D1D1"/>
            <w:tcMar>
              <w:top w:w="135" w:type="dxa"/>
              <w:bottom w:w="135" w:type="dxa"/>
            </w:tcMar>
            <w:vAlign w:val="center"/>
          </w:tcPr>
          <w:p w14:paraId="457611CD" w14:textId="77777777" w:rsidR="00B42474" w:rsidRDefault="00C0699A">
            <w:pPr>
              <w:jc w:val="right"/>
            </w:pPr>
            <w:r>
              <w:rPr>
                <w:rFonts w:ascii="Arial" w:hAnsi="Arial" w:cs="Arial"/>
                <w:b/>
                <w:bCs/>
                <w:color w:val="000000"/>
                <w:position w:val="-2"/>
                <w:sz w:val="18"/>
                <w:szCs w:val="18"/>
                <w:shd w:val="clear" w:color="auto" w:fill="D1D1D1"/>
              </w:rPr>
              <w:t>VRSTA DEL (predmet, količina):</w:t>
            </w:r>
          </w:p>
        </w:tc>
        <w:tc>
          <w:tcPr>
            <w:tcW w:w="6105" w:type="dxa"/>
            <w:tcBorders>
              <w:top w:val="inset" w:sz="7" w:space="0" w:color="000000"/>
              <w:left w:val="inset" w:sz="7" w:space="0" w:color="000000"/>
              <w:bottom w:val="inset" w:sz="7" w:space="0" w:color="000000"/>
              <w:right w:val="inset" w:sz="7" w:space="0" w:color="000000"/>
            </w:tcBorders>
            <w:tcMar>
              <w:top w:w="15" w:type="dxa"/>
              <w:bottom w:w="15" w:type="dxa"/>
            </w:tcMar>
            <w:vAlign w:val="center"/>
          </w:tcPr>
          <w:p w14:paraId="5D95C8D3" w14:textId="77777777" w:rsidR="00B42474" w:rsidRDefault="00C0699A">
            <w:pPr>
              <w:spacing w:before="135" w:after="135"/>
              <w:jc w:val="both"/>
              <w:textAlignment w:val="center"/>
            </w:pPr>
            <w:r>
              <w:rPr>
                <w:rFonts w:ascii="Arial" w:hAnsi="Arial" w:cs="Arial"/>
                <w:color w:val="000000"/>
                <w:position w:val="-2"/>
                <w:sz w:val="18"/>
                <w:szCs w:val="18"/>
              </w:rPr>
              <w:t>Opis del, ki jih bo izvedel podizvajalec:</w:t>
            </w:r>
          </w:p>
          <w:p w14:paraId="5646414F" w14:textId="77777777" w:rsidR="00B42474" w:rsidRDefault="00C0699A">
            <w:pPr>
              <w:spacing w:before="135" w:after="135"/>
              <w:jc w:val="both"/>
              <w:textAlignment w:val="center"/>
            </w:pPr>
            <w:r>
              <w:rPr>
                <w:rFonts w:ascii="Arial" w:hAnsi="Arial" w:cs="Arial"/>
                <w:color w:val="000000"/>
                <w:position w:val="-2"/>
                <w:sz w:val="18"/>
                <w:szCs w:val="18"/>
              </w:rPr>
              <w:t> </w:t>
            </w:r>
          </w:p>
          <w:p w14:paraId="60445ACD" w14:textId="77777777" w:rsidR="00B42474" w:rsidRDefault="00C0699A">
            <w:pPr>
              <w:spacing w:before="135" w:after="135"/>
              <w:jc w:val="both"/>
              <w:textAlignment w:val="center"/>
            </w:pPr>
            <w:r>
              <w:rPr>
                <w:rFonts w:ascii="Arial" w:hAnsi="Arial" w:cs="Arial"/>
                <w:color w:val="000000"/>
                <w:position w:val="-2"/>
                <w:sz w:val="18"/>
                <w:szCs w:val="18"/>
              </w:rPr>
              <w:t>% končne ponudbe vrednosti, ki jo bo izvedel podizvajalec: ____</w:t>
            </w:r>
          </w:p>
          <w:p w14:paraId="395C41EA" w14:textId="77777777" w:rsidR="00B42474" w:rsidRDefault="00C0699A">
            <w:pPr>
              <w:spacing w:before="135" w:after="135"/>
              <w:jc w:val="both"/>
              <w:textAlignment w:val="center"/>
            </w:pPr>
            <w:r>
              <w:rPr>
                <w:rFonts w:ascii="Arial" w:hAnsi="Arial" w:cs="Arial"/>
                <w:color w:val="000000"/>
                <w:position w:val="-2"/>
                <w:sz w:val="18"/>
                <w:szCs w:val="18"/>
              </w:rPr>
              <w:t> </w:t>
            </w:r>
          </w:p>
        </w:tc>
      </w:tr>
    </w:tbl>
    <w:p w14:paraId="3C980330" w14:textId="77777777" w:rsidR="00B42474" w:rsidRDefault="00C0699A">
      <w:pPr>
        <w:spacing w:before="225" w:after="225" w:line="240" w:lineRule="auto"/>
        <w:jc w:val="both"/>
      </w:pPr>
      <w:r>
        <w:rPr>
          <w:rFonts w:ascii="Arial" w:hAnsi="Arial" w:cs="Arial"/>
          <w:color w:val="000000"/>
          <w:sz w:val="18"/>
          <w:szCs w:val="18"/>
        </w:rPr>
        <w:t>Izjavljamo, da bomo ob morebitni zamenjavi podizvajalca ali uvedbi novega podizvajalca, ki ni priglašen v ponudbeni/prijavni dokumentaciji, predhodno pridobili pisno soglasje naročnika. Seznanjeni smo z dejstvom, da ima naročnik, če ponudnik ne bo priglasil vseh podizvajalcev, iz tega razloga pravico krivdno odpovedati sklenjeno pogodbo, če naknadno ugotovi, da ponudnik nastopa s podizvajalci ali s podizvajalci, ki jih ponudnik ni priglasil.</w:t>
      </w:r>
    </w:p>
    <w:p w14:paraId="2EBF0AAD" w14:textId="77777777" w:rsidR="00B42474" w:rsidRDefault="00C0699A">
      <w:pPr>
        <w:spacing w:before="225" w:after="225" w:line="240" w:lineRule="auto"/>
        <w:jc w:val="both"/>
      </w:pPr>
      <w:r>
        <w:rPr>
          <w:rFonts w:ascii="Arial" w:hAnsi="Arial" w:cs="Arial"/>
          <w:color w:val="000000"/>
          <w:sz w:val="18"/>
          <w:szCs w:val="18"/>
        </w:rPr>
        <w:t> </w:t>
      </w:r>
    </w:p>
    <w:tbl>
      <w:tblPr>
        <w:tblStyle w:val="NormalTablePHPDOCX"/>
        <w:tblW w:w="8745" w:type="dxa"/>
        <w:tblInd w:w="108" w:type="dxa"/>
        <w:tblLook w:val="04A0" w:firstRow="1" w:lastRow="0" w:firstColumn="1" w:lastColumn="0" w:noHBand="0" w:noVBand="1"/>
      </w:tblPr>
      <w:tblGrid>
        <w:gridCol w:w="4080"/>
        <w:gridCol w:w="4665"/>
      </w:tblGrid>
      <w:tr w:rsidR="00B42474" w14:paraId="184EAF45" w14:textId="77777777">
        <w:tc>
          <w:tcPr>
            <w:tcW w:w="4080" w:type="dxa"/>
            <w:tcMar>
              <w:top w:w="135" w:type="dxa"/>
              <w:bottom w:w="135" w:type="dxa"/>
            </w:tcMar>
            <w:vAlign w:val="center"/>
          </w:tcPr>
          <w:p w14:paraId="72095833" w14:textId="77777777" w:rsidR="00B42474" w:rsidRDefault="00C0699A">
            <w:r>
              <w:rPr>
                <w:rFonts w:ascii="Arial" w:hAnsi="Arial" w:cs="Arial"/>
                <w:color w:val="000000"/>
                <w:position w:val="-2"/>
                <w:sz w:val="18"/>
                <w:szCs w:val="18"/>
              </w:rPr>
              <w:t>Kraj in datum:</w:t>
            </w:r>
          </w:p>
        </w:tc>
        <w:tc>
          <w:tcPr>
            <w:tcW w:w="0" w:type="auto"/>
            <w:tcMar>
              <w:top w:w="135" w:type="dxa"/>
              <w:bottom w:w="135" w:type="dxa"/>
            </w:tcMar>
            <w:vAlign w:val="center"/>
          </w:tcPr>
          <w:p w14:paraId="6B89960F" w14:textId="77777777" w:rsidR="00B42474" w:rsidRDefault="00C0699A">
            <w:r>
              <w:rPr>
                <w:rFonts w:ascii="Arial" w:hAnsi="Arial" w:cs="Arial"/>
                <w:color w:val="000000"/>
                <w:position w:val="-2"/>
                <w:sz w:val="18"/>
                <w:szCs w:val="18"/>
              </w:rPr>
              <w:t>Ime in priimek: _____________________</w:t>
            </w:r>
          </w:p>
        </w:tc>
      </w:tr>
      <w:tr w:rsidR="00B42474" w14:paraId="61F61E64" w14:textId="77777777">
        <w:tc>
          <w:tcPr>
            <w:tcW w:w="4080" w:type="dxa"/>
            <w:tcMar>
              <w:top w:w="135" w:type="dxa"/>
              <w:bottom w:w="135" w:type="dxa"/>
            </w:tcMar>
            <w:vAlign w:val="center"/>
          </w:tcPr>
          <w:p w14:paraId="1DA69A3F" w14:textId="77777777" w:rsidR="00B42474" w:rsidRDefault="00C0699A">
            <w:r>
              <w:rPr>
                <w:rFonts w:ascii="Arial" w:hAnsi="Arial" w:cs="Arial"/>
                <w:color w:val="000000"/>
                <w:position w:val="-2"/>
                <w:sz w:val="18"/>
                <w:szCs w:val="18"/>
              </w:rPr>
              <w:t> </w:t>
            </w:r>
          </w:p>
        </w:tc>
        <w:tc>
          <w:tcPr>
            <w:tcW w:w="0" w:type="auto"/>
            <w:tcMar>
              <w:top w:w="135" w:type="dxa"/>
              <w:bottom w:w="135" w:type="dxa"/>
            </w:tcMar>
            <w:vAlign w:val="center"/>
          </w:tcPr>
          <w:p w14:paraId="1B7834DC" w14:textId="77777777" w:rsidR="00B42474" w:rsidRDefault="00B42474"/>
          <w:p w14:paraId="6D90AAD2" w14:textId="77777777" w:rsidR="00B42474" w:rsidRDefault="00C0699A">
            <w:pPr>
              <w:jc w:val="center"/>
            </w:pPr>
            <w:r>
              <w:rPr>
                <w:rFonts w:ascii="Arial" w:hAnsi="Arial" w:cs="Arial"/>
                <w:color w:val="A9A9A9"/>
                <w:position w:val="-2"/>
                <w:sz w:val="18"/>
                <w:szCs w:val="18"/>
              </w:rPr>
              <w:t>(žig in podpis)</w:t>
            </w:r>
          </w:p>
        </w:tc>
      </w:tr>
    </w:tbl>
    <w:p w14:paraId="39F8D5F1" w14:textId="77777777" w:rsidR="00B42474" w:rsidRDefault="00C0699A">
      <w:pPr>
        <w:spacing w:before="225" w:after="225" w:line="240" w:lineRule="auto"/>
        <w:jc w:val="both"/>
      </w:pPr>
      <w:r>
        <w:rPr>
          <w:rFonts w:ascii="Arial" w:hAnsi="Arial" w:cs="Arial"/>
          <w:i/>
          <w:iCs/>
          <w:color w:val="000000"/>
          <w:sz w:val="18"/>
          <w:szCs w:val="18"/>
          <w:u w:val="single"/>
        </w:rPr>
        <w:t>Opomba: </w:t>
      </w:r>
      <w:r>
        <w:rPr>
          <w:rFonts w:ascii="Arial" w:hAnsi="Arial" w:cs="Arial"/>
          <w:i/>
          <w:iCs/>
          <w:color w:val="000000"/>
          <w:sz w:val="18"/>
          <w:szCs w:val="18"/>
        </w:rPr>
        <w:br/>
        <w:t>V primeru, da ponudnik nastopa z več podizvajalci, se obrazec ustrezno razmnoži.</w:t>
      </w:r>
    </w:p>
    <w:p w14:paraId="1A3462CF" w14:textId="77777777" w:rsidR="00B42474" w:rsidRDefault="00B42474">
      <w:pPr>
        <w:sectPr w:rsidR="00B42474" w:rsidSect="0094218E">
          <w:footerReference w:type="default" r:id="rId27"/>
          <w:pgSz w:w="11906" w:h="16838"/>
          <w:pgMar w:top="1418" w:right="1418" w:bottom="1418" w:left="1418" w:header="567" w:footer="596" w:gutter="0"/>
          <w:cols w:space="708"/>
          <w:docGrid w:linePitch="360"/>
        </w:sectPr>
      </w:pPr>
    </w:p>
    <w:p w14:paraId="66BF5406" w14:textId="77777777" w:rsidR="0094218E" w:rsidRPr="00590863" w:rsidRDefault="00C0699A" w:rsidP="0094218E">
      <w:pPr>
        <w:spacing w:after="0"/>
        <w:jc w:val="right"/>
        <w:rPr>
          <w:rFonts w:ascii="Arial" w:hAnsi="Arial" w:cs="Arial"/>
          <w:sz w:val="18"/>
          <w:szCs w:val="18"/>
        </w:rPr>
      </w:pPr>
      <w:r w:rsidRPr="00590863">
        <w:rPr>
          <w:rFonts w:ascii="Arial" w:hAnsi="Arial" w:cs="Arial"/>
          <w:sz w:val="18"/>
          <w:szCs w:val="18"/>
        </w:rPr>
        <w:lastRenderedPageBreak/>
        <w:t>Obrazec št: 11</w:t>
      </w:r>
    </w:p>
    <w:p w14:paraId="55074631" w14:textId="77777777" w:rsidR="0094218E" w:rsidRPr="00252358" w:rsidRDefault="0094218E" w:rsidP="0094218E"/>
    <w:p w14:paraId="131CA1BE" w14:textId="77777777" w:rsidR="0094218E" w:rsidRDefault="00C0699A" w:rsidP="0094218E">
      <w:pPr>
        <w:pStyle w:val="Naslov1"/>
        <w:pBdr>
          <w:top w:val="single" w:sz="36" w:space="1" w:color="7EFF09"/>
          <w:left w:val="single" w:sz="36" w:space="5" w:color="7EFF09"/>
          <w:bottom w:val="single" w:sz="36" w:space="1" w:color="7EFF09"/>
          <w:right w:val="single" w:sz="36" w:space="4" w:color="7EFF09"/>
        </w:pBdr>
        <w:shd w:val="clear" w:color="auto" w:fill="7BF949"/>
        <w:spacing w:before="0" w:after="120"/>
        <w:ind w:left="1985"/>
        <w:rPr>
          <w:rFonts w:ascii="Arial" w:hAnsi="Arial" w:cs="Arial"/>
        </w:rPr>
      </w:pPr>
      <w:r>
        <w:rPr>
          <w:rFonts w:ascii="Arial" w:hAnsi="Arial" w:cs="Arial"/>
        </w:rPr>
        <w:t>Izjava o lastniških deležih</w:t>
      </w:r>
    </w:p>
    <w:p w14:paraId="4C75A4A1" w14:textId="77777777" w:rsidR="0094218E" w:rsidRDefault="0094218E" w:rsidP="0094218E">
      <w:pPr>
        <w:spacing w:after="120"/>
        <w:rPr>
          <w:rFonts w:ascii="Arial" w:hAnsi="Arial" w:cs="Arial"/>
        </w:rPr>
      </w:pPr>
    </w:p>
    <w:p w14:paraId="58398D94" w14:textId="77777777" w:rsidR="00B42474" w:rsidRDefault="00C0699A">
      <w:pPr>
        <w:spacing w:before="225" w:after="225" w:line="240" w:lineRule="auto"/>
        <w:jc w:val="both"/>
      </w:pPr>
      <w:r>
        <w:rPr>
          <w:rFonts w:ascii="Arial" w:hAnsi="Arial" w:cs="Arial"/>
          <w:color w:val="000000"/>
          <w:sz w:val="18"/>
          <w:szCs w:val="18"/>
        </w:rPr>
        <w:t>Skladno z določili 14. člena Zakona o integriteti in preprečevanju korupcije spodaj podpisani zakoniti zastopnik gospodarskega subjekta:</w:t>
      </w:r>
    </w:p>
    <w:p w14:paraId="32F93F7B" w14:textId="77777777" w:rsidR="00B42474" w:rsidRDefault="00C0699A">
      <w:pPr>
        <w:spacing w:before="225" w:after="225" w:line="240" w:lineRule="auto"/>
        <w:jc w:val="both"/>
      </w:pPr>
      <w:r>
        <w:rPr>
          <w:rFonts w:ascii="Arial" w:hAnsi="Arial" w:cs="Arial"/>
          <w:color w:val="000000"/>
          <w:sz w:val="18"/>
          <w:szCs w:val="18"/>
        </w:rPr>
        <w:t>- izjavljam, da so družbeniki gospodarskega subjekta (podatki o udeležbi fizičnih in pravnih oseb v lastništvu gospodarskega subjekta, vključno z udeležbo tihih družbenikov):</w:t>
      </w:r>
    </w:p>
    <w:tbl>
      <w:tblPr>
        <w:tblStyle w:val="TableGridPHPDOCX"/>
        <w:tblW w:w="5000" w:type="pct"/>
        <w:tblInd w:w="108" w:type="dxa"/>
        <w:tblBorders>
          <w:top w:val="outset" w:sz="5" w:space="0" w:color="808080"/>
          <w:left w:val="outset" w:sz="5" w:space="0" w:color="808080"/>
          <w:bottom w:val="outset" w:sz="5" w:space="0" w:color="808080"/>
          <w:right w:val="outset" w:sz="5" w:space="0" w:color="808080"/>
        </w:tblBorders>
        <w:tblLook w:val="04A0" w:firstRow="1" w:lastRow="0" w:firstColumn="1" w:lastColumn="0" w:noHBand="0" w:noVBand="1"/>
      </w:tblPr>
      <w:tblGrid>
        <w:gridCol w:w="3096"/>
        <w:gridCol w:w="3095"/>
        <w:gridCol w:w="3095"/>
      </w:tblGrid>
      <w:tr w:rsidR="00B42474" w14:paraId="3A37B452" w14:textId="77777777">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1F052DEC" w14:textId="77777777" w:rsidR="00B42474" w:rsidRDefault="00C0699A">
            <w:pPr>
              <w:spacing w:before="135" w:after="135"/>
              <w:jc w:val="both"/>
              <w:textAlignment w:val="center"/>
            </w:pPr>
            <w:r>
              <w:rPr>
                <w:rFonts w:ascii="Arial" w:hAnsi="Arial" w:cs="Arial"/>
                <w:b/>
                <w:bCs/>
                <w:color w:val="000000"/>
                <w:position w:val="-2"/>
                <w:sz w:val="18"/>
                <w:szCs w:val="18"/>
              </w:rPr>
              <w:t>Ime in priimek</w:t>
            </w:r>
          </w:p>
          <w:p w14:paraId="24BF8137" w14:textId="77777777" w:rsidR="00B42474" w:rsidRDefault="00C0699A">
            <w:pPr>
              <w:spacing w:before="135" w:after="135"/>
              <w:jc w:val="both"/>
              <w:textAlignment w:val="center"/>
            </w:pPr>
            <w:r>
              <w:rPr>
                <w:rFonts w:ascii="Arial" w:hAnsi="Arial" w:cs="Arial"/>
                <w:b/>
                <w:bCs/>
                <w:color w:val="000000"/>
                <w:position w:val="-2"/>
                <w:sz w:val="18"/>
                <w:szCs w:val="18"/>
              </w:rPr>
              <w:t>ali</w:t>
            </w:r>
          </w:p>
          <w:p w14:paraId="61CCE396" w14:textId="77777777" w:rsidR="00B42474" w:rsidRDefault="00C0699A">
            <w:pPr>
              <w:spacing w:before="135" w:after="135"/>
              <w:jc w:val="both"/>
              <w:textAlignment w:val="center"/>
            </w:pPr>
            <w:r>
              <w:rPr>
                <w:rFonts w:ascii="Arial" w:hAnsi="Arial" w:cs="Arial"/>
                <w:b/>
                <w:bCs/>
                <w:color w:val="000000"/>
                <w:position w:val="-2"/>
                <w:sz w:val="18"/>
                <w:szCs w:val="18"/>
              </w:rPr>
              <w:t>Firma in sedež pravne osebe</w:t>
            </w:r>
          </w:p>
        </w:tc>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0C43CBB6" w14:textId="77777777" w:rsidR="00B42474" w:rsidRDefault="00C0699A">
            <w:pPr>
              <w:spacing w:before="135" w:after="135"/>
              <w:jc w:val="both"/>
              <w:textAlignment w:val="center"/>
            </w:pPr>
            <w:r>
              <w:rPr>
                <w:rFonts w:ascii="Arial" w:hAnsi="Arial" w:cs="Arial"/>
                <w:b/>
                <w:bCs/>
                <w:color w:val="000000"/>
                <w:position w:val="-2"/>
                <w:sz w:val="18"/>
                <w:szCs w:val="18"/>
              </w:rPr>
              <w:t>Naslov prebivališča</w:t>
            </w:r>
          </w:p>
          <w:p w14:paraId="1FEAACE8" w14:textId="77777777" w:rsidR="00B42474" w:rsidRDefault="00C0699A">
            <w:pPr>
              <w:spacing w:before="135" w:after="135"/>
              <w:jc w:val="both"/>
              <w:textAlignment w:val="center"/>
            </w:pPr>
            <w:r>
              <w:rPr>
                <w:rFonts w:ascii="Arial" w:hAnsi="Arial" w:cs="Arial"/>
                <w:b/>
                <w:bCs/>
                <w:color w:val="000000"/>
                <w:position w:val="-2"/>
                <w:sz w:val="18"/>
                <w:szCs w:val="18"/>
              </w:rPr>
              <w:t>ali</w:t>
            </w:r>
          </w:p>
          <w:p w14:paraId="08F80512" w14:textId="77777777" w:rsidR="00B42474" w:rsidRDefault="00C0699A">
            <w:pPr>
              <w:spacing w:before="135" w:after="135"/>
              <w:jc w:val="both"/>
              <w:textAlignment w:val="center"/>
            </w:pPr>
            <w:r>
              <w:rPr>
                <w:rFonts w:ascii="Arial" w:hAnsi="Arial" w:cs="Arial"/>
                <w:b/>
                <w:bCs/>
                <w:color w:val="000000"/>
                <w:position w:val="-2"/>
                <w:sz w:val="18"/>
                <w:szCs w:val="18"/>
              </w:rPr>
              <w:t>Davčna in matična številka</w:t>
            </w:r>
          </w:p>
        </w:tc>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2DE72D47" w14:textId="77777777" w:rsidR="00B42474" w:rsidRDefault="00C0699A">
            <w:pPr>
              <w:spacing w:before="135" w:after="135"/>
              <w:jc w:val="both"/>
              <w:textAlignment w:val="center"/>
            </w:pPr>
            <w:r>
              <w:rPr>
                <w:rFonts w:ascii="Arial" w:hAnsi="Arial" w:cs="Arial"/>
                <w:b/>
                <w:bCs/>
                <w:color w:val="000000"/>
                <w:position w:val="-2"/>
                <w:sz w:val="18"/>
                <w:szCs w:val="18"/>
              </w:rPr>
              <w:t>Delež lastništva</w:t>
            </w:r>
          </w:p>
          <w:p w14:paraId="18C0B6F1" w14:textId="77777777" w:rsidR="00B42474" w:rsidRDefault="00C0699A">
            <w:pPr>
              <w:spacing w:before="135" w:after="135"/>
              <w:jc w:val="both"/>
              <w:textAlignment w:val="center"/>
            </w:pPr>
            <w:r>
              <w:rPr>
                <w:rFonts w:ascii="Arial" w:hAnsi="Arial" w:cs="Arial"/>
                <w:b/>
                <w:bCs/>
                <w:color w:val="000000"/>
                <w:position w:val="-2"/>
                <w:sz w:val="18"/>
                <w:szCs w:val="18"/>
              </w:rPr>
              <w:t>ali</w:t>
            </w:r>
          </w:p>
          <w:p w14:paraId="3436ED3B" w14:textId="77777777" w:rsidR="00B42474" w:rsidRDefault="00C0699A">
            <w:pPr>
              <w:spacing w:before="135" w:after="135"/>
              <w:jc w:val="both"/>
              <w:textAlignment w:val="center"/>
            </w:pPr>
            <w:r>
              <w:rPr>
                <w:rFonts w:ascii="Arial" w:hAnsi="Arial" w:cs="Arial"/>
                <w:b/>
                <w:bCs/>
                <w:color w:val="000000"/>
                <w:position w:val="-2"/>
                <w:sz w:val="18"/>
                <w:szCs w:val="18"/>
              </w:rPr>
              <w:t>Delež lastništva gospodarskega subjekta</w:t>
            </w:r>
          </w:p>
        </w:tc>
      </w:tr>
      <w:tr w:rsidR="00B42474" w14:paraId="7FEC1CBA" w14:textId="77777777">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060D76FF" w14:textId="77777777" w:rsidR="00B42474" w:rsidRDefault="00C0699A">
            <w:pPr>
              <w:spacing w:before="135" w:after="135"/>
              <w:jc w:val="both"/>
              <w:textAlignment w:val="center"/>
            </w:pPr>
            <w:r>
              <w:rPr>
                <w:rFonts w:ascii="Arial" w:hAnsi="Arial" w:cs="Arial"/>
                <w:color w:val="000000"/>
                <w:position w:val="-2"/>
                <w:sz w:val="18"/>
                <w:szCs w:val="18"/>
              </w:rPr>
              <w:t> </w:t>
            </w:r>
          </w:p>
        </w:tc>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4D9AD9DF" w14:textId="77777777" w:rsidR="00B42474" w:rsidRDefault="00C0699A">
            <w:pPr>
              <w:spacing w:before="135" w:after="135"/>
              <w:jc w:val="both"/>
              <w:textAlignment w:val="center"/>
            </w:pPr>
            <w:r>
              <w:rPr>
                <w:rFonts w:ascii="Arial" w:hAnsi="Arial" w:cs="Arial"/>
                <w:color w:val="000000"/>
                <w:position w:val="-2"/>
                <w:sz w:val="18"/>
                <w:szCs w:val="18"/>
              </w:rPr>
              <w:t> </w:t>
            </w:r>
          </w:p>
        </w:tc>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48A5138E" w14:textId="77777777" w:rsidR="00B42474" w:rsidRDefault="00C0699A">
            <w:pPr>
              <w:spacing w:before="135" w:after="135"/>
              <w:jc w:val="both"/>
              <w:textAlignment w:val="center"/>
            </w:pPr>
            <w:r>
              <w:rPr>
                <w:rFonts w:ascii="Arial" w:hAnsi="Arial" w:cs="Arial"/>
                <w:color w:val="000000"/>
                <w:position w:val="-2"/>
                <w:sz w:val="18"/>
                <w:szCs w:val="18"/>
              </w:rPr>
              <w:t> </w:t>
            </w:r>
          </w:p>
        </w:tc>
      </w:tr>
      <w:tr w:rsidR="00B42474" w14:paraId="76157192" w14:textId="77777777">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20170C39" w14:textId="77777777" w:rsidR="00B42474" w:rsidRDefault="00C0699A">
            <w:pPr>
              <w:spacing w:before="135" w:after="135"/>
              <w:jc w:val="both"/>
              <w:textAlignment w:val="center"/>
            </w:pPr>
            <w:r>
              <w:rPr>
                <w:rFonts w:ascii="Arial" w:hAnsi="Arial" w:cs="Arial"/>
                <w:color w:val="000000"/>
                <w:position w:val="-2"/>
                <w:sz w:val="18"/>
                <w:szCs w:val="18"/>
              </w:rPr>
              <w:t> </w:t>
            </w:r>
          </w:p>
        </w:tc>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2F3CBBE7" w14:textId="77777777" w:rsidR="00B42474" w:rsidRDefault="00C0699A">
            <w:pPr>
              <w:spacing w:before="135" w:after="135"/>
              <w:jc w:val="both"/>
              <w:textAlignment w:val="center"/>
            </w:pPr>
            <w:r>
              <w:rPr>
                <w:rFonts w:ascii="Arial" w:hAnsi="Arial" w:cs="Arial"/>
                <w:color w:val="000000"/>
                <w:position w:val="-2"/>
                <w:sz w:val="18"/>
                <w:szCs w:val="18"/>
              </w:rPr>
              <w:t> </w:t>
            </w:r>
          </w:p>
        </w:tc>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4801548D" w14:textId="77777777" w:rsidR="00B42474" w:rsidRDefault="00C0699A">
            <w:pPr>
              <w:spacing w:before="135" w:after="135"/>
              <w:jc w:val="both"/>
              <w:textAlignment w:val="center"/>
            </w:pPr>
            <w:r>
              <w:rPr>
                <w:rFonts w:ascii="Arial" w:hAnsi="Arial" w:cs="Arial"/>
                <w:color w:val="000000"/>
                <w:position w:val="-2"/>
                <w:sz w:val="18"/>
                <w:szCs w:val="18"/>
              </w:rPr>
              <w:t> </w:t>
            </w:r>
          </w:p>
        </w:tc>
      </w:tr>
      <w:tr w:rsidR="00B42474" w14:paraId="4B75E046" w14:textId="77777777">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2FB2F1C4" w14:textId="77777777" w:rsidR="00B42474" w:rsidRDefault="00C0699A">
            <w:pPr>
              <w:spacing w:before="135" w:after="135"/>
              <w:jc w:val="both"/>
              <w:textAlignment w:val="center"/>
            </w:pPr>
            <w:r>
              <w:rPr>
                <w:rFonts w:ascii="Arial" w:hAnsi="Arial" w:cs="Arial"/>
                <w:color w:val="000000"/>
                <w:position w:val="-2"/>
                <w:sz w:val="18"/>
                <w:szCs w:val="18"/>
              </w:rPr>
              <w:t> </w:t>
            </w:r>
          </w:p>
        </w:tc>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7EF1AC43" w14:textId="77777777" w:rsidR="00B42474" w:rsidRDefault="00C0699A">
            <w:pPr>
              <w:spacing w:before="135" w:after="135"/>
              <w:jc w:val="both"/>
              <w:textAlignment w:val="center"/>
            </w:pPr>
            <w:r>
              <w:rPr>
                <w:rFonts w:ascii="Arial" w:hAnsi="Arial" w:cs="Arial"/>
                <w:color w:val="000000"/>
                <w:position w:val="-2"/>
                <w:sz w:val="18"/>
                <w:szCs w:val="18"/>
              </w:rPr>
              <w:t> </w:t>
            </w:r>
          </w:p>
        </w:tc>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186A9229" w14:textId="77777777" w:rsidR="00B42474" w:rsidRDefault="00C0699A">
            <w:pPr>
              <w:spacing w:before="135" w:after="135"/>
              <w:jc w:val="both"/>
              <w:textAlignment w:val="center"/>
            </w:pPr>
            <w:r>
              <w:rPr>
                <w:rFonts w:ascii="Arial" w:hAnsi="Arial" w:cs="Arial"/>
                <w:color w:val="000000"/>
                <w:position w:val="-2"/>
                <w:sz w:val="18"/>
                <w:szCs w:val="18"/>
              </w:rPr>
              <w:t> </w:t>
            </w:r>
          </w:p>
        </w:tc>
      </w:tr>
      <w:tr w:rsidR="00B42474" w14:paraId="536EC8EC" w14:textId="77777777">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0429ABCF" w14:textId="77777777" w:rsidR="00B42474" w:rsidRDefault="00C0699A">
            <w:pPr>
              <w:spacing w:before="135" w:after="135"/>
              <w:jc w:val="both"/>
              <w:textAlignment w:val="center"/>
            </w:pPr>
            <w:r>
              <w:rPr>
                <w:rFonts w:ascii="Arial" w:hAnsi="Arial" w:cs="Arial"/>
                <w:color w:val="000000"/>
                <w:position w:val="-2"/>
                <w:sz w:val="18"/>
                <w:szCs w:val="18"/>
              </w:rPr>
              <w:t> </w:t>
            </w:r>
          </w:p>
        </w:tc>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4DB0D786" w14:textId="77777777" w:rsidR="00B42474" w:rsidRDefault="00C0699A">
            <w:pPr>
              <w:spacing w:before="135" w:after="135"/>
              <w:jc w:val="both"/>
              <w:textAlignment w:val="center"/>
            </w:pPr>
            <w:r>
              <w:rPr>
                <w:rFonts w:ascii="Arial" w:hAnsi="Arial" w:cs="Arial"/>
                <w:color w:val="000000"/>
                <w:position w:val="-2"/>
                <w:sz w:val="18"/>
                <w:szCs w:val="18"/>
              </w:rPr>
              <w:t> </w:t>
            </w:r>
          </w:p>
        </w:tc>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144919C8" w14:textId="77777777" w:rsidR="00B42474" w:rsidRDefault="00C0699A">
            <w:pPr>
              <w:spacing w:before="135" w:after="135"/>
              <w:jc w:val="both"/>
              <w:textAlignment w:val="center"/>
            </w:pPr>
            <w:r>
              <w:rPr>
                <w:rFonts w:ascii="Arial" w:hAnsi="Arial" w:cs="Arial"/>
                <w:color w:val="000000"/>
                <w:position w:val="-2"/>
                <w:sz w:val="18"/>
                <w:szCs w:val="18"/>
              </w:rPr>
              <w:t> </w:t>
            </w:r>
          </w:p>
        </w:tc>
      </w:tr>
    </w:tbl>
    <w:p w14:paraId="5C1EF992" w14:textId="77777777" w:rsidR="00B42474" w:rsidRDefault="00C0699A">
      <w:pPr>
        <w:spacing w:before="225" w:after="225" w:line="240" w:lineRule="auto"/>
        <w:jc w:val="both"/>
      </w:pPr>
      <w:r>
        <w:rPr>
          <w:rFonts w:ascii="Arial" w:hAnsi="Arial" w:cs="Arial"/>
          <w:color w:val="000000"/>
          <w:sz w:val="18"/>
          <w:szCs w:val="18"/>
        </w:rPr>
        <w:t>- izjavljam,  da so gospodarski subjekti za katere se glede na določbe zakona, ki ureja gospodarske družbe, šteje, da so povezane družbe z gospodarskim subjektom</w:t>
      </w:r>
    </w:p>
    <w:tbl>
      <w:tblPr>
        <w:tblStyle w:val="TableGridPHPDOCX"/>
        <w:tblW w:w="5000" w:type="pct"/>
        <w:tblInd w:w="108" w:type="dxa"/>
        <w:tblBorders>
          <w:top w:val="outset" w:sz="5" w:space="0" w:color="808080"/>
          <w:left w:val="outset" w:sz="5" w:space="0" w:color="808080"/>
          <w:bottom w:val="outset" w:sz="5" w:space="0" w:color="808080"/>
          <w:right w:val="outset" w:sz="5" w:space="0" w:color="808080"/>
        </w:tblBorders>
        <w:tblLook w:val="04A0" w:firstRow="1" w:lastRow="0" w:firstColumn="1" w:lastColumn="0" w:noHBand="0" w:noVBand="1"/>
      </w:tblPr>
      <w:tblGrid>
        <w:gridCol w:w="3096"/>
        <w:gridCol w:w="3095"/>
        <w:gridCol w:w="3095"/>
      </w:tblGrid>
      <w:tr w:rsidR="00B42474" w14:paraId="4160E7C0" w14:textId="77777777">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2B594F33" w14:textId="77777777" w:rsidR="00B42474" w:rsidRDefault="00C0699A">
            <w:pPr>
              <w:spacing w:before="135" w:after="135"/>
              <w:jc w:val="both"/>
              <w:textAlignment w:val="center"/>
            </w:pPr>
            <w:r>
              <w:rPr>
                <w:rFonts w:ascii="Arial" w:hAnsi="Arial" w:cs="Arial"/>
                <w:b/>
                <w:bCs/>
                <w:color w:val="000000"/>
                <w:position w:val="-2"/>
                <w:sz w:val="18"/>
                <w:szCs w:val="18"/>
              </w:rPr>
              <w:t>Firma in sedež</w:t>
            </w:r>
          </w:p>
        </w:tc>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1C40265B" w14:textId="77777777" w:rsidR="00B42474" w:rsidRDefault="00C0699A">
            <w:pPr>
              <w:spacing w:before="135" w:after="135"/>
              <w:jc w:val="both"/>
              <w:textAlignment w:val="center"/>
            </w:pPr>
            <w:r>
              <w:rPr>
                <w:rFonts w:ascii="Arial" w:hAnsi="Arial" w:cs="Arial"/>
                <w:b/>
                <w:bCs/>
                <w:color w:val="000000"/>
                <w:position w:val="-2"/>
                <w:sz w:val="18"/>
                <w:szCs w:val="18"/>
              </w:rPr>
              <w:t>Davčna in matična številka</w:t>
            </w:r>
          </w:p>
        </w:tc>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640C27D4" w14:textId="77777777" w:rsidR="00B42474" w:rsidRDefault="00C0699A">
            <w:pPr>
              <w:spacing w:before="135" w:after="135"/>
              <w:jc w:val="both"/>
              <w:textAlignment w:val="center"/>
            </w:pPr>
            <w:r>
              <w:rPr>
                <w:rFonts w:ascii="Arial" w:hAnsi="Arial" w:cs="Arial"/>
                <w:b/>
                <w:bCs/>
                <w:color w:val="000000"/>
                <w:position w:val="-2"/>
                <w:sz w:val="18"/>
                <w:szCs w:val="18"/>
              </w:rPr>
              <w:t>Delež lastništva gospodarskega subjekta</w:t>
            </w:r>
          </w:p>
        </w:tc>
      </w:tr>
      <w:tr w:rsidR="00B42474" w14:paraId="771FE3B8" w14:textId="77777777">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3DA794A1" w14:textId="77777777" w:rsidR="00B42474" w:rsidRDefault="00C0699A">
            <w:pPr>
              <w:spacing w:before="135" w:after="135"/>
              <w:jc w:val="both"/>
              <w:textAlignment w:val="center"/>
            </w:pPr>
            <w:r>
              <w:rPr>
                <w:rFonts w:ascii="Arial" w:hAnsi="Arial" w:cs="Arial"/>
                <w:color w:val="000000"/>
                <w:position w:val="-2"/>
                <w:sz w:val="18"/>
                <w:szCs w:val="18"/>
              </w:rPr>
              <w:t> </w:t>
            </w:r>
          </w:p>
        </w:tc>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60FDC332" w14:textId="77777777" w:rsidR="00B42474" w:rsidRDefault="00C0699A">
            <w:pPr>
              <w:spacing w:before="135" w:after="135"/>
              <w:jc w:val="both"/>
              <w:textAlignment w:val="center"/>
            </w:pPr>
            <w:r>
              <w:rPr>
                <w:rFonts w:ascii="Arial" w:hAnsi="Arial" w:cs="Arial"/>
                <w:color w:val="000000"/>
                <w:position w:val="-2"/>
                <w:sz w:val="18"/>
                <w:szCs w:val="18"/>
              </w:rPr>
              <w:t> </w:t>
            </w:r>
          </w:p>
        </w:tc>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023645C9" w14:textId="77777777" w:rsidR="00B42474" w:rsidRDefault="00C0699A">
            <w:pPr>
              <w:spacing w:before="135" w:after="135"/>
              <w:jc w:val="both"/>
              <w:textAlignment w:val="center"/>
            </w:pPr>
            <w:r>
              <w:rPr>
                <w:rFonts w:ascii="Arial" w:hAnsi="Arial" w:cs="Arial"/>
                <w:color w:val="000000"/>
                <w:position w:val="-2"/>
                <w:sz w:val="18"/>
                <w:szCs w:val="18"/>
              </w:rPr>
              <w:t> </w:t>
            </w:r>
          </w:p>
        </w:tc>
      </w:tr>
      <w:tr w:rsidR="00B42474" w14:paraId="1F98A4ED" w14:textId="77777777">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1D6FF06D" w14:textId="77777777" w:rsidR="00B42474" w:rsidRDefault="00C0699A">
            <w:pPr>
              <w:spacing w:before="135" w:after="135"/>
              <w:jc w:val="both"/>
              <w:textAlignment w:val="center"/>
            </w:pPr>
            <w:r>
              <w:rPr>
                <w:rFonts w:ascii="Arial" w:hAnsi="Arial" w:cs="Arial"/>
                <w:color w:val="000000"/>
                <w:position w:val="-2"/>
                <w:sz w:val="18"/>
                <w:szCs w:val="18"/>
              </w:rPr>
              <w:t> </w:t>
            </w:r>
          </w:p>
        </w:tc>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6A674343" w14:textId="77777777" w:rsidR="00B42474" w:rsidRDefault="00C0699A">
            <w:pPr>
              <w:spacing w:before="135" w:after="135"/>
              <w:jc w:val="both"/>
              <w:textAlignment w:val="center"/>
            </w:pPr>
            <w:r>
              <w:rPr>
                <w:rFonts w:ascii="Arial" w:hAnsi="Arial" w:cs="Arial"/>
                <w:color w:val="000000"/>
                <w:position w:val="-2"/>
                <w:sz w:val="18"/>
                <w:szCs w:val="18"/>
              </w:rPr>
              <w:t> </w:t>
            </w:r>
          </w:p>
        </w:tc>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168C4DFD" w14:textId="77777777" w:rsidR="00B42474" w:rsidRDefault="00C0699A">
            <w:pPr>
              <w:spacing w:before="135" w:after="135"/>
              <w:jc w:val="both"/>
              <w:textAlignment w:val="center"/>
            </w:pPr>
            <w:r>
              <w:rPr>
                <w:rFonts w:ascii="Arial" w:hAnsi="Arial" w:cs="Arial"/>
                <w:color w:val="000000"/>
                <w:position w:val="-2"/>
                <w:sz w:val="18"/>
                <w:szCs w:val="18"/>
              </w:rPr>
              <w:t> </w:t>
            </w:r>
          </w:p>
        </w:tc>
      </w:tr>
      <w:tr w:rsidR="00B42474" w14:paraId="1C2C2042" w14:textId="77777777">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3DFBCC8C" w14:textId="77777777" w:rsidR="00B42474" w:rsidRDefault="00C0699A">
            <w:pPr>
              <w:spacing w:before="135" w:after="135"/>
              <w:jc w:val="both"/>
              <w:textAlignment w:val="center"/>
            </w:pPr>
            <w:r>
              <w:rPr>
                <w:rFonts w:ascii="Arial" w:hAnsi="Arial" w:cs="Arial"/>
                <w:color w:val="000000"/>
                <w:position w:val="-2"/>
                <w:sz w:val="18"/>
                <w:szCs w:val="18"/>
              </w:rPr>
              <w:t> </w:t>
            </w:r>
          </w:p>
        </w:tc>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7FE2F664" w14:textId="77777777" w:rsidR="00B42474" w:rsidRDefault="00C0699A">
            <w:pPr>
              <w:spacing w:before="135" w:after="135"/>
              <w:jc w:val="both"/>
              <w:textAlignment w:val="center"/>
            </w:pPr>
            <w:r>
              <w:rPr>
                <w:rFonts w:ascii="Arial" w:hAnsi="Arial" w:cs="Arial"/>
                <w:color w:val="000000"/>
                <w:position w:val="-2"/>
                <w:sz w:val="18"/>
                <w:szCs w:val="18"/>
              </w:rPr>
              <w:t> </w:t>
            </w:r>
          </w:p>
        </w:tc>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41134ADF" w14:textId="77777777" w:rsidR="00B42474" w:rsidRDefault="00C0699A">
            <w:pPr>
              <w:spacing w:before="135" w:after="135"/>
              <w:jc w:val="both"/>
              <w:textAlignment w:val="center"/>
            </w:pPr>
            <w:r>
              <w:rPr>
                <w:rFonts w:ascii="Arial" w:hAnsi="Arial" w:cs="Arial"/>
                <w:color w:val="000000"/>
                <w:position w:val="-2"/>
                <w:sz w:val="18"/>
                <w:szCs w:val="18"/>
              </w:rPr>
              <w:t> </w:t>
            </w:r>
          </w:p>
        </w:tc>
      </w:tr>
      <w:tr w:rsidR="00B42474" w14:paraId="54F7B434" w14:textId="77777777">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63DE563F" w14:textId="77777777" w:rsidR="00B42474" w:rsidRDefault="00C0699A">
            <w:pPr>
              <w:spacing w:before="135" w:after="135"/>
              <w:jc w:val="both"/>
              <w:textAlignment w:val="center"/>
            </w:pPr>
            <w:r>
              <w:rPr>
                <w:rFonts w:ascii="Arial" w:hAnsi="Arial" w:cs="Arial"/>
                <w:color w:val="000000"/>
                <w:position w:val="-2"/>
                <w:sz w:val="18"/>
                <w:szCs w:val="18"/>
              </w:rPr>
              <w:t> </w:t>
            </w:r>
          </w:p>
        </w:tc>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639F99A8" w14:textId="77777777" w:rsidR="00B42474" w:rsidRDefault="00C0699A">
            <w:pPr>
              <w:spacing w:before="135" w:after="135"/>
              <w:jc w:val="both"/>
              <w:textAlignment w:val="center"/>
            </w:pPr>
            <w:r>
              <w:rPr>
                <w:rFonts w:ascii="Arial" w:hAnsi="Arial" w:cs="Arial"/>
                <w:color w:val="000000"/>
                <w:position w:val="-2"/>
                <w:sz w:val="18"/>
                <w:szCs w:val="18"/>
              </w:rPr>
              <w:t> </w:t>
            </w:r>
          </w:p>
        </w:tc>
        <w:tc>
          <w:tcPr>
            <w:tcW w:w="2835" w:type="dxa"/>
            <w:tcBorders>
              <w:top w:val="inset" w:sz="7" w:space="0" w:color="000000"/>
              <w:left w:val="inset" w:sz="7" w:space="0" w:color="000000"/>
              <w:bottom w:val="inset" w:sz="7" w:space="0" w:color="000000"/>
              <w:right w:val="inset" w:sz="7" w:space="0" w:color="000000"/>
            </w:tcBorders>
            <w:tcMar>
              <w:top w:w="0" w:type="auto"/>
              <w:bottom w:w="0" w:type="auto"/>
            </w:tcMar>
            <w:vAlign w:val="center"/>
          </w:tcPr>
          <w:p w14:paraId="7CD6BC03" w14:textId="77777777" w:rsidR="00B42474" w:rsidRDefault="00C0699A">
            <w:pPr>
              <w:spacing w:before="135" w:after="135"/>
              <w:jc w:val="both"/>
              <w:textAlignment w:val="center"/>
            </w:pPr>
            <w:r>
              <w:rPr>
                <w:rFonts w:ascii="Arial" w:hAnsi="Arial" w:cs="Arial"/>
                <w:color w:val="000000"/>
                <w:position w:val="-2"/>
                <w:sz w:val="18"/>
                <w:szCs w:val="18"/>
              </w:rPr>
              <w:t> </w:t>
            </w:r>
          </w:p>
        </w:tc>
      </w:tr>
    </w:tbl>
    <w:p w14:paraId="3DC90522" w14:textId="77777777" w:rsidR="00B42474" w:rsidRDefault="00C0699A">
      <w:pPr>
        <w:spacing w:before="225" w:after="225" w:line="240" w:lineRule="auto"/>
        <w:jc w:val="both"/>
      </w:pPr>
      <w:r>
        <w:rPr>
          <w:rFonts w:ascii="Arial" w:hAnsi="Arial" w:cs="Arial"/>
          <w:color w:val="000000"/>
          <w:sz w:val="18"/>
          <w:szCs w:val="18"/>
        </w:rPr>
        <w:t>oziroma v kolikor v zgornji tabeli ni naveden noben gospodarski subjekt izjavljam, da ne obstajajo gospodarski subjekti, ki se skladno z določili zakona, ki ureja gospodarske družbe, štejejo za povezane družbe z gospodarskim subjektom.</w:t>
      </w:r>
    </w:p>
    <w:tbl>
      <w:tblPr>
        <w:tblStyle w:val="NormalTablePHPDOCX"/>
        <w:tblW w:w="8745" w:type="dxa"/>
        <w:tblInd w:w="108" w:type="dxa"/>
        <w:tblLook w:val="04A0" w:firstRow="1" w:lastRow="0" w:firstColumn="1" w:lastColumn="0" w:noHBand="0" w:noVBand="1"/>
      </w:tblPr>
      <w:tblGrid>
        <w:gridCol w:w="4080"/>
        <w:gridCol w:w="4665"/>
      </w:tblGrid>
      <w:tr w:rsidR="00B42474" w14:paraId="71BE7584" w14:textId="77777777">
        <w:tc>
          <w:tcPr>
            <w:tcW w:w="4080" w:type="dxa"/>
            <w:tcMar>
              <w:top w:w="75" w:type="dxa"/>
              <w:bottom w:w="75" w:type="dxa"/>
            </w:tcMar>
            <w:vAlign w:val="center"/>
          </w:tcPr>
          <w:p w14:paraId="63D6C5D0" w14:textId="77777777" w:rsidR="00B42474" w:rsidRDefault="00C0699A">
            <w:r>
              <w:rPr>
                <w:rFonts w:ascii="Arial" w:hAnsi="Arial" w:cs="Arial"/>
                <w:color w:val="000000"/>
                <w:position w:val="-2"/>
                <w:sz w:val="18"/>
                <w:szCs w:val="18"/>
              </w:rPr>
              <w:t>Kraj in datum:</w:t>
            </w:r>
          </w:p>
        </w:tc>
        <w:tc>
          <w:tcPr>
            <w:tcW w:w="0" w:type="auto"/>
            <w:tcMar>
              <w:top w:w="75" w:type="dxa"/>
              <w:bottom w:w="75" w:type="dxa"/>
            </w:tcMar>
            <w:vAlign w:val="center"/>
          </w:tcPr>
          <w:p w14:paraId="416F9BF2" w14:textId="77777777" w:rsidR="00B42474" w:rsidRDefault="00C0699A">
            <w:r>
              <w:rPr>
                <w:rFonts w:ascii="Arial" w:hAnsi="Arial" w:cs="Arial"/>
                <w:color w:val="000000"/>
                <w:position w:val="-2"/>
                <w:sz w:val="18"/>
                <w:szCs w:val="18"/>
              </w:rPr>
              <w:t>Ime in priimek: _____________________</w:t>
            </w:r>
          </w:p>
        </w:tc>
      </w:tr>
      <w:tr w:rsidR="00B42474" w14:paraId="04D2AAF8" w14:textId="77777777">
        <w:tc>
          <w:tcPr>
            <w:tcW w:w="4080" w:type="dxa"/>
            <w:tcMar>
              <w:top w:w="75" w:type="dxa"/>
              <w:bottom w:w="75" w:type="dxa"/>
            </w:tcMar>
            <w:vAlign w:val="center"/>
          </w:tcPr>
          <w:p w14:paraId="32AF4AA8" w14:textId="77777777" w:rsidR="00B42474" w:rsidRDefault="00C0699A">
            <w:r>
              <w:rPr>
                <w:rFonts w:ascii="Arial" w:hAnsi="Arial" w:cs="Arial"/>
                <w:color w:val="000000"/>
                <w:position w:val="-2"/>
                <w:sz w:val="18"/>
                <w:szCs w:val="18"/>
              </w:rPr>
              <w:t> </w:t>
            </w:r>
          </w:p>
        </w:tc>
        <w:tc>
          <w:tcPr>
            <w:tcW w:w="0" w:type="auto"/>
            <w:tcMar>
              <w:top w:w="75" w:type="dxa"/>
              <w:bottom w:w="75" w:type="dxa"/>
            </w:tcMar>
            <w:vAlign w:val="center"/>
          </w:tcPr>
          <w:p w14:paraId="09CFD2B2" w14:textId="77777777" w:rsidR="00B42474" w:rsidRDefault="00C0699A">
            <w:pPr>
              <w:jc w:val="center"/>
            </w:pPr>
            <w:r>
              <w:rPr>
                <w:rFonts w:ascii="Arial" w:hAnsi="Arial" w:cs="Arial"/>
                <w:color w:val="000000"/>
                <w:position w:val="-2"/>
                <w:sz w:val="18"/>
                <w:szCs w:val="18"/>
              </w:rPr>
              <w:t>(žig in podpis)</w:t>
            </w:r>
          </w:p>
        </w:tc>
      </w:tr>
    </w:tbl>
    <w:p w14:paraId="20F59754" w14:textId="77777777" w:rsidR="00B42474" w:rsidRDefault="00C0699A">
      <w:pPr>
        <w:spacing w:before="225" w:after="225" w:line="240" w:lineRule="auto"/>
        <w:jc w:val="both"/>
      </w:pPr>
      <w:r>
        <w:rPr>
          <w:rFonts w:ascii="Arial" w:hAnsi="Arial" w:cs="Arial"/>
          <w:color w:val="000000"/>
          <w:sz w:val="18"/>
          <w:szCs w:val="18"/>
        </w:rPr>
        <w:t> </w:t>
      </w:r>
    </w:p>
    <w:p w14:paraId="08BB43F1" w14:textId="77777777" w:rsidR="00B42474" w:rsidRDefault="00C0699A">
      <w:pPr>
        <w:spacing w:before="225" w:after="225" w:line="240" w:lineRule="auto"/>
        <w:jc w:val="both"/>
      </w:pPr>
      <w:r>
        <w:rPr>
          <w:rFonts w:ascii="Arial" w:hAnsi="Arial" w:cs="Arial"/>
          <w:b/>
          <w:bCs/>
          <w:i/>
          <w:iCs/>
          <w:color w:val="000000"/>
          <w:sz w:val="18"/>
          <w:szCs w:val="18"/>
          <w:u w:val="single"/>
        </w:rPr>
        <w:t>OPOMBA:</w:t>
      </w:r>
      <w:r>
        <w:rPr>
          <w:rFonts w:ascii="Arial" w:hAnsi="Arial" w:cs="Arial"/>
          <w:i/>
          <w:iCs/>
          <w:color w:val="000000"/>
          <w:sz w:val="18"/>
          <w:szCs w:val="18"/>
        </w:rPr>
        <w:t xml:space="preserve"> V primeru skupnega nastopa več partnerjev, mora vsak izmed partnerjev predložiti to izjavo. V primeru več podatkov, se predloži nov obrazec z navedenimi preostalimi podatki.</w:t>
      </w:r>
    </w:p>
    <w:p w14:paraId="132A2089" w14:textId="77777777" w:rsidR="00B42474" w:rsidRDefault="00B42474">
      <w:pPr>
        <w:sectPr w:rsidR="00B42474" w:rsidSect="0094218E">
          <w:footerReference w:type="default" r:id="rId28"/>
          <w:pgSz w:w="11906" w:h="16838"/>
          <w:pgMar w:top="1418" w:right="1418" w:bottom="1418" w:left="1418" w:header="567" w:footer="596" w:gutter="0"/>
          <w:cols w:space="708"/>
          <w:docGrid w:linePitch="360"/>
        </w:sectPr>
      </w:pPr>
    </w:p>
    <w:p w14:paraId="522EF326" w14:textId="77777777" w:rsidR="0094218E" w:rsidRPr="00116091" w:rsidRDefault="00C0699A" w:rsidP="0094218E">
      <w:pPr>
        <w:pStyle w:val="Naslov1"/>
        <w:pBdr>
          <w:top w:val="single" w:sz="24" w:space="1" w:color="548DD4" w:themeColor="text2" w:themeTint="99"/>
          <w:left w:val="single" w:sz="24" w:space="4" w:color="548DD4" w:themeColor="text2" w:themeTint="99"/>
          <w:bottom w:val="single" w:sz="24" w:space="1" w:color="548DD4" w:themeColor="text2" w:themeTint="99"/>
          <w:right w:val="single" w:sz="24" w:space="4" w:color="548DD4" w:themeColor="text2" w:themeTint="99"/>
        </w:pBdr>
        <w:shd w:val="clear" w:color="auto" w:fill="548DD4" w:themeFill="text2" w:themeFillTint="99"/>
        <w:ind w:left="1985"/>
        <w:jc w:val="center"/>
        <w:rPr>
          <w:rFonts w:ascii="Arial" w:hAnsi="Arial" w:cs="Arial"/>
          <w:color w:val="FFFFFF" w:themeColor="background1"/>
        </w:rPr>
      </w:pPr>
      <w:r>
        <w:rPr>
          <w:rFonts w:ascii="Arial" w:hAnsi="Arial" w:cs="Arial"/>
          <w:color w:val="FFFFFF" w:themeColor="background1"/>
        </w:rPr>
        <w:lastRenderedPageBreak/>
        <w:t>Vzorec pogodbe</w:t>
      </w:r>
    </w:p>
    <w:p w14:paraId="6E32C84D" w14:textId="77777777" w:rsidR="0094218E" w:rsidRDefault="0094218E" w:rsidP="0094218E">
      <w:pPr>
        <w:rPr>
          <w:rFonts w:ascii="Arial" w:hAnsi="Arial" w:cs="Arial"/>
        </w:rPr>
      </w:pPr>
    </w:p>
    <w:p w14:paraId="2D3B2776" w14:textId="77777777" w:rsidR="00B42474" w:rsidRDefault="00C0699A">
      <w:pPr>
        <w:spacing w:before="224" w:after="224" w:line="240" w:lineRule="auto"/>
        <w:jc w:val="center"/>
        <w:outlineLvl w:val="1"/>
      </w:pPr>
      <w:r>
        <w:rPr>
          <w:rFonts w:ascii="Arial" w:hAnsi="Arial" w:cs="Arial"/>
          <w:b/>
          <w:bCs/>
          <w:color w:val="000000"/>
          <w:sz w:val="27"/>
          <w:szCs w:val="27"/>
        </w:rPr>
        <w:t xml:space="preserve">GRADBENA POGODBA - </w:t>
      </w:r>
      <w:r w:rsidR="00D6023E" w:rsidRPr="00D6023E">
        <w:rPr>
          <w:rFonts w:ascii="Arial" w:hAnsi="Arial" w:cs="Arial"/>
          <w:b/>
          <w:bCs/>
          <w:color w:val="000000"/>
          <w:sz w:val="27"/>
          <w:szCs w:val="27"/>
        </w:rPr>
        <w:t>Energetska sanacija fasade zahodnega krila stavbe DŠD Koper in izvedba strelovoda glavne stavbe</w:t>
      </w:r>
    </w:p>
    <w:p w14:paraId="5165AC83" w14:textId="77777777" w:rsidR="00B42474" w:rsidRDefault="00C0699A">
      <w:pPr>
        <w:spacing w:before="225" w:after="225" w:line="240" w:lineRule="auto"/>
        <w:jc w:val="center"/>
      </w:pPr>
      <w:r>
        <w:rPr>
          <w:rFonts w:ascii="Arial" w:hAnsi="Arial" w:cs="Arial"/>
          <w:color w:val="000000"/>
          <w:sz w:val="18"/>
          <w:szCs w:val="18"/>
        </w:rPr>
        <w:t>sklenjena med</w:t>
      </w:r>
    </w:p>
    <w:p w14:paraId="449804D7" w14:textId="77777777" w:rsidR="00B42474" w:rsidRPr="00196966" w:rsidRDefault="00C0699A">
      <w:pPr>
        <w:spacing w:after="0" w:line="240" w:lineRule="auto"/>
        <w:rPr>
          <w:rFonts w:ascii="Arial" w:hAnsi="Arial" w:cs="Arial"/>
          <w:sz w:val="18"/>
          <w:szCs w:val="18"/>
        </w:rPr>
      </w:pPr>
      <w:r w:rsidRPr="00196966">
        <w:rPr>
          <w:rFonts w:ascii="Arial" w:hAnsi="Arial" w:cs="Arial"/>
          <w:b/>
          <w:bCs/>
          <w:color w:val="000000"/>
          <w:sz w:val="18"/>
          <w:szCs w:val="18"/>
        </w:rPr>
        <w:t>NAROČNIKOM: DIJAŠKI IN ŠTUDENTSKI DOM KOPER - CASA DELLO STUDENTE CAPODISTRIA, Cankarjeva ulica 005, 6000 Koper,</w:t>
      </w:r>
      <w:r w:rsidRPr="00196966">
        <w:rPr>
          <w:rFonts w:ascii="Arial" w:hAnsi="Arial" w:cs="Arial"/>
          <w:color w:val="000000"/>
          <w:sz w:val="18"/>
          <w:szCs w:val="18"/>
        </w:rPr>
        <w:br/>
        <w:t xml:space="preserve">ki ga zastopa </w:t>
      </w:r>
      <w:r w:rsidR="00A20CF2" w:rsidRPr="00196966">
        <w:rPr>
          <w:rFonts w:ascii="Arial" w:hAnsi="Arial" w:cs="Arial"/>
          <w:color w:val="000000"/>
          <w:sz w:val="18"/>
          <w:szCs w:val="18"/>
        </w:rPr>
        <w:t>Vladimir Mikac</w:t>
      </w:r>
      <w:r w:rsidRPr="00196966">
        <w:rPr>
          <w:rFonts w:ascii="Arial" w:hAnsi="Arial" w:cs="Arial"/>
          <w:color w:val="000000"/>
          <w:sz w:val="18"/>
          <w:szCs w:val="18"/>
        </w:rPr>
        <w:t>, ravnatelj</w:t>
      </w:r>
      <w:r w:rsidRPr="00196966">
        <w:rPr>
          <w:rFonts w:ascii="Arial" w:hAnsi="Arial" w:cs="Arial"/>
          <w:sz w:val="18"/>
          <w:szCs w:val="18"/>
        </w:rPr>
        <w:br/>
      </w:r>
    </w:p>
    <w:tbl>
      <w:tblPr>
        <w:tblStyle w:val="NormalTablePHPDOCX"/>
        <w:tblW w:w="3500" w:type="pct"/>
        <w:tblInd w:w="108" w:type="dxa"/>
        <w:tblLook w:val="04A0" w:firstRow="1" w:lastRow="0" w:firstColumn="1" w:lastColumn="0" w:noHBand="0" w:noVBand="1"/>
      </w:tblPr>
      <w:tblGrid>
        <w:gridCol w:w="3300"/>
        <w:gridCol w:w="3200"/>
      </w:tblGrid>
      <w:tr w:rsidR="00B42474" w:rsidRPr="00196966" w14:paraId="4C79150B" w14:textId="77777777">
        <w:tc>
          <w:tcPr>
            <w:tcW w:w="3300" w:type="dxa"/>
            <w:tcMar>
              <w:top w:w="0" w:type="auto"/>
              <w:bottom w:w="0" w:type="auto"/>
            </w:tcMar>
            <w:vAlign w:val="center"/>
          </w:tcPr>
          <w:p w14:paraId="16FE917C" w14:textId="77777777" w:rsidR="00B42474" w:rsidRPr="00196966" w:rsidRDefault="00C0699A">
            <w:pPr>
              <w:rPr>
                <w:rFonts w:ascii="Arial" w:hAnsi="Arial" w:cs="Arial"/>
                <w:sz w:val="18"/>
                <w:szCs w:val="18"/>
              </w:rPr>
            </w:pPr>
            <w:r w:rsidRPr="00196966">
              <w:rPr>
                <w:rFonts w:ascii="Arial" w:hAnsi="Arial" w:cs="Arial"/>
                <w:color w:val="000000"/>
                <w:position w:val="-2"/>
                <w:sz w:val="18"/>
                <w:szCs w:val="18"/>
              </w:rPr>
              <w:t>Matična številka:</w:t>
            </w:r>
          </w:p>
        </w:tc>
        <w:tc>
          <w:tcPr>
            <w:tcW w:w="0" w:type="auto"/>
            <w:tcMar>
              <w:top w:w="0" w:type="auto"/>
              <w:bottom w:w="0" w:type="auto"/>
            </w:tcMar>
            <w:vAlign w:val="center"/>
          </w:tcPr>
          <w:p w14:paraId="3F2012AC" w14:textId="77777777" w:rsidR="00B42474" w:rsidRPr="00196966" w:rsidRDefault="00C0699A">
            <w:pPr>
              <w:rPr>
                <w:rFonts w:ascii="Arial" w:hAnsi="Arial" w:cs="Arial"/>
                <w:sz w:val="18"/>
                <w:szCs w:val="18"/>
              </w:rPr>
            </w:pPr>
            <w:r w:rsidRPr="00196966">
              <w:rPr>
                <w:rFonts w:ascii="Arial" w:hAnsi="Arial" w:cs="Arial"/>
                <w:color w:val="000000"/>
                <w:position w:val="-2"/>
                <w:sz w:val="18"/>
                <w:szCs w:val="18"/>
              </w:rPr>
              <w:t>5050995000</w:t>
            </w:r>
          </w:p>
        </w:tc>
      </w:tr>
      <w:tr w:rsidR="00B42474" w:rsidRPr="00196966" w14:paraId="1B5BEDA3" w14:textId="77777777">
        <w:tc>
          <w:tcPr>
            <w:tcW w:w="3300" w:type="dxa"/>
            <w:tcMar>
              <w:top w:w="0" w:type="auto"/>
              <w:bottom w:w="0" w:type="auto"/>
            </w:tcMar>
            <w:vAlign w:val="center"/>
          </w:tcPr>
          <w:p w14:paraId="5C29288D" w14:textId="77777777" w:rsidR="00B42474" w:rsidRPr="00196966" w:rsidRDefault="00C0699A">
            <w:pPr>
              <w:rPr>
                <w:rFonts w:ascii="Arial" w:hAnsi="Arial" w:cs="Arial"/>
                <w:sz w:val="18"/>
                <w:szCs w:val="18"/>
              </w:rPr>
            </w:pPr>
            <w:r w:rsidRPr="00196966">
              <w:rPr>
                <w:rFonts w:ascii="Arial" w:hAnsi="Arial" w:cs="Arial"/>
                <w:color w:val="000000"/>
                <w:position w:val="-2"/>
                <w:sz w:val="18"/>
                <w:szCs w:val="18"/>
              </w:rPr>
              <w:t>Identifikacijska številka (ID za DDV):</w:t>
            </w:r>
          </w:p>
        </w:tc>
        <w:tc>
          <w:tcPr>
            <w:tcW w:w="0" w:type="auto"/>
            <w:tcMar>
              <w:top w:w="0" w:type="auto"/>
              <w:bottom w:w="0" w:type="auto"/>
            </w:tcMar>
            <w:vAlign w:val="center"/>
          </w:tcPr>
          <w:p w14:paraId="32059618" w14:textId="77777777" w:rsidR="00B42474" w:rsidRPr="00196966" w:rsidRDefault="00C0699A">
            <w:pPr>
              <w:rPr>
                <w:rFonts w:ascii="Arial" w:hAnsi="Arial" w:cs="Arial"/>
                <w:sz w:val="18"/>
                <w:szCs w:val="18"/>
              </w:rPr>
            </w:pPr>
            <w:r w:rsidRPr="00196966">
              <w:rPr>
                <w:rFonts w:ascii="Arial" w:hAnsi="Arial" w:cs="Arial"/>
                <w:color w:val="000000"/>
                <w:position w:val="-2"/>
                <w:sz w:val="18"/>
                <w:szCs w:val="18"/>
              </w:rPr>
              <w:t>SI 69749426</w:t>
            </w:r>
          </w:p>
        </w:tc>
      </w:tr>
      <w:tr w:rsidR="00B42474" w:rsidRPr="00196966" w14:paraId="2C256E7D" w14:textId="77777777">
        <w:tc>
          <w:tcPr>
            <w:tcW w:w="3300" w:type="dxa"/>
            <w:tcMar>
              <w:top w:w="0" w:type="auto"/>
              <w:bottom w:w="0" w:type="auto"/>
            </w:tcMar>
            <w:vAlign w:val="center"/>
          </w:tcPr>
          <w:p w14:paraId="30B854AB" w14:textId="77777777" w:rsidR="00B42474" w:rsidRPr="00196966" w:rsidRDefault="00C0699A">
            <w:pPr>
              <w:rPr>
                <w:rFonts w:ascii="Arial" w:hAnsi="Arial" w:cs="Arial"/>
                <w:sz w:val="18"/>
                <w:szCs w:val="18"/>
              </w:rPr>
            </w:pPr>
            <w:r w:rsidRPr="00196966">
              <w:rPr>
                <w:rFonts w:ascii="Arial" w:hAnsi="Arial" w:cs="Arial"/>
                <w:color w:val="000000"/>
                <w:position w:val="-2"/>
                <w:sz w:val="18"/>
                <w:szCs w:val="18"/>
              </w:rPr>
              <w:t>Transakcijski račun (TRR):</w:t>
            </w:r>
          </w:p>
        </w:tc>
        <w:tc>
          <w:tcPr>
            <w:tcW w:w="0" w:type="auto"/>
            <w:tcMar>
              <w:top w:w="0" w:type="auto"/>
              <w:bottom w:w="0" w:type="auto"/>
            </w:tcMar>
            <w:vAlign w:val="center"/>
          </w:tcPr>
          <w:p w14:paraId="2A94DE6B" w14:textId="77777777" w:rsidR="00B42474" w:rsidRPr="00196966" w:rsidRDefault="00C0699A">
            <w:pPr>
              <w:rPr>
                <w:rFonts w:ascii="Arial" w:hAnsi="Arial" w:cs="Arial"/>
                <w:sz w:val="18"/>
                <w:szCs w:val="18"/>
              </w:rPr>
            </w:pPr>
            <w:r w:rsidRPr="00196966">
              <w:rPr>
                <w:rFonts w:ascii="Arial" w:hAnsi="Arial" w:cs="Arial"/>
                <w:color w:val="000000"/>
                <w:position w:val="-2"/>
                <w:sz w:val="18"/>
                <w:szCs w:val="18"/>
              </w:rPr>
              <w:t>SI56 0110 0603 0630 392</w:t>
            </w:r>
          </w:p>
        </w:tc>
      </w:tr>
    </w:tbl>
    <w:p w14:paraId="330C6D0E" w14:textId="77777777" w:rsidR="00B42474" w:rsidRPr="00196966" w:rsidRDefault="00B42474">
      <w:pPr>
        <w:rPr>
          <w:rFonts w:ascii="Arial" w:hAnsi="Arial" w:cs="Arial"/>
          <w:sz w:val="18"/>
          <w:szCs w:val="18"/>
        </w:rPr>
      </w:pPr>
    </w:p>
    <w:p w14:paraId="7EC07C09" w14:textId="77777777" w:rsidR="00B42474" w:rsidRPr="00196966" w:rsidRDefault="00C0699A">
      <w:pPr>
        <w:spacing w:before="225" w:after="225" w:line="240" w:lineRule="auto"/>
        <w:jc w:val="center"/>
        <w:rPr>
          <w:rFonts w:ascii="Arial" w:hAnsi="Arial" w:cs="Arial"/>
          <w:sz w:val="18"/>
          <w:szCs w:val="18"/>
        </w:rPr>
      </w:pPr>
      <w:r w:rsidRPr="00196966">
        <w:rPr>
          <w:rFonts w:ascii="Arial" w:hAnsi="Arial" w:cs="Arial"/>
          <w:color w:val="000000"/>
          <w:sz w:val="18"/>
          <w:szCs w:val="18"/>
        </w:rPr>
        <w:t>in</w:t>
      </w:r>
    </w:p>
    <w:p w14:paraId="39637030" w14:textId="77777777" w:rsidR="00B42474" w:rsidRPr="00196966" w:rsidRDefault="00C0699A">
      <w:pPr>
        <w:spacing w:before="225" w:after="225" w:line="240" w:lineRule="auto"/>
        <w:jc w:val="both"/>
        <w:rPr>
          <w:rFonts w:ascii="Arial" w:hAnsi="Arial" w:cs="Arial"/>
          <w:sz w:val="18"/>
          <w:szCs w:val="18"/>
        </w:rPr>
      </w:pPr>
      <w:r w:rsidRPr="00196966">
        <w:rPr>
          <w:rFonts w:ascii="Arial" w:hAnsi="Arial" w:cs="Arial"/>
          <w:b/>
          <w:bCs/>
          <w:color w:val="000000"/>
          <w:sz w:val="18"/>
          <w:szCs w:val="18"/>
        </w:rPr>
        <w:t>IZVAJALCEM: </w:t>
      </w:r>
      <w:r w:rsidRPr="00196966">
        <w:rPr>
          <w:rFonts w:ascii="Arial" w:hAnsi="Arial" w:cs="Arial"/>
          <w:color w:val="000000"/>
          <w:sz w:val="18"/>
          <w:szCs w:val="18"/>
        </w:rPr>
        <w:t>___________________________________,</w:t>
      </w:r>
      <w:r w:rsidRPr="00196966">
        <w:rPr>
          <w:rFonts w:ascii="Arial" w:hAnsi="Arial" w:cs="Arial"/>
          <w:color w:val="000000"/>
          <w:sz w:val="18"/>
          <w:szCs w:val="18"/>
        </w:rPr>
        <w:br/>
        <w:t>ki ga zastopa ___________________________________,</w:t>
      </w:r>
    </w:p>
    <w:tbl>
      <w:tblPr>
        <w:tblStyle w:val="NormalTablePHPDOCX"/>
        <w:tblW w:w="3500" w:type="pct"/>
        <w:tblInd w:w="108" w:type="dxa"/>
        <w:tblLook w:val="04A0" w:firstRow="1" w:lastRow="0" w:firstColumn="1" w:lastColumn="0" w:noHBand="0" w:noVBand="1"/>
      </w:tblPr>
      <w:tblGrid>
        <w:gridCol w:w="3300"/>
        <w:gridCol w:w="3200"/>
      </w:tblGrid>
      <w:tr w:rsidR="00B42474" w:rsidRPr="00196966" w14:paraId="1F4D5FBE" w14:textId="77777777">
        <w:tc>
          <w:tcPr>
            <w:tcW w:w="3300" w:type="dxa"/>
            <w:tcMar>
              <w:top w:w="0" w:type="auto"/>
              <w:bottom w:w="0" w:type="auto"/>
            </w:tcMar>
            <w:vAlign w:val="center"/>
          </w:tcPr>
          <w:p w14:paraId="36D3B249" w14:textId="77777777" w:rsidR="00B42474" w:rsidRPr="00196966" w:rsidRDefault="00C0699A">
            <w:pPr>
              <w:rPr>
                <w:rFonts w:ascii="Arial" w:hAnsi="Arial" w:cs="Arial"/>
                <w:sz w:val="18"/>
                <w:szCs w:val="18"/>
              </w:rPr>
            </w:pPr>
            <w:r w:rsidRPr="00196966">
              <w:rPr>
                <w:rFonts w:ascii="Arial" w:hAnsi="Arial" w:cs="Arial"/>
                <w:color w:val="000000"/>
                <w:position w:val="-2"/>
                <w:sz w:val="18"/>
                <w:szCs w:val="18"/>
              </w:rPr>
              <w:t>Matična številka:</w:t>
            </w:r>
          </w:p>
        </w:tc>
        <w:tc>
          <w:tcPr>
            <w:tcW w:w="0" w:type="auto"/>
            <w:tcBorders>
              <w:bottom w:val="single" w:sz="5" w:space="0" w:color="000000"/>
            </w:tcBorders>
            <w:tcMar>
              <w:top w:w="0" w:type="auto"/>
              <w:bottom w:w="0" w:type="auto"/>
            </w:tcMar>
            <w:vAlign w:val="center"/>
          </w:tcPr>
          <w:p w14:paraId="726B73FB" w14:textId="77777777" w:rsidR="00B42474" w:rsidRPr="00196966" w:rsidRDefault="00C0699A">
            <w:pPr>
              <w:rPr>
                <w:rFonts w:ascii="Arial" w:hAnsi="Arial" w:cs="Arial"/>
                <w:sz w:val="18"/>
                <w:szCs w:val="18"/>
              </w:rPr>
            </w:pPr>
            <w:r w:rsidRPr="00196966">
              <w:rPr>
                <w:rFonts w:ascii="Arial" w:hAnsi="Arial" w:cs="Arial"/>
                <w:color w:val="000000"/>
                <w:position w:val="-2"/>
                <w:sz w:val="18"/>
                <w:szCs w:val="18"/>
              </w:rPr>
              <w:t> </w:t>
            </w:r>
          </w:p>
        </w:tc>
      </w:tr>
      <w:tr w:rsidR="00B42474" w:rsidRPr="00196966" w14:paraId="6C8186DA" w14:textId="77777777">
        <w:tc>
          <w:tcPr>
            <w:tcW w:w="3300" w:type="dxa"/>
            <w:tcMar>
              <w:top w:w="0" w:type="auto"/>
              <w:bottom w:w="0" w:type="auto"/>
            </w:tcMar>
            <w:vAlign w:val="center"/>
          </w:tcPr>
          <w:p w14:paraId="765EC3BA" w14:textId="77777777" w:rsidR="00B42474" w:rsidRPr="00196966" w:rsidRDefault="00C0699A">
            <w:pPr>
              <w:rPr>
                <w:rFonts w:ascii="Arial" w:hAnsi="Arial" w:cs="Arial"/>
                <w:sz w:val="18"/>
                <w:szCs w:val="18"/>
              </w:rPr>
            </w:pPr>
            <w:r w:rsidRPr="00196966">
              <w:rPr>
                <w:rFonts w:ascii="Arial" w:hAnsi="Arial" w:cs="Arial"/>
                <w:color w:val="000000"/>
                <w:position w:val="-2"/>
                <w:sz w:val="18"/>
                <w:szCs w:val="18"/>
              </w:rPr>
              <w:t>Identifikacijska številka (ID za DDV):</w:t>
            </w:r>
          </w:p>
        </w:tc>
        <w:tc>
          <w:tcPr>
            <w:tcW w:w="0" w:type="auto"/>
            <w:tcBorders>
              <w:bottom w:val="single" w:sz="5" w:space="0" w:color="000000"/>
            </w:tcBorders>
            <w:tcMar>
              <w:top w:w="0" w:type="auto"/>
              <w:bottom w:w="0" w:type="auto"/>
            </w:tcMar>
            <w:vAlign w:val="center"/>
          </w:tcPr>
          <w:p w14:paraId="2C87B041" w14:textId="77777777" w:rsidR="00B42474" w:rsidRPr="00196966" w:rsidRDefault="00C0699A">
            <w:pPr>
              <w:rPr>
                <w:rFonts w:ascii="Arial" w:hAnsi="Arial" w:cs="Arial"/>
                <w:sz w:val="18"/>
                <w:szCs w:val="18"/>
              </w:rPr>
            </w:pPr>
            <w:r w:rsidRPr="00196966">
              <w:rPr>
                <w:rFonts w:ascii="Arial" w:hAnsi="Arial" w:cs="Arial"/>
                <w:color w:val="000000"/>
                <w:position w:val="-2"/>
                <w:sz w:val="18"/>
                <w:szCs w:val="18"/>
              </w:rPr>
              <w:t> </w:t>
            </w:r>
          </w:p>
        </w:tc>
      </w:tr>
      <w:tr w:rsidR="00B42474" w:rsidRPr="00196966" w14:paraId="20C6BEFD" w14:textId="77777777">
        <w:tc>
          <w:tcPr>
            <w:tcW w:w="3300" w:type="dxa"/>
            <w:tcMar>
              <w:top w:w="0" w:type="auto"/>
              <w:bottom w:w="0" w:type="auto"/>
            </w:tcMar>
            <w:vAlign w:val="center"/>
          </w:tcPr>
          <w:p w14:paraId="401F3FD9" w14:textId="77777777" w:rsidR="00B42474" w:rsidRPr="00196966" w:rsidRDefault="00C0699A">
            <w:pPr>
              <w:rPr>
                <w:rFonts w:ascii="Arial" w:hAnsi="Arial" w:cs="Arial"/>
                <w:sz w:val="18"/>
                <w:szCs w:val="18"/>
              </w:rPr>
            </w:pPr>
            <w:r w:rsidRPr="00196966">
              <w:rPr>
                <w:rFonts w:ascii="Arial" w:hAnsi="Arial" w:cs="Arial"/>
                <w:color w:val="000000"/>
                <w:position w:val="-2"/>
                <w:sz w:val="18"/>
                <w:szCs w:val="18"/>
              </w:rPr>
              <w:t>Transakcijski račun (TRR):</w:t>
            </w:r>
          </w:p>
        </w:tc>
        <w:tc>
          <w:tcPr>
            <w:tcW w:w="0" w:type="auto"/>
            <w:tcBorders>
              <w:bottom w:val="single" w:sz="5" w:space="0" w:color="000000"/>
            </w:tcBorders>
            <w:tcMar>
              <w:top w:w="0" w:type="auto"/>
              <w:bottom w:w="0" w:type="auto"/>
            </w:tcMar>
            <w:vAlign w:val="center"/>
          </w:tcPr>
          <w:p w14:paraId="09E13BFB" w14:textId="77777777" w:rsidR="00B42474" w:rsidRPr="00196966" w:rsidRDefault="00C0699A">
            <w:pPr>
              <w:rPr>
                <w:rFonts w:ascii="Arial" w:hAnsi="Arial" w:cs="Arial"/>
                <w:sz w:val="18"/>
                <w:szCs w:val="18"/>
              </w:rPr>
            </w:pPr>
            <w:r w:rsidRPr="00196966">
              <w:rPr>
                <w:rFonts w:ascii="Arial" w:hAnsi="Arial" w:cs="Arial"/>
                <w:color w:val="000000"/>
                <w:position w:val="-2"/>
                <w:sz w:val="18"/>
                <w:szCs w:val="18"/>
              </w:rPr>
              <w:t> </w:t>
            </w:r>
          </w:p>
        </w:tc>
      </w:tr>
    </w:tbl>
    <w:p w14:paraId="0399A93C" w14:textId="77777777" w:rsidR="00B42474" w:rsidRPr="00196966" w:rsidRDefault="00C0699A">
      <w:pPr>
        <w:spacing w:before="225" w:after="225" w:line="240" w:lineRule="auto"/>
        <w:jc w:val="both"/>
        <w:rPr>
          <w:rFonts w:ascii="Arial" w:hAnsi="Arial" w:cs="Arial"/>
          <w:sz w:val="18"/>
          <w:szCs w:val="18"/>
        </w:rPr>
      </w:pPr>
      <w:r w:rsidRPr="00196966">
        <w:rPr>
          <w:rFonts w:ascii="Arial" w:hAnsi="Arial" w:cs="Arial"/>
          <w:color w:val="000000"/>
          <w:sz w:val="18"/>
          <w:szCs w:val="18"/>
        </w:rPr>
        <w:t> </w:t>
      </w:r>
    </w:p>
    <w:p w14:paraId="38FE148D" w14:textId="77777777" w:rsidR="00B42474" w:rsidRPr="00196966" w:rsidRDefault="00C0699A">
      <w:pPr>
        <w:spacing w:before="225" w:after="225" w:line="240" w:lineRule="auto"/>
        <w:jc w:val="both"/>
        <w:rPr>
          <w:rFonts w:ascii="Arial" w:hAnsi="Arial" w:cs="Arial"/>
          <w:sz w:val="18"/>
          <w:szCs w:val="18"/>
        </w:rPr>
      </w:pPr>
      <w:r w:rsidRPr="00196966">
        <w:rPr>
          <w:rFonts w:ascii="Arial" w:hAnsi="Arial" w:cs="Arial"/>
          <w:b/>
          <w:bCs/>
          <w:color w:val="000000"/>
          <w:sz w:val="18"/>
          <w:szCs w:val="18"/>
        </w:rPr>
        <w:t>I. UVODNE DOLOČBE</w:t>
      </w:r>
    </w:p>
    <w:p w14:paraId="06673014" w14:textId="77777777" w:rsidR="00B42474" w:rsidRPr="00196966" w:rsidRDefault="00C0699A">
      <w:pPr>
        <w:spacing w:after="0" w:line="240" w:lineRule="auto"/>
        <w:jc w:val="center"/>
        <w:rPr>
          <w:rFonts w:ascii="Arial" w:hAnsi="Arial" w:cs="Arial"/>
          <w:sz w:val="18"/>
          <w:szCs w:val="18"/>
        </w:rPr>
      </w:pPr>
      <w:r w:rsidRPr="00196966">
        <w:rPr>
          <w:rFonts w:ascii="Arial" w:hAnsi="Arial" w:cs="Arial"/>
          <w:b/>
          <w:bCs/>
          <w:color w:val="000000"/>
          <w:sz w:val="18"/>
          <w:szCs w:val="18"/>
        </w:rPr>
        <w:t>1. člen</w:t>
      </w:r>
    </w:p>
    <w:tbl>
      <w:tblPr>
        <w:tblStyle w:val="NormalTablePHPDOCX"/>
        <w:tblW w:w="0" w:type="auto"/>
        <w:tblInd w:w="108" w:type="dxa"/>
        <w:tblLook w:val="04A0" w:firstRow="1" w:lastRow="0" w:firstColumn="1" w:lastColumn="0" w:noHBand="0" w:noVBand="1"/>
      </w:tblPr>
      <w:tblGrid>
        <w:gridCol w:w="9178"/>
      </w:tblGrid>
      <w:tr w:rsidR="00B42474" w:rsidRPr="00196966" w14:paraId="7A3CD187" w14:textId="77777777">
        <w:tc>
          <w:tcPr>
            <w:tcW w:w="0" w:type="auto"/>
            <w:tcMar>
              <w:top w:w="0" w:type="auto"/>
              <w:bottom w:w="0" w:type="auto"/>
            </w:tcMar>
          </w:tcPr>
          <w:p w14:paraId="3FAC345A" w14:textId="77777777" w:rsidR="00D6023E" w:rsidRPr="00196966" w:rsidRDefault="00C0699A">
            <w:pPr>
              <w:spacing w:before="225" w:after="225"/>
              <w:jc w:val="both"/>
              <w:rPr>
                <w:rFonts w:ascii="Arial" w:hAnsi="Arial" w:cs="Arial"/>
                <w:color w:val="000000"/>
                <w:sz w:val="18"/>
                <w:szCs w:val="18"/>
              </w:rPr>
            </w:pPr>
            <w:r w:rsidRPr="00196966">
              <w:rPr>
                <w:rFonts w:ascii="Arial" w:hAnsi="Arial" w:cs="Arial"/>
                <w:color w:val="000000"/>
                <w:sz w:val="18"/>
                <w:szCs w:val="18"/>
              </w:rPr>
              <w:t>Naročnik in izvajalec ugotavljata, da je bil na osnovi:</w:t>
            </w:r>
          </w:p>
          <w:p w14:paraId="4C61264E" w14:textId="77777777" w:rsidR="00D6023E" w:rsidRPr="00196966" w:rsidRDefault="00C0699A" w:rsidP="00B543B2">
            <w:pPr>
              <w:pStyle w:val="Odstavekseznama"/>
              <w:numPr>
                <w:ilvl w:val="0"/>
                <w:numId w:val="23"/>
              </w:numPr>
              <w:spacing w:before="225" w:after="225"/>
              <w:jc w:val="both"/>
              <w:rPr>
                <w:rFonts w:ascii="Arial" w:hAnsi="Arial" w:cs="Arial"/>
                <w:color w:val="000000"/>
                <w:sz w:val="18"/>
                <w:szCs w:val="18"/>
              </w:rPr>
            </w:pPr>
            <w:r w:rsidRPr="00196966">
              <w:rPr>
                <w:rFonts w:ascii="Arial" w:hAnsi="Arial" w:cs="Arial"/>
                <w:color w:val="000000"/>
                <w:sz w:val="18"/>
                <w:szCs w:val="18"/>
              </w:rPr>
              <w:t xml:space="preserve">javnega naročila, objavljenega na Portalu javnih naročil številka ____________ z dne ____________ z naslovom </w:t>
            </w:r>
            <w:r w:rsidR="00D6023E" w:rsidRPr="00196966">
              <w:rPr>
                <w:rFonts w:ascii="Arial" w:hAnsi="Arial" w:cs="Arial"/>
                <w:color w:val="000000"/>
                <w:sz w:val="18"/>
                <w:szCs w:val="18"/>
              </w:rPr>
              <w:t>»Energetska sanacija fasade zahodnega krila stavbe DŠD Koper in izvedba strelovoda glavne stavbe« in</w:t>
            </w:r>
          </w:p>
          <w:p w14:paraId="46074E5C" w14:textId="77777777" w:rsidR="00D6023E" w:rsidRPr="00196966" w:rsidRDefault="00C0699A" w:rsidP="00B543B2">
            <w:pPr>
              <w:pStyle w:val="Odstavekseznama"/>
              <w:numPr>
                <w:ilvl w:val="0"/>
                <w:numId w:val="23"/>
              </w:numPr>
              <w:spacing w:before="225" w:after="225"/>
              <w:jc w:val="both"/>
              <w:rPr>
                <w:rFonts w:ascii="Arial" w:hAnsi="Arial" w:cs="Arial"/>
                <w:color w:val="000000"/>
                <w:sz w:val="18"/>
                <w:szCs w:val="18"/>
              </w:rPr>
            </w:pPr>
            <w:r w:rsidRPr="00196966">
              <w:rPr>
                <w:rFonts w:ascii="Arial" w:hAnsi="Arial" w:cs="Arial"/>
                <w:color w:val="000000"/>
                <w:sz w:val="18"/>
                <w:szCs w:val="18"/>
              </w:rPr>
              <w:t>naročnikove odločitve o oddaji javnega naročila številka ___________ z dne ____________</w:t>
            </w:r>
            <w:r w:rsidR="00D6023E" w:rsidRPr="00196966">
              <w:rPr>
                <w:rFonts w:ascii="Arial" w:hAnsi="Arial" w:cs="Arial"/>
                <w:color w:val="000000"/>
                <w:sz w:val="18"/>
                <w:szCs w:val="18"/>
              </w:rPr>
              <w:t>, ki je bila objavljena na Portalu javnih naročil dne _____ pod oznako ________</w:t>
            </w:r>
          </w:p>
          <w:p w14:paraId="2155F8F7" w14:textId="77777777" w:rsidR="00B42474" w:rsidRPr="00196966" w:rsidRDefault="00C0699A" w:rsidP="00D6023E">
            <w:pPr>
              <w:spacing w:before="225" w:after="225"/>
              <w:jc w:val="both"/>
              <w:rPr>
                <w:rFonts w:ascii="Arial" w:hAnsi="Arial" w:cs="Arial"/>
                <w:color w:val="000000"/>
                <w:sz w:val="18"/>
                <w:szCs w:val="18"/>
              </w:rPr>
            </w:pPr>
            <w:r w:rsidRPr="00196966">
              <w:rPr>
                <w:rFonts w:ascii="Arial" w:hAnsi="Arial" w:cs="Arial"/>
                <w:color w:val="000000"/>
                <w:sz w:val="18"/>
                <w:szCs w:val="18"/>
              </w:rPr>
              <w:t>izbran izvajalec del v okviru omenjenega javnega naročila, zaradi česar se sklepa predmetna pogodba.</w:t>
            </w:r>
          </w:p>
        </w:tc>
      </w:tr>
    </w:tbl>
    <w:p w14:paraId="0A3F11EC" w14:textId="77777777" w:rsidR="00B42474" w:rsidRPr="00196966" w:rsidRDefault="00C0699A">
      <w:pPr>
        <w:spacing w:before="225" w:after="225" w:line="240" w:lineRule="auto"/>
        <w:jc w:val="both"/>
        <w:rPr>
          <w:rFonts w:ascii="Arial" w:hAnsi="Arial" w:cs="Arial"/>
          <w:sz w:val="18"/>
          <w:szCs w:val="18"/>
        </w:rPr>
      </w:pPr>
      <w:r w:rsidRPr="00196966">
        <w:rPr>
          <w:rFonts w:ascii="Arial" w:hAnsi="Arial" w:cs="Arial"/>
          <w:b/>
          <w:bCs/>
          <w:color w:val="000000"/>
          <w:sz w:val="18"/>
          <w:szCs w:val="18"/>
        </w:rPr>
        <w:t>II. PREDMET POGODBE</w:t>
      </w:r>
    </w:p>
    <w:p w14:paraId="309F312D" w14:textId="77777777" w:rsidR="00B42474" w:rsidRPr="00196966" w:rsidRDefault="00C0699A">
      <w:pPr>
        <w:spacing w:after="0" w:line="240" w:lineRule="auto"/>
        <w:jc w:val="center"/>
        <w:rPr>
          <w:rFonts w:ascii="Arial" w:hAnsi="Arial" w:cs="Arial"/>
          <w:sz w:val="18"/>
          <w:szCs w:val="18"/>
        </w:rPr>
      </w:pPr>
      <w:r w:rsidRPr="00196966">
        <w:rPr>
          <w:rFonts w:ascii="Arial" w:hAnsi="Arial" w:cs="Arial"/>
          <w:b/>
          <w:bCs/>
          <w:color w:val="000000"/>
          <w:sz w:val="18"/>
          <w:szCs w:val="18"/>
        </w:rPr>
        <w:t>2. člen</w:t>
      </w:r>
    </w:p>
    <w:tbl>
      <w:tblPr>
        <w:tblStyle w:val="NormalTablePHPDOCX"/>
        <w:tblW w:w="0" w:type="auto"/>
        <w:tblInd w:w="108" w:type="dxa"/>
        <w:tblLook w:val="04A0" w:firstRow="1" w:lastRow="0" w:firstColumn="1" w:lastColumn="0" w:noHBand="0" w:noVBand="1"/>
      </w:tblPr>
      <w:tblGrid>
        <w:gridCol w:w="9178"/>
      </w:tblGrid>
      <w:tr w:rsidR="00B42474" w:rsidRPr="00196966" w14:paraId="18384A4D" w14:textId="77777777">
        <w:tc>
          <w:tcPr>
            <w:tcW w:w="0" w:type="auto"/>
            <w:tcMar>
              <w:top w:w="0" w:type="auto"/>
              <w:bottom w:w="0" w:type="auto"/>
            </w:tcMar>
          </w:tcPr>
          <w:p w14:paraId="662E45CA" w14:textId="77777777" w:rsidR="00B42474" w:rsidRPr="00196966" w:rsidRDefault="00C0699A">
            <w:pPr>
              <w:spacing w:before="225" w:after="225"/>
              <w:jc w:val="both"/>
              <w:rPr>
                <w:rFonts w:ascii="Arial" w:hAnsi="Arial" w:cs="Arial"/>
                <w:sz w:val="18"/>
                <w:szCs w:val="18"/>
              </w:rPr>
            </w:pPr>
            <w:r w:rsidRPr="00196966">
              <w:rPr>
                <w:rFonts w:ascii="Arial" w:hAnsi="Arial" w:cs="Arial"/>
                <w:color w:val="000000"/>
                <w:sz w:val="18"/>
                <w:szCs w:val="18"/>
              </w:rPr>
              <w:t xml:space="preserve">S to pogodbo naročnik odda, izvajalec pa prevzame v izvedbo </w:t>
            </w:r>
            <w:r w:rsidR="00D6023E" w:rsidRPr="00196966">
              <w:rPr>
                <w:rFonts w:ascii="Arial" w:hAnsi="Arial" w:cs="Arial"/>
                <w:color w:val="000000"/>
                <w:sz w:val="18"/>
                <w:szCs w:val="18"/>
              </w:rPr>
              <w:t xml:space="preserve">energetsko sanacija fasade zahodnega krila stavbe DŠD Koper in izvedbo strelovoda glavne stavbe </w:t>
            </w:r>
            <w:r w:rsidRPr="00196966">
              <w:rPr>
                <w:rFonts w:ascii="Arial" w:hAnsi="Arial" w:cs="Arial"/>
                <w:color w:val="000000"/>
                <w:sz w:val="18"/>
                <w:szCs w:val="18"/>
              </w:rPr>
              <w:t>po ponudbi izvajalca številka _______________</w:t>
            </w:r>
            <w:r w:rsidR="00D6023E" w:rsidRPr="00196966">
              <w:rPr>
                <w:rFonts w:ascii="Arial" w:hAnsi="Arial" w:cs="Arial"/>
                <w:color w:val="000000"/>
                <w:sz w:val="18"/>
                <w:szCs w:val="18"/>
              </w:rPr>
              <w:t xml:space="preserve"> </w:t>
            </w:r>
            <w:r w:rsidRPr="00196966">
              <w:rPr>
                <w:rFonts w:ascii="Arial" w:hAnsi="Arial" w:cs="Arial"/>
                <w:color w:val="000000"/>
                <w:sz w:val="18"/>
                <w:szCs w:val="18"/>
              </w:rPr>
              <w:t>z dne _______________.</w:t>
            </w:r>
          </w:p>
        </w:tc>
      </w:tr>
    </w:tbl>
    <w:p w14:paraId="42871F60" w14:textId="77777777" w:rsidR="00B42474" w:rsidRPr="00196966" w:rsidRDefault="00C0699A">
      <w:pPr>
        <w:spacing w:after="0" w:line="240" w:lineRule="auto"/>
        <w:jc w:val="center"/>
        <w:rPr>
          <w:rFonts w:ascii="Arial" w:hAnsi="Arial" w:cs="Arial"/>
          <w:sz w:val="18"/>
          <w:szCs w:val="18"/>
        </w:rPr>
      </w:pPr>
      <w:r w:rsidRPr="00196966">
        <w:rPr>
          <w:rFonts w:ascii="Arial" w:hAnsi="Arial" w:cs="Arial"/>
          <w:b/>
          <w:bCs/>
          <w:color w:val="000000"/>
          <w:sz w:val="18"/>
          <w:szCs w:val="18"/>
        </w:rPr>
        <w:t>3. člen</w:t>
      </w:r>
    </w:p>
    <w:tbl>
      <w:tblPr>
        <w:tblStyle w:val="NormalTablePHPDOCX"/>
        <w:tblW w:w="0" w:type="auto"/>
        <w:tblInd w:w="108" w:type="dxa"/>
        <w:tblLook w:val="04A0" w:firstRow="1" w:lastRow="0" w:firstColumn="1" w:lastColumn="0" w:noHBand="0" w:noVBand="1"/>
      </w:tblPr>
      <w:tblGrid>
        <w:gridCol w:w="9178"/>
      </w:tblGrid>
      <w:tr w:rsidR="00B42474" w:rsidRPr="00196966" w14:paraId="2E6DA0BA" w14:textId="77777777">
        <w:tc>
          <w:tcPr>
            <w:tcW w:w="0" w:type="auto"/>
            <w:tcMar>
              <w:top w:w="0" w:type="auto"/>
              <w:bottom w:w="0" w:type="auto"/>
            </w:tcMar>
          </w:tcPr>
          <w:p w14:paraId="54CB7094" w14:textId="77777777" w:rsidR="00F815DE" w:rsidRPr="00196966" w:rsidRDefault="00C0699A">
            <w:pPr>
              <w:spacing w:before="225" w:after="225"/>
              <w:jc w:val="both"/>
              <w:rPr>
                <w:rFonts w:ascii="Arial" w:hAnsi="Arial" w:cs="Arial"/>
                <w:color w:val="000000"/>
                <w:sz w:val="18"/>
                <w:szCs w:val="18"/>
              </w:rPr>
            </w:pPr>
            <w:r w:rsidRPr="00196966">
              <w:rPr>
                <w:rFonts w:ascii="Arial" w:hAnsi="Arial" w:cs="Arial"/>
                <w:color w:val="000000"/>
                <w:sz w:val="18"/>
                <w:szCs w:val="18"/>
              </w:rPr>
              <w:t>Izvajalec bo vršil pogodbena dela v skladu in v obsegu določenem z naslednjimi dokumenti:</w:t>
            </w:r>
          </w:p>
          <w:p w14:paraId="1BAABB47" w14:textId="77777777" w:rsidR="00F815DE" w:rsidRPr="00196966" w:rsidRDefault="00C0699A" w:rsidP="00B543B2">
            <w:pPr>
              <w:pStyle w:val="Odstavekseznama"/>
              <w:numPr>
                <w:ilvl w:val="0"/>
                <w:numId w:val="24"/>
              </w:numPr>
              <w:spacing w:before="225" w:after="225"/>
              <w:jc w:val="both"/>
              <w:rPr>
                <w:rFonts w:ascii="Arial" w:hAnsi="Arial" w:cs="Arial"/>
                <w:color w:val="000000"/>
                <w:sz w:val="18"/>
                <w:szCs w:val="18"/>
              </w:rPr>
            </w:pPr>
            <w:r w:rsidRPr="00196966">
              <w:rPr>
                <w:rFonts w:ascii="Arial" w:hAnsi="Arial" w:cs="Arial"/>
                <w:color w:val="000000"/>
                <w:sz w:val="18"/>
                <w:szCs w:val="18"/>
              </w:rPr>
              <w:t>Ponudb</w:t>
            </w:r>
            <w:r w:rsidR="00196966">
              <w:rPr>
                <w:rFonts w:ascii="Arial" w:hAnsi="Arial" w:cs="Arial"/>
                <w:color w:val="000000"/>
                <w:sz w:val="18"/>
                <w:szCs w:val="18"/>
              </w:rPr>
              <w:t>o</w:t>
            </w:r>
            <w:r w:rsidR="00F928ED" w:rsidRPr="00196966">
              <w:rPr>
                <w:rFonts w:ascii="Arial" w:hAnsi="Arial" w:cs="Arial"/>
                <w:color w:val="000000"/>
                <w:sz w:val="18"/>
                <w:szCs w:val="18"/>
              </w:rPr>
              <w:t xml:space="preserve"> izvajalca</w:t>
            </w:r>
            <w:r w:rsidRPr="00196966">
              <w:rPr>
                <w:rFonts w:ascii="Arial" w:hAnsi="Arial" w:cs="Arial"/>
                <w:color w:val="000000"/>
                <w:sz w:val="18"/>
                <w:szCs w:val="18"/>
              </w:rPr>
              <w:t xml:space="preserve"> številka _____________ z dne ___________;</w:t>
            </w:r>
          </w:p>
          <w:p w14:paraId="7FDF60A4" w14:textId="039B96A7" w:rsidR="00F928ED" w:rsidRPr="00196966" w:rsidRDefault="00F928ED" w:rsidP="00B543B2">
            <w:pPr>
              <w:pStyle w:val="Odstavekseznama"/>
              <w:numPr>
                <w:ilvl w:val="0"/>
                <w:numId w:val="24"/>
              </w:numPr>
              <w:spacing w:before="225" w:after="225"/>
              <w:jc w:val="both"/>
              <w:rPr>
                <w:rFonts w:ascii="Arial" w:hAnsi="Arial" w:cs="Arial"/>
                <w:color w:val="000000"/>
                <w:sz w:val="18"/>
                <w:szCs w:val="18"/>
              </w:rPr>
            </w:pPr>
            <w:r w:rsidRPr="00196966">
              <w:rPr>
                <w:rFonts w:ascii="Arial" w:hAnsi="Arial" w:cs="Arial"/>
                <w:color w:val="000000"/>
                <w:sz w:val="18"/>
                <w:szCs w:val="18"/>
              </w:rPr>
              <w:t>Tehnično dokumentacijo, ki obsega popis del</w:t>
            </w:r>
            <w:r w:rsidR="002143B2">
              <w:rPr>
                <w:rFonts w:ascii="Arial" w:hAnsi="Arial" w:cs="Arial"/>
                <w:color w:val="000000"/>
                <w:sz w:val="18"/>
                <w:szCs w:val="18"/>
              </w:rPr>
              <w:t xml:space="preserve">, tehnično poročilo </w:t>
            </w:r>
            <w:r w:rsidRPr="00196966">
              <w:rPr>
                <w:rFonts w:ascii="Arial" w:hAnsi="Arial" w:cs="Arial"/>
                <w:color w:val="000000"/>
                <w:sz w:val="18"/>
                <w:szCs w:val="18"/>
              </w:rPr>
              <w:t xml:space="preserve">in grafične priloge in je kot priloga </w:t>
            </w:r>
            <w:r w:rsidR="00315FE8" w:rsidRPr="00196966">
              <w:rPr>
                <w:rFonts w:ascii="Arial" w:hAnsi="Arial" w:cs="Arial"/>
                <w:color w:val="000000"/>
                <w:sz w:val="18"/>
                <w:szCs w:val="18"/>
              </w:rPr>
              <w:t xml:space="preserve">in sestavni del </w:t>
            </w:r>
            <w:r w:rsidRPr="00196966">
              <w:rPr>
                <w:rFonts w:ascii="Arial" w:hAnsi="Arial" w:cs="Arial"/>
                <w:color w:val="000000"/>
                <w:sz w:val="18"/>
                <w:szCs w:val="18"/>
              </w:rPr>
              <w:t>dokumentacij</w:t>
            </w:r>
            <w:r w:rsidR="00315FE8" w:rsidRPr="00196966">
              <w:rPr>
                <w:rFonts w:ascii="Arial" w:hAnsi="Arial" w:cs="Arial"/>
                <w:color w:val="000000"/>
                <w:sz w:val="18"/>
                <w:szCs w:val="18"/>
              </w:rPr>
              <w:t>e za oddajo javnega naročila</w:t>
            </w:r>
            <w:r w:rsidRPr="00196966">
              <w:rPr>
                <w:rFonts w:ascii="Arial" w:hAnsi="Arial" w:cs="Arial"/>
                <w:color w:val="000000"/>
                <w:sz w:val="18"/>
                <w:szCs w:val="18"/>
              </w:rPr>
              <w:t>,</w:t>
            </w:r>
          </w:p>
          <w:p w14:paraId="378B6937" w14:textId="77777777" w:rsidR="00140A74" w:rsidRPr="00196966" w:rsidRDefault="00C0699A" w:rsidP="00B543B2">
            <w:pPr>
              <w:pStyle w:val="Odstavekseznama"/>
              <w:numPr>
                <w:ilvl w:val="0"/>
                <w:numId w:val="24"/>
              </w:numPr>
              <w:spacing w:before="225" w:after="225"/>
              <w:jc w:val="both"/>
              <w:rPr>
                <w:rFonts w:ascii="Arial" w:hAnsi="Arial" w:cs="Arial"/>
                <w:color w:val="000000"/>
                <w:sz w:val="18"/>
                <w:szCs w:val="18"/>
              </w:rPr>
            </w:pPr>
            <w:r w:rsidRPr="00196966">
              <w:rPr>
                <w:rFonts w:ascii="Arial" w:hAnsi="Arial" w:cs="Arial"/>
                <w:color w:val="000000"/>
                <w:sz w:val="18"/>
                <w:szCs w:val="18"/>
              </w:rPr>
              <w:lastRenderedPageBreak/>
              <w:t xml:space="preserve">Razpisna dokumentacija naročnika </w:t>
            </w:r>
            <w:r w:rsidR="00F928ED" w:rsidRPr="00196966">
              <w:rPr>
                <w:rFonts w:ascii="Arial" w:hAnsi="Arial" w:cs="Arial"/>
                <w:color w:val="000000"/>
                <w:sz w:val="18"/>
                <w:szCs w:val="18"/>
              </w:rPr>
              <w:t xml:space="preserve">s prilogami, </w:t>
            </w:r>
            <w:r w:rsidRPr="00196966">
              <w:rPr>
                <w:rFonts w:ascii="Arial" w:hAnsi="Arial" w:cs="Arial"/>
                <w:color w:val="000000"/>
                <w:sz w:val="18"/>
                <w:szCs w:val="18"/>
              </w:rPr>
              <w:t>v postopku oddaje javnega naročila številka objave na Portalu javnih naročil _____________ z dne _________</w:t>
            </w:r>
            <w:r w:rsidR="00140A74" w:rsidRPr="00196966">
              <w:rPr>
                <w:rFonts w:ascii="Arial" w:hAnsi="Arial" w:cs="Arial"/>
                <w:color w:val="000000"/>
                <w:sz w:val="18"/>
                <w:szCs w:val="18"/>
              </w:rPr>
              <w:t>.</w:t>
            </w:r>
          </w:p>
          <w:p w14:paraId="7A5043B6" w14:textId="77777777" w:rsidR="00140A74" w:rsidRPr="00196966" w:rsidRDefault="00C0699A" w:rsidP="00140A74">
            <w:pPr>
              <w:spacing w:before="225" w:after="225"/>
              <w:jc w:val="both"/>
              <w:rPr>
                <w:rFonts w:ascii="Arial" w:hAnsi="Arial" w:cs="Arial"/>
                <w:color w:val="000000"/>
                <w:sz w:val="18"/>
                <w:szCs w:val="18"/>
              </w:rPr>
            </w:pPr>
            <w:r w:rsidRPr="00196966">
              <w:rPr>
                <w:rFonts w:ascii="Arial" w:hAnsi="Arial" w:cs="Arial"/>
                <w:color w:val="000000"/>
                <w:sz w:val="18"/>
                <w:szCs w:val="18"/>
              </w:rPr>
              <w:t>Predmetni dokumenti so priloga in sestavni del te pogodbe.</w:t>
            </w:r>
          </w:p>
          <w:p w14:paraId="74428A0F" w14:textId="77777777" w:rsidR="00B42474" w:rsidRPr="00196966" w:rsidRDefault="00C0699A" w:rsidP="00140A74">
            <w:pPr>
              <w:spacing w:before="225" w:after="225"/>
              <w:jc w:val="both"/>
              <w:rPr>
                <w:rFonts w:ascii="Arial" w:hAnsi="Arial" w:cs="Arial"/>
                <w:color w:val="000000"/>
                <w:sz w:val="18"/>
                <w:szCs w:val="18"/>
              </w:rPr>
            </w:pPr>
            <w:r w:rsidRPr="00196966">
              <w:rPr>
                <w:rFonts w:ascii="Arial" w:hAnsi="Arial" w:cs="Arial"/>
                <w:color w:val="000000"/>
                <w:sz w:val="18"/>
                <w:szCs w:val="18"/>
              </w:rPr>
              <w:t>Za tolmačenje pogodbe se upošteva prioriteta dokumentov po vrstnem redu navedbe v zgodnjem odstavku</w:t>
            </w:r>
          </w:p>
          <w:p w14:paraId="37B765D9" w14:textId="77777777" w:rsidR="00315FE8" w:rsidRPr="00196966" w:rsidRDefault="00315FE8" w:rsidP="00B543B2">
            <w:pPr>
              <w:pStyle w:val="Odstavekseznama"/>
              <w:numPr>
                <w:ilvl w:val="0"/>
                <w:numId w:val="33"/>
              </w:numPr>
              <w:jc w:val="center"/>
              <w:rPr>
                <w:rFonts w:ascii="Arial" w:hAnsi="Arial" w:cs="Arial"/>
                <w:b/>
                <w:sz w:val="18"/>
                <w:szCs w:val="18"/>
              </w:rPr>
            </w:pPr>
            <w:r w:rsidRPr="00196966">
              <w:rPr>
                <w:rFonts w:ascii="Arial" w:hAnsi="Arial" w:cs="Arial"/>
                <w:b/>
                <w:sz w:val="18"/>
                <w:szCs w:val="18"/>
              </w:rPr>
              <w:t>člen</w:t>
            </w:r>
          </w:p>
          <w:p w14:paraId="11CB0E2D" w14:textId="77777777" w:rsidR="00315FE8" w:rsidRPr="00196966" w:rsidRDefault="00315FE8" w:rsidP="00315FE8">
            <w:pPr>
              <w:jc w:val="both"/>
              <w:rPr>
                <w:rFonts w:ascii="Arial" w:hAnsi="Arial" w:cs="Arial"/>
                <w:sz w:val="18"/>
                <w:szCs w:val="18"/>
              </w:rPr>
            </w:pPr>
          </w:p>
          <w:p w14:paraId="35EB8DBE"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Izvajalec zagotavlja, da bo pogodbena dela opravil pravilno in kvalitetno po pravilih stroke, v skladu z veljavnimi predpisi (zakoni, pravilniki, uredbami, standardi, tehničnimi smernicami), tehničnimi navodili, priporočili ter v skladu z navodili nadzora in naročnika.</w:t>
            </w:r>
          </w:p>
          <w:p w14:paraId="28A9911C" w14:textId="77777777" w:rsidR="00315FE8" w:rsidRPr="00196966" w:rsidRDefault="00315FE8" w:rsidP="00315FE8">
            <w:pPr>
              <w:jc w:val="both"/>
              <w:rPr>
                <w:rFonts w:ascii="Arial" w:hAnsi="Arial" w:cs="Arial"/>
                <w:sz w:val="18"/>
                <w:szCs w:val="18"/>
              </w:rPr>
            </w:pPr>
          </w:p>
          <w:p w14:paraId="0C30A5E8"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Izvajalec izrecno potrjuje, da si je ogledal lokacijo pred oddajo ponudbe in je seznanjen z vsemi potrebnimi deli za izvedbo. Izvajalec tudi potrjuje, da je seznanjen z vso izdelano projektno dokumentacijo in ostalimi pogoji, po katerih bo dela izvajal in se v naprej odpoveduje vsakršnemu zahtevku iz naslova nepredvidenih pogojev za delo, nepopolne in/ali neustrezne dokumentacije ter se zavezuje, da bo tovrstne pomanjkljivosti ustrezno saniral na lastne stroške in na način, ki ga bo predhodno uskladil z naročnikom, ne da bi zaradi tega trpel rok gradnje, kvaliteta vgrajenega materiala ali izvedenih del, funkcionalnosti posameznih delov ali objekta kot celote.</w:t>
            </w:r>
          </w:p>
          <w:p w14:paraId="41597ABD" w14:textId="77777777" w:rsidR="00315FE8" w:rsidRPr="00196966" w:rsidRDefault="00315FE8" w:rsidP="00315FE8">
            <w:pPr>
              <w:jc w:val="both"/>
              <w:rPr>
                <w:rFonts w:ascii="Arial" w:hAnsi="Arial" w:cs="Arial"/>
                <w:sz w:val="18"/>
                <w:szCs w:val="18"/>
              </w:rPr>
            </w:pPr>
          </w:p>
          <w:p w14:paraId="20C68D1D" w14:textId="77777777" w:rsidR="00315FE8" w:rsidRDefault="00315FE8" w:rsidP="00315FE8">
            <w:pPr>
              <w:pStyle w:val="Telobesedila"/>
              <w:tabs>
                <w:tab w:val="left" w:pos="708"/>
              </w:tabs>
              <w:jc w:val="both"/>
              <w:rPr>
                <w:rFonts w:ascii="Arial" w:hAnsi="Arial" w:cs="Arial"/>
                <w:bCs/>
                <w:sz w:val="18"/>
                <w:szCs w:val="18"/>
              </w:rPr>
            </w:pPr>
            <w:r w:rsidRPr="00196966">
              <w:rPr>
                <w:rFonts w:ascii="Arial" w:hAnsi="Arial" w:cs="Arial"/>
                <w:bCs/>
                <w:sz w:val="18"/>
                <w:szCs w:val="18"/>
              </w:rPr>
              <w:t>Če naročnik ugotovi nepravilnosti ali nekvalitetno izvajanje del ali uporabo neprimernega materiala, ima pravico zahtevati od izvajalca ustavitev takšnih del. Vse stroške prekinitve del nosi izvajalec.</w:t>
            </w:r>
          </w:p>
          <w:p w14:paraId="7C204CF3" w14:textId="77777777" w:rsidR="00196966" w:rsidRPr="00196966" w:rsidRDefault="00196966" w:rsidP="00315FE8">
            <w:pPr>
              <w:pStyle w:val="Telobesedila"/>
              <w:tabs>
                <w:tab w:val="left" w:pos="708"/>
              </w:tabs>
              <w:jc w:val="both"/>
              <w:rPr>
                <w:rFonts w:ascii="Arial" w:hAnsi="Arial" w:cs="Arial"/>
                <w:bCs/>
                <w:sz w:val="18"/>
                <w:szCs w:val="18"/>
              </w:rPr>
            </w:pPr>
          </w:p>
          <w:p w14:paraId="7E35080D" w14:textId="77777777" w:rsidR="00315FE8" w:rsidRPr="00196966" w:rsidRDefault="00315FE8" w:rsidP="00315FE8">
            <w:pPr>
              <w:pStyle w:val="Telobesedila"/>
              <w:jc w:val="both"/>
              <w:rPr>
                <w:rFonts w:ascii="Arial" w:hAnsi="Arial" w:cs="Arial"/>
                <w:sz w:val="18"/>
                <w:szCs w:val="18"/>
              </w:rPr>
            </w:pPr>
          </w:p>
          <w:p w14:paraId="5382CBA4" w14:textId="77777777" w:rsidR="00315FE8" w:rsidRPr="00196966" w:rsidRDefault="00315FE8" w:rsidP="00B543B2">
            <w:pPr>
              <w:pStyle w:val="Odstavekseznama"/>
              <w:widowControl w:val="0"/>
              <w:numPr>
                <w:ilvl w:val="0"/>
                <w:numId w:val="34"/>
              </w:numPr>
              <w:autoSpaceDE w:val="0"/>
              <w:autoSpaceDN w:val="0"/>
              <w:adjustRightInd w:val="0"/>
              <w:jc w:val="both"/>
              <w:rPr>
                <w:rFonts w:ascii="Arial" w:hAnsi="Arial" w:cs="Arial"/>
                <w:b/>
                <w:sz w:val="18"/>
                <w:szCs w:val="18"/>
              </w:rPr>
            </w:pPr>
            <w:r w:rsidRPr="00196966">
              <w:rPr>
                <w:rFonts w:ascii="Arial" w:hAnsi="Arial" w:cs="Arial"/>
                <w:b/>
                <w:sz w:val="18"/>
                <w:szCs w:val="18"/>
              </w:rPr>
              <w:t>CENA IN PLAČILNI POGOJI</w:t>
            </w:r>
          </w:p>
          <w:p w14:paraId="5BCB223A" w14:textId="77777777" w:rsidR="00315FE8" w:rsidRPr="00196966" w:rsidRDefault="00315FE8" w:rsidP="00B543B2">
            <w:pPr>
              <w:pStyle w:val="Odstavekseznama"/>
              <w:numPr>
                <w:ilvl w:val="0"/>
                <w:numId w:val="33"/>
              </w:numPr>
              <w:jc w:val="center"/>
              <w:rPr>
                <w:rFonts w:ascii="Arial" w:hAnsi="Arial" w:cs="Arial"/>
                <w:b/>
                <w:sz w:val="18"/>
                <w:szCs w:val="18"/>
              </w:rPr>
            </w:pPr>
            <w:r w:rsidRPr="00196966">
              <w:rPr>
                <w:rFonts w:ascii="Arial" w:hAnsi="Arial" w:cs="Arial"/>
                <w:b/>
                <w:sz w:val="18"/>
                <w:szCs w:val="18"/>
              </w:rPr>
              <w:t>člen</w:t>
            </w:r>
          </w:p>
          <w:p w14:paraId="1AECE822"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0D922AC2" w14:textId="403C4FC4" w:rsidR="00315FE8" w:rsidRPr="00196966" w:rsidRDefault="00315FE8" w:rsidP="00315FE8">
            <w:pPr>
              <w:jc w:val="both"/>
              <w:rPr>
                <w:rFonts w:ascii="Arial" w:hAnsi="Arial" w:cs="Arial"/>
                <w:sz w:val="18"/>
                <w:szCs w:val="18"/>
              </w:rPr>
            </w:pPr>
            <w:r w:rsidRPr="00196966">
              <w:rPr>
                <w:rFonts w:ascii="Arial" w:hAnsi="Arial" w:cs="Arial"/>
                <w:sz w:val="18"/>
                <w:szCs w:val="18"/>
              </w:rPr>
              <w:t xml:space="preserve">Pogodbena cena je določena na podlagi ponudbenega predračuna izvajalca, ki je sestavni del ponudbe št. ___________ </w:t>
            </w:r>
            <w:r w:rsidR="000109FF">
              <w:rPr>
                <w:rFonts w:ascii="Arial" w:hAnsi="Arial" w:cs="Arial"/>
                <w:sz w:val="18"/>
                <w:szCs w:val="18"/>
              </w:rPr>
              <w:t>z dne</w:t>
            </w:r>
            <w:r w:rsidRPr="00196966">
              <w:rPr>
                <w:rFonts w:ascii="Arial" w:hAnsi="Arial" w:cs="Arial"/>
                <w:sz w:val="18"/>
                <w:szCs w:val="18"/>
              </w:rPr>
              <w:t xml:space="preserve"> _______________ in znaša:</w:t>
            </w:r>
          </w:p>
          <w:p w14:paraId="3B7F161D" w14:textId="77777777" w:rsidR="00315FE8" w:rsidRPr="00196966" w:rsidRDefault="00315FE8" w:rsidP="00315FE8">
            <w:pPr>
              <w:jc w:val="both"/>
              <w:rPr>
                <w:rFonts w:ascii="Arial" w:hAnsi="Arial" w:cs="Arial"/>
                <w:sz w:val="18"/>
                <w:szCs w:val="18"/>
              </w:rPr>
            </w:pPr>
          </w:p>
          <w:tbl>
            <w:tblPr>
              <w:tblW w:w="0" w:type="auto"/>
              <w:tblLook w:val="04A0" w:firstRow="1" w:lastRow="0" w:firstColumn="1" w:lastColumn="0" w:noHBand="0" w:noVBand="1"/>
            </w:tblPr>
            <w:tblGrid>
              <w:gridCol w:w="5712"/>
              <w:gridCol w:w="3250"/>
            </w:tblGrid>
            <w:tr w:rsidR="00315FE8" w:rsidRPr="00196966" w14:paraId="2B5239B1" w14:textId="77777777" w:rsidTr="00315FE8">
              <w:tc>
                <w:tcPr>
                  <w:tcW w:w="5920" w:type="dxa"/>
                  <w:hideMark/>
                </w:tcPr>
                <w:p w14:paraId="158034DF" w14:textId="77777777" w:rsidR="00315FE8" w:rsidRPr="00196966" w:rsidRDefault="00315FE8" w:rsidP="00315FE8">
                  <w:pPr>
                    <w:spacing w:after="0" w:line="240" w:lineRule="auto"/>
                    <w:jc w:val="right"/>
                    <w:rPr>
                      <w:rFonts w:ascii="Arial" w:hAnsi="Arial" w:cs="Arial"/>
                      <w:sz w:val="18"/>
                      <w:szCs w:val="18"/>
                    </w:rPr>
                  </w:pPr>
                  <w:r w:rsidRPr="00196966">
                    <w:rPr>
                      <w:rFonts w:ascii="Arial" w:hAnsi="Arial" w:cs="Arial"/>
                      <w:sz w:val="18"/>
                      <w:szCs w:val="18"/>
                    </w:rPr>
                    <w:t>Pogodbena vrednost:</w:t>
                  </w:r>
                </w:p>
              </w:tc>
              <w:tc>
                <w:tcPr>
                  <w:tcW w:w="3368" w:type="dxa"/>
                  <w:tcBorders>
                    <w:top w:val="nil"/>
                    <w:left w:val="nil"/>
                    <w:bottom w:val="dotted" w:sz="4" w:space="0" w:color="auto"/>
                    <w:right w:val="nil"/>
                  </w:tcBorders>
                  <w:vAlign w:val="bottom"/>
                  <w:hideMark/>
                </w:tcPr>
                <w:p w14:paraId="72791CC9" w14:textId="77777777" w:rsidR="00315FE8" w:rsidRPr="00196966" w:rsidRDefault="00315FE8" w:rsidP="00315FE8">
                  <w:pPr>
                    <w:spacing w:after="0" w:line="240" w:lineRule="auto"/>
                    <w:jc w:val="right"/>
                    <w:rPr>
                      <w:rFonts w:ascii="Arial" w:hAnsi="Arial" w:cs="Arial"/>
                      <w:sz w:val="18"/>
                      <w:szCs w:val="18"/>
                    </w:rPr>
                  </w:pPr>
                  <w:r w:rsidRPr="00196966">
                    <w:rPr>
                      <w:rFonts w:ascii="Arial" w:hAnsi="Arial" w:cs="Arial"/>
                      <w:sz w:val="18"/>
                      <w:szCs w:val="18"/>
                    </w:rPr>
                    <w:fldChar w:fldCharType="begin">
                      <w:ffData>
                        <w:name w:val="Besedilo2"/>
                        <w:enabled/>
                        <w:calcOnExit w:val="0"/>
                        <w:textInput/>
                      </w:ffData>
                    </w:fldChar>
                  </w:r>
                  <w:r w:rsidRPr="00196966">
                    <w:rPr>
                      <w:rFonts w:ascii="Arial" w:hAnsi="Arial" w:cs="Arial"/>
                      <w:sz w:val="18"/>
                      <w:szCs w:val="18"/>
                    </w:rPr>
                    <w:instrText xml:space="preserve"> FORMTEXT </w:instrText>
                  </w:r>
                  <w:r w:rsidRPr="00196966">
                    <w:rPr>
                      <w:rFonts w:ascii="Arial" w:hAnsi="Arial" w:cs="Arial"/>
                      <w:sz w:val="18"/>
                      <w:szCs w:val="18"/>
                    </w:rPr>
                  </w:r>
                  <w:r w:rsidRPr="00196966">
                    <w:rPr>
                      <w:rFonts w:ascii="Arial" w:hAnsi="Arial" w:cs="Arial"/>
                      <w:sz w:val="18"/>
                      <w:szCs w:val="18"/>
                    </w:rPr>
                    <w:fldChar w:fldCharType="separate"/>
                  </w:r>
                  <w:r w:rsidRPr="00196966">
                    <w:rPr>
                      <w:rFonts w:ascii="Arial" w:hAnsi="Arial" w:cs="Arial"/>
                      <w:noProof/>
                      <w:sz w:val="18"/>
                      <w:szCs w:val="18"/>
                    </w:rPr>
                    <w:t> </w:t>
                  </w:r>
                  <w:r w:rsidRPr="00196966">
                    <w:rPr>
                      <w:rFonts w:ascii="Arial" w:hAnsi="Arial" w:cs="Arial"/>
                      <w:noProof/>
                      <w:sz w:val="18"/>
                      <w:szCs w:val="18"/>
                    </w:rPr>
                    <w:t> </w:t>
                  </w:r>
                  <w:r w:rsidRPr="00196966">
                    <w:rPr>
                      <w:rFonts w:ascii="Arial" w:hAnsi="Arial" w:cs="Arial"/>
                      <w:noProof/>
                      <w:sz w:val="18"/>
                      <w:szCs w:val="18"/>
                    </w:rPr>
                    <w:t> </w:t>
                  </w:r>
                  <w:r w:rsidRPr="00196966">
                    <w:rPr>
                      <w:rFonts w:ascii="Arial" w:hAnsi="Arial" w:cs="Arial"/>
                      <w:noProof/>
                      <w:sz w:val="18"/>
                      <w:szCs w:val="18"/>
                    </w:rPr>
                    <w:t> </w:t>
                  </w:r>
                  <w:r w:rsidRPr="00196966">
                    <w:rPr>
                      <w:rFonts w:ascii="Arial" w:hAnsi="Arial" w:cs="Arial"/>
                      <w:noProof/>
                      <w:sz w:val="18"/>
                      <w:szCs w:val="18"/>
                    </w:rPr>
                    <w:t> </w:t>
                  </w:r>
                  <w:r w:rsidRPr="00196966">
                    <w:rPr>
                      <w:rFonts w:ascii="Arial" w:hAnsi="Arial" w:cs="Arial"/>
                      <w:sz w:val="18"/>
                      <w:szCs w:val="18"/>
                    </w:rPr>
                    <w:fldChar w:fldCharType="end"/>
                  </w:r>
                  <w:r w:rsidRPr="00196966">
                    <w:rPr>
                      <w:rFonts w:ascii="Arial" w:hAnsi="Arial" w:cs="Arial"/>
                      <w:sz w:val="18"/>
                      <w:szCs w:val="18"/>
                    </w:rPr>
                    <w:t xml:space="preserve"> EUR</w:t>
                  </w:r>
                </w:p>
              </w:tc>
            </w:tr>
            <w:tr w:rsidR="00315FE8" w:rsidRPr="00196966" w14:paraId="100D5629" w14:textId="77777777" w:rsidTr="00315FE8">
              <w:tc>
                <w:tcPr>
                  <w:tcW w:w="5920" w:type="dxa"/>
                  <w:tcBorders>
                    <w:top w:val="nil"/>
                    <w:left w:val="nil"/>
                    <w:bottom w:val="double" w:sz="4" w:space="0" w:color="auto"/>
                    <w:right w:val="nil"/>
                  </w:tcBorders>
                </w:tcPr>
                <w:p w14:paraId="0C7BF9B8" w14:textId="77777777" w:rsidR="00315FE8" w:rsidRPr="00196966" w:rsidRDefault="00315FE8" w:rsidP="00315FE8">
                  <w:pPr>
                    <w:spacing w:after="0" w:line="240" w:lineRule="auto"/>
                    <w:jc w:val="right"/>
                    <w:rPr>
                      <w:rFonts w:ascii="Arial" w:hAnsi="Arial" w:cs="Arial"/>
                      <w:sz w:val="18"/>
                      <w:szCs w:val="18"/>
                    </w:rPr>
                  </w:pPr>
                </w:p>
              </w:tc>
              <w:tc>
                <w:tcPr>
                  <w:tcW w:w="3368" w:type="dxa"/>
                  <w:tcBorders>
                    <w:top w:val="dotted" w:sz="4" w:space="0" w:color="auto"/>
                    <w:left w:val="nil"/>
                    <w:bottom w:val="double" w:sz="4" w:space="0" w:color="auto"/>
                    <w:right w:val="nil"/>
                  </w:tcBorders>
                  <w:vAlign w:val="bottom"/>
                </w:tcPr>
                <w:p w14:paraId="0B27C716" w14:textId="77777777" w:rsidR="00315FE8" w:rsidRPr="00196966" w:rsidRDefault="00315FE8" w:rsidP="00315FE8">
                  <w:pPr>
                    <w:spacing w:after="0" w:line="240" w:lineRule="auto"/>
                    <w:jc w:val="right"/>
                    <w:rPr>
                      <w:rFonts w:ascii="Arial" w:hAnsi="Arial" w:cs="Arial"/>
                      <w:sz w:val="18"/>
                      <w:szCs w:val="18"/>
                    </w:rPr>
                  </w:pPr>
                </w:p>
              </w:tc>
            </w:tr>
            <w:tr w:rsidR="00315FE8" w:rsidRPr="00196966" w14:paraId="0C064F94" w14:textId="77777777" w:rsidTr="00315FE8">
              <w:tc>
                <w:tcPr>
                  <w:tcW w:w="5920" w:type="dxa"/>
                  <w:tcBorders>
                    <w:top w:val="double" w:sz="4" w:space="0" w:color="auto"/>
                    <w:left w:val="nil"/>
                    <w:bottom w:val="nil"/>
                    <w:right w:val="nil"/>
                  </w:tcBorders>
                  <w:hideMark/>
                </w:tcPr>
                <w:p w14:paraId="6AAF1B17" w14:textId="77777777" w:rsidR="00315FE8" w:rsidRPr="00196966" w:rsidRDefault="00315FE8" w:rsidP="00315FE8">
                  <w:pPr>
                    <w:spacing w:after="0" w:line="240" w:lineRule="auto"/>
                    <w:jc w:val="right"/>
                    <w:rPr>
                      <w:rFonts w:ascii="Arial" w:hAnsi="Arial" w:cs="Arial"/>
                      <w:sz w:val="18"/>
                      <w:szCs w:val="18"/>
                    </w:rPr>
                  </w:pPr>
                  <w:r w:rsidRPr="00196966">
                    <w:rPr>
                      <w:rFonts w:ascii="Arial" w:hAnsi="Arial" w:cs="Arial"/>
                      <w:sz w:val="18"/>
                      <w:szCs w:val="18"/>
                    </w:rPr>
                    <w:t>Vrednost pogodbenih del:</w:t>
                  </w:r>
                </w:p>
              </w:tc>
              <w:tc>
                <w:tcPr>
                  <w:tcW w:w="3368" w:type="dxa"/>
                  <w:tcBorders>
                    <w:top w:val="double" w:sz="4" w:space="0" w:color="auto"/>
                    <w:left w:val="nil"/>
                    <w:bottom w:val="dotted" w:sz="4" w:space="0" w:color="auto"/>
                    <w:right w:val="nil"/>
                  </w:tcBorders>
                  <w:vAlign w:val="bottom"/>
                  <w:hideMark/>
                </w:tcPr>
                <w:p w14:paraId="5AAF2409" w14:textId="77777777" w:rsidR="00315FE8" w:rsidRPr="00196966" w:rsidRDefault="00315FE8" w:rsidP="00315FE8">
                  <w:pPr>
                    <w:spacing w:after="0" w:line="240" w:lineRule="auto"/>
                    <w:jc w:val="right"/>
                    <w:rPr>
                      <w:rFonts w:ascii="Arial" w:hAnsi="Arial" w:cs="Arial"/>
                      <w:sz w:val="18"/>
                      <w:szCs w:val="18"/>
                    </w:rPr>
                  </w:pPr>
                  <w:r w:rsidRPr="00196966">
                    <w:rPr>
                      <w:rFonts w:ascii="Arial" w:hAnsi="Arial" w:cs="Arial"/>
                      <w:sz w:val="18"/>
                      <w:szCs w:val="18"/>
                    </w:rPr>
                    <w:fldChar w:fldCharType="begin">
                      <w:ffData>
                        <w:name w:val="Besedilo2"/>
                        <w:enabled/>
                        <w:calcOnExit w:val="0"/>
                        <w:textInput/>
                      </w:ffData>
                    </w:fldChar>
                  </w:r>
                  <w:r w:rsidRPr="00196966">
                    <w:rPr>
                      <w:rFonts w:ascii="Arial" w:hAnsi="Arial" w:cs="Arial"/>
                      <w:sz w:val="18"/>
                      <w:szCs w:val="18"/>
                    </w:rPr>
                    <w:instrText xml:space="preserve"> FORMTEXT </w:instrText>
                  </w:r>
                  <w:r w:rsidRPr="00196966">
                    <w:rPr>
                      <w:rFonts w:ascii="Arial" w:hAnsi="Arial" w:cs="Arial"/>
                      <w:sz w:val="18"/>
                      <w:szCs w:val="18"/>
                    </w:rPr>
                  </w:r>
                  <w:r w:rsidRPr="00196966">
                    <w:rPr>
                      <w:rFonts w:ascii="Arial" w:hAnsi="Arial" w:cs="Arial"/>
                      <w:sz w:val="18"/>
                      <w:szCs w:val="18"/>
                    </w:rPr>
                    <w:fldChar w:fldCharType="separate"/>
                  </w:r>
                  <w:r w:rsidRPr="00196966">
                    <w:rPr>
                      <w:rFonts w:ascii="Arial" w:hAnsi="Arial" w:cs="Arial"/>
                      <w:noProof/>
                      <w:sz w:val="18"/>
                      <w:szCs w:val="18"/>
                    </w:rPr>
                    <w:t> </w:t>
                  </w:r>
                  <w:r w:rsidRPr="00196966">
                    <w:rPr>
                      <w:rFonts w:ascii="Arial" w:hAnsi="Arial" w:cs="Arial"/>
                      <w:noProof/>
                      <w:sz w:val="18"/>
                      <w:szCs w:val="18"/>
                    </w:rPr>
                    <w:t> </w:t>
                  </w:r>
                  <w:r w:rsidRPr="00196966">
                    <w:rPr>
                      <w:rFonts w:ascii="Arial" w:hAnsi="Arial" w:cs="Arial"/>
                      <w:noProof/>
                      <w:sz w:val="18"/>
                      <w:szCs w:val="18"/>
                    </w:rPr>
                    <w:t> </w:t>
                  </w:r>
                  <w:r w:rsidRPr="00196966">
                    <w:rPr>
                      <w:rFonts w:ascii="Arial" w:hAnsi="Arial" w:cs="Arial"/>
                      <w:noProof/>
                      <w:sz w:val="18"/>
                      <w:szCs w:val="18"/>
                    </w:rPr>
                    <w:t> </w:t>
                  </w:r>
                  <w:r w:rsidRPr="00196966">
                    <w:rPr>
                      <w:rFonts w:ascii="Arial" w:hAnsi="Arial" w:cs="Arial"/>
                      <w:noProof/>
                      <w:sz w:val="18"/>
                      <w:szCs w:val="18"/>
                    </w:rPr>
                    <w:t> </w:t>
                  </w:r>
                  <w:r w:rsidRPr="00196966">
                    <w:rPr>
                      <w:rFonts w:ascii="Arial" w:hAnsi="Arial" w:cs="Arial"/>
                      <w:sz w:val="18"/>
                      <w:szCs w:val="18"/>
                    </w:rPr>
                    <w:fldChar w:fldCharType="end"/>
                  </w:r>
                  <w:r w:rsidRPr="00196966">
                    <w:rPr>
                      <w:rFonts w:ascii="Arial" w:hAnsi="Arial" w:cs="Arial"/>
                      <w:sz w:val="18"/>
                      <w:szCs w:val="18"/>
                    </w:rPr>
                    <w:t xml:space="preserve"> EUR</w:t>
                  </w:r>
                </w:p>
              </w:tc>
            </w:tr>
            <w:tr w:rsidR="00315FE8" w:rsidRPr="00196966" w14:paraId="5A9DE60F" w14:textId="77777777" w:rsidTr="00315FE8">
              <w:tc>
                <w:tcPr>
                  <w:tcW w:w="5920" w:type="dxa"/>
                  <w:hideMark/>
                </w:tcPr>
                <w:p w14:paraId="6927A03A" w14:textId="2F043896" w:rsidR="00315FE8" w:rsidRPr="00196966" w:rsidRDefault="000109FF" w:rsidP="00315FE8">
                  <w:pPr>
                    <w:spacing w:after="0" w:line="240" w:lineRule="auto"/>
                    <w:jc w:val="right"/>
                    <w:rPr>
                      <w:rFonts w:ascii="Arial" w:hAnsi="Arial" w:cs="Arial"/>
                      <w:sz w:val="18"/>
                      <w:szCs w:val="18"/>
                    </w:rPr>
                  </w:pPr>
                  <w:r>
                    <w:rPr>
                      <w:rFonts w:ascii="Arial" w:hAnsi="Arial" w:cs="Arial"/>
                      <w:sz w:val="18"/>
                      <w:szCs w:val="18"/>
                    </w:rPr>
                    <w:t>9,5</w:t>
                  </w:r>
                  <w:r w:rsidR="00315FE8" w:rsidRPr="00196966">
                    <w:rPr>
                      <w:rFonts w:ascii="Arial" w:hAnsi="Arial" w:cs="Arial"/>
                      <w:sz w:val="18"/>
                      <w:szCs w:val="18"/>
                    </w:rPr>
                    <w:t>% DDV:</w:t>
                  </w:r>
                </w:p>
              </w:tc>
              <w:tc>
                <w:tcPr>
                  <w:tcW w:w="3368" w:type="dxa"/>
                  <w:tcBorders>
                    <w:top w:val="dotted" w:sz="4" w:space="0" w:color="auto"/>
                    <w:left w:val="nil"/>
                    <w:bottom w:val="dotted" w:sz="4" w:space="0" w:color="auto"/>
                    <w:right w:val="nil"/>
                  </w:tcBorders>
                  <w:vAlign w:val="bottom"/>
                  <w:hideMark/>
                </w:tcPr>
                <w:p w14:paraId="303ACB81" w14:textId="77777777" w:rsidR="00315FE8" w:rsidRPr="00196966" w:rsidRDefault="00315FE8" w:rsidP="00315FE8">
                  <w:pPr>
                    <w:spacing w:after="0" w:line="240" w:lineRule="auto"/>
                    <w:jc w:val="right"/>
                    <w:rPr>
                      <w:rFonts w:ascii="Arial" w:hAnsi="Arial" w:cs="Arial"/>
                      <w:sz w:val="18"/>
                      <w:szCs w:val="18"/>
                    </w:rPr>
                  </w:pPr>
                  <w:r w:rsidRPr="00196966">
                    <w:rPr>
                      <w:rFonts w:ascii="Arial" w:hAnsi="Arial" w:cs="Arial"/>
                      <w:sz w:val="18"/>
                      <w:szCs w:val="18"/>
                    </w:rPr>
                    <w:fldChar w:fldCharType="begin">
                      <w:ffData>
                        <w:name w:val="Besedilo2"/>
                        <w:enabled/>
                        <w:calcOnExit w:val="0"/>
                        <w:textInput/>
                      </w:ffData>
                    </w:fldChar>
                  </w:r>
                  <w:r w:rsidRPr="00196966">
                    <w:rPr>
                      <w:rFonts w:ascii="Arial" w:hAnsi="Arial" w:cs="Arial"/>
                      <w:sz w:val="18"/>
                      <w:szCs w:val="18"/>
                    </w:rPr>
                    <w:instrText xml:space="preserve"> FORMTEXT </w:instrText>
                  </w:r>
                  <w:r w:rsidRPr="00196966">
                    <w:rPr>
                      <w:rFonts w:ascii="Arial" w:hAnsi="Arial" w:cs="Arial"/>
                      <w:sz w:val="18"/>
                      <w:szCs w:val="18"/>
                    </w:rPr>
                  </w:r>
                  <w:r w:rsidRPr="00196966">
                    <w:rPr>
                      <w:rFonts w:ascii="Arial" w:hAnsi="Arial" w:cs="Arial"/>
                      <w:sz w:val="18"/>
                      <w:szCs w:val="18"/>
                    </w:rPr>
                    <w:fldChar w:fldCharType="separate"/>
                  </w:r>
                  <w:r w:rsidRPr="00196966">
                    <w:rPr>
                      <w:rFonts w:ascii="Arial" w:hAnsi="Arial" w:cs="Arial"/>
                      <w:noProof/>
                      <w:sz w:val="18"/>
                      <w:szCs w:val="18"/>
                    </w:rPr>
                    <w:t> </w:t>
                  </w:r>
                  <w:r w:rsidRPr="00196966">
                    <w:rPr>
                      <w:rFonts w:ascii="Arial" w:hAnsi="Arial" w:cs="Arial"/>
                      <w:noProof/>
                      <w:sz w:val="18"/>
                      <w:szCs w:val="18"/>
                    </w:rPr>
                    <w:t> </w:t>
                  </w:r>
                  <w:r w:rsidRPr="00196966">
                    <w:rPr>
                      <w:rFonts w:ascii="Arial" w:hAnsi="Arial" w:cs="Arial"/>
                      <w:noProof/>
                      <w:sz w:val="18"/>
                      <w:szCs w:val="18"/>
                    </w:rPr>
                    <w:t> </w:t>
                  </w:r>
                  <w:r w:rsidRPr="00196966">
                    <w:rPr>
                      <w:rFonts w:ascii="Arial" w:hAnsi="Arial" w:cs="Arial"/>
                      <w:noProof/>
                      <w:sz w:val="18"/>
                      <w:szCs w:val="18"/>
                    </w:rPr>
                    <w:t> </w:t>
                  </w:r>
                  <w:r w:rsidRPr="00196966">
                    <w:rPr>
                      <w:rFonts w:ascii="Arial" w:hAnsi="Arial" w:cs="Arial"/>
                      <w:noProof/>
                      <w:sz w:val="18"/>
                      <w:szCs w:val="18"/>
                    </w:rPr>
                    <w:t> </w:t>
                  </w:r>
                  <w:r w:rsidRPr="00196966">
                    <w:rPr>
                      <w:rFonts w:ascii="Arial" w:hAnsi="Arial" w:cs="Arial"/>
                      <w:sz w:val="18"/>
                      <w:szCs w:val="18"/>
                    </w:rPr>
                    <w:fldChar w:fldCharType="end"/>
                  </w:r>
                  <w:r w:rsidRPr="00196966">
                    <w:rPr>
                      <w:rFonts w:ascii="Arial" w:hAnsi="Arial" w:cs="Arial"/>
                      <w:sz w:val="18"/>
                      <w:szCs w:val="18"/>
                    </w:rPr>
                    <w:t xml:space="preserve"> EUR</w:t>
                  </w:r>
                </w:p>
              </w:tc>
            </w:tr>
            <w:tr w:rsidR="00315FE8" w:rsidRPr="00196966" w14:paraId="07EB8B83" w14:textId="77777777" w:rsidTr="00315FE8">
              <w:tc>
                <w:tcPr>
                  <w:tcW w:w="5920" w:type="dxa"/>
                  <w:hideMark/>
                </w:tcPr>
                <w:p w14:paraId="768FB140" w14:textId="77777777" w:rsidR="00315FE8" w:rsidRPr="00196966" w:rsidRDefault="00315FE8" w:rsidP="00315FE8">
                  <w:pPr>
                    <w:spacing w:after="0" w:line="240" w:lineRule="auto"/>
                    <w:jc w:val="right"/>
                    <w:rPr>
                      <w:rFonts w:ascii="Arial" w:hAnsi="Arial" w:cs="Arial"/>
                      <w:b/>
                      <w:sz w:val="18"/>
                      <w:szCs w:val="18"/>
                    </w:rPr>
                  </w:pPr>
                  <w:r w:rsidRPr="00196966">
                    <w:rPr>
                      <w:rFonts w:ascii="Arial" w:hAnsi="Arial" w:cs="Arial"/>
                      <w:b/>
                      <w:sz w:val="18"/>
                      <w:szCs w:val="18"/>
                    </w:rPr>
                    <w:t>Vrednost pogodbenih del skupaj z DDV:</w:t>
                  </w:r>
                </w:p>
              </w:tc>
              <w:tc>
                <w:tcPr>
                  <w:tcW w:w="3368" w:type="dxa"/>
                  <w:tcBorders>
                    <w:top w:val="dotted" w:sz="4" w:space="0" w:color="auto"/>
                    <w:left w:val="nil"/>
                    <w:bottom w:val="dotted" w:sz="4" w:space="0" w:color="auto"/>
                    <w:right w:val="nil"/>
                  </w:tcBorders>
                  <w:vAlign w:val="bottom"/>
                  <w:hideMark/>
                </w:tcPr>
                <w:p w14:paraId="018FE25C" w14:textId="77777777" w:rsidR="00315FE8" w:rsidRPr="00196966" w:rsidRDefault="00315FE8" w:rsidP="00315FE8">
                  <w:pPr>
                    <w:spacing w:after="0" w:line="240" w:lineRule="auto"/>
                    <w:jc w:val="right"/>
                    <w:rPr>
                      <w:rFonts w:ascii="Arial" w:hAnsi="Arial" w:cs="Arial"/>
                      <w:sz w:val="18"/>
                      <w:szCs w:val="18"/>
                    </w:rPr>
                  </w:pPr>
                  <w:r w:rsidRPr="00196966">
                    <w:rPr>
                      <w:rFonts w:ascii="Arial" w:hAnsi="Arial" w:cs="Arial"/>
                      <w:sz w:val="18"/>
                      <w:szCs w:val="18"/>
                    </w:rPr>
                    <w:fldChar w:fldCharType="begin">
                      <w:ffData>
                        <w:name w:val="Besedilo2"/>
                        <w:enabled/>
                        <w:calcOnExit w:val="0"/>
                        <w:textInput/>
                      </w:ffData>
                    </w:fldChar>
                  </w:r>
                  <w:r w:rsidRPr="00196966">
                    <w:rPr>
                      <w:rFonts w:ascii="Arial" w:hAnsi="Arial" w:cs="Arial"/>
                      <w:sz w:val="18"/>
                      <w:szCs w:val="18"/>
                    </w:rPr>
                    <w:instrText xml:space="preserve"> FORMTEXT </w:instrText>
                  </w:r>
                  <w:r w:rsidRPr="00196966">
                    <w:rPr>
                      <w:rFonts w:ascii="Arial" w:hAnsi="Arial" w:cs="Arial"/>
                      <w:sz w:val="18"/>
                      <w:szCs w:val="18"/>
                    </w:rPr>
                  </w:r>
                  <w:r w:rsidRPr="00196966">
                    <w:rPr>
                      <w:rFonts w:ascii="Arial" w:hAnsi="Arial" w:cs="Arial"/>
                      <w:sz w:val="18"/>
                      <w:szCs w:val="18"/>
                    </w:rPr>
                    <w:fldChar w:fldCharType="separate"/>
                  </w:r>
                  <w:r w:rsidRPr="00196966">
                    <w:rPr>
                      <w:rFonts w:ascii="Arial" w:hAnsi="Arial" w:cs="Arial"/>
                      <w:noProof/>
                      <w:sz w:val="18"/>
                      <w:szCs w:val="18"/>
                    </w:rPr>
                    <w:t> </w:t>
                  </w:r>
                  <w:r w:rsidRPr="00196966">
                    <w:rPr>
                      <w:rFonts w:ascii="Arial" w:hAnsi="Arial" w:cs="Arial"/>
                      <w:noProof/>
                      <w:sz w:val="18"/>
                      <w:szCs w:val="18"/>
                    </w:rPr>
                    <w:t> </w:t>
                  </w:r>
                  <w:r w:rsidRPr="00196966">
                    <w:rPr>
                      <w:rFonts w:ascii="Arial" w:hAnsi="Arial" w:cs="Arial"/>
                      <w:noProof/>
                      <w:sz w:val="18"/>
                      <w:szCs w:val="18"/>
                    </w:rPr>
                    <w:t> </w:t>
                  </w:r>
                  <w:r w:rsidRPr="00196966">
                    <w:rPr>
                      <w:rFonts w:ascii="Arial" w:hAnsi="Arial" w:cs="Arial"/>
                      <w:noProof/>
                      <w:sz w:val="18"/>
                      <w:szCs w:val="18"/>
                    </w:rPr>
                    <w:t> </w:t>
                  </w:r>
                  <w:r w:rsidRPr="00196966">
                    <w:rPr>
                      <w:rFonts w:ascii="Arial" w:hAnsi="Arial" w:cs="Arial"/>
                      <w:noProof/>
                      <w:sz w:val="18"/>
                      <w:szCs w:val="18"/>
                    </w:rPr>
                    <w:t> </w:t>
                  </w:r>
                  <w:r w:rsidRPr="00196966">
                    <w:rPr>
                      <w:rFonts w:ascii="Arial" w:hAnsi="Arial" w:cs="Arial"/>
                      <w:sz w:val="18"/>
                      <w:szCs w:val="18"/>
                    </w:rPr>
                    <w:fldChar w:fldCharType="end"/>
                  </w:r>
                  <w:r w:rsidRPr="00196966">
                    <w:rPr>
                      <w:rFonts w:ascii="Arial" w:hAnsi="Arial" w:cs="Arial"/>
                      <w:sz w:val="18"/>
                      <w:szCs w:val="18"/>
                    </w:rPr>
                    <w:t xml:space="preserve"> EUR</w:t>
                  </w:r>
                </w:p>
              </w:tc>
            </w:tr>
          </w:tbl>
          <w:p w14:paraId="7253DAE2" w14:textId="77777777" w:rsidR="00315FE8" w:rsidRPr="00196966" w:rsidRDefault="00315FE8" w:rsidP="00315FE8">
            <w:pPr>
              <w:jc w:val="both"/>
              <w:rPr>
                <w:rFonts w:ascii="Arial" w:hAnsi="Arial" w:cs="Arial"/>
                <w:sz w:val="18"/>
                <w:szCs w:val="18"/>
              </w:rPr>
            </w:pPr>
          </w:p>
          <w:p w14:paraId="16010195"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 xml:space="preserve">z besedo: </w:t>
            </w:r>
            <w:r w:rsidRPr="00196966">
              <w:rPr>
                <w:rFonts w:ascii="Arial" w:hAnsi="Arial" w:cs="Arial"/>
                <w:sz w:val="18"/>
                <w:szCs w:val="18"/>
              </w:rPr>
              <w:fldChar w:fldCharType="begin">
                <w:ffData>
                  <w:name w:val="Besedilo2"/>
                  <w:enabled/>
                  <w:calcOnExit w:val="0"/>
                  <w:textInput/>
                </w:ffData>
              </w:fldChar>
            </w:r>
            <w:r w:rsidRPr="00196966">
              <w:rPr>
                <w:rFonts w:ascii="Arial" w:hAnsi="Arial" w:cs="Arial"/>
                <w:sz w:val="18"/>
                <w:szCs w:val="18"/>
              </w:rPr>
              <w:instrText xml:space="preserve"> FORMTEXT </w:instrText>
            </w:r>
            <w:r w:rsidRPr="00196966">
              <w:rPr>
                <w:rFonts w:ascii="Arial" w:hAnsi="Arial" w:cs="Arial"/>
                <w:sz w:val="18"/>
                <w:szCs w:val="18"/>
              </w:rPr>
            </w:r>
            <w:r w:rsidRPr="00196966">
              <w:rPr>
                <w:rFonts w:ascii="Arial" w:hAnsi="Arial" w:cs="Arial"/>
                <w:sz w:val="18"/>
                <w:szCs w:val="18"/>
              </w:rPr>
              <w:fldChar w:fldCharType="separate"/>
            </w:r>
            <w:r w:rsidRPr="00196966">
              <w:rPr>
                <w:rFonts w:ascii="Arial" w:hAnsi="Arial" w:cs="Arial"/>
                <w:noProof/>
                <w:sz w:val="18"/>
                <w:szCs w:val="18"/>
              </w:rPr>
              <w:t> </w:t>
            </w:r>
            <w:r w:rsidRPr="00196966">
              <w:rPr>
                <w:rFonts w:ascii="Arial" w:hAnsi="Arial" w:cs="Arial"/>
                <w:noProof/>
                <w:sz w:val="18"/>
                <w:szCs w:val="18"/>
              </w:rPr>
              <w:t> </w:t>
            </w:r>
            <w:r w:rsidRPr="00196966">
              <w:rPr>
                <w:rFonts w:ascii="Arial" w:hAnsi="Arial" w:cs="Arial"/>
                <w:noProof/>
                <w:sz w:val="18"/>
                <w:szCs w:val="18"/>
              </w:rPr>
              <w:t> </w:t>
            </w:r>
            <w:r w:rsidRPr="00196966">
              <w:rPr>
                <w:rFonts w:ascii="Arial" w:hAnsi="Arial" w:cs="Arial"/>
                <w:noProof/>
                <w:sz w:val="18"/>
                <w:szCs w:val="18"/>
              </w:rPr>
              <w:t> </w:t>
            </w:r>
            <w:r w:rsidRPr="00196966">
              <w:rPr>
                <w:rFonts w:ascii="Arial" w:hAnsi="Arial" w:cs="Arial"/>
                <w:noProof/>
                <w:sz w:val="18"/>
                <w:szCs w:val="18"/>
              </w:rPr>
              <w:t> </w:t>
            </w:r>
            <w:r w:rsidRPr="00196966">
              <w:rPr>
                <w:rFonts w:ascii="Arial" w:hAnsi="Arial" w:cs="Arial"/>
                <w:sz w:val="18"/>
                <w:szCs w:val="18"/>
              </w:rPr>
              <w:fldChar w:fldCharType="end"/>
            </w:r>
            <w:r w:rsidRPr="00196966">
              <w:rPr>
                <w:rFonts w:ascii="Arial" w:hAnsi="Arial" w:cs="Arial"/>
                <w:sz w:val="18"/>
                <w:szCs w:val="18"/>
              </w:rPr>
              <w:t xml:space="preserve"> evrov in ____/100)</w:t>
            </w:r>
          </w:p>
          <w:p w14:paraId="3FA67B88" w14:textId="77777777" w:rsidR="00315FE8" w:rsidRPr="00196966" w:rsidRDefault="00315FE8" w:rsidP="00315FE8">
            <w:pPr>
              <w:jc w:val="both"/>
              <w:rPr>
                <w:rFonts w:ascii="Arial" w:hAnsi="Arial" w:cs="Arial"/>
                <w:sz w:val="18"/>
                <w:szCs w:val="18"/>
              </w:rPr>
            </w:pPr>
          </w:p>
          <w:p w14:paraId="70DDF867" w14:textId="77777777" w:rsidR="00315FE8" w:rsidRPr="00196966" w:rsidRDefault="00315FE8" w:rsidP="00315FE8">
            <w:pPr>
              <w:pStyle w:val="Telobesedila-zamik"/>
              <w:spacing w:after="0" w:line="240" w:lineRule="auto"/>
              <w:ind w:left="0"/>
              <w:jc w:val="both"/>
              <w:rPr>
                <w:rFonts w:ascii="Arial" w:hAnsi="Arial" w:cs="Arial"/>
                <w:sz w:val="18"/>
                <w:szCs w:val="18"/>
              </w:rPr>
            </w:pPr>
            <w:r w:rsidRPr="00196966">
              <w:rPr>
                <w:rFonts w:ascii="Arial" w:hAnsi="Arial" w:cs="Arial"/>
                <w:sz w:val="18"/>
                <w:szCs w:val="18"/>
              </w:rPr>
              <w:t>Pogodbena dela se zaračunavajo po cenah na enoto iz ponudbenega predračuna, ki je priloga te pogodbe in njen sestavni del in so fiksne za obdobje veljavnosti pogodbe in vključujejo vse stroške in dajatve v zvezi z izvedbo naročila ter vse stroške, ki jih ima ponudnik z realizacijo tega naročila.</w:t>
            </w:r>
          </w:p>
          <w:p w14:paraId="0E8F8C1F"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33FF28C0" w14:textId="3F9FCE4C" w:rsidR="00315FE8" w:rsidRPr="00196966" w:rsidRDefault="00315FE8" w:rsidP="00315FE8">
            <w:pPr>
              <w:pStyle w:val="Telobesedila-zamik"/>
              <w:spacing w:after="0" w:line="240" w:lineRule="auto"/>
              <w:ind w:left="0"/>
              <w:jc w:val="both"/>
              <w:rPr>
                <w:rFonts w:ascii="Arial" w:hAnsi="Arial" w:cs="Arial"/>
                <w:sz w:val="18"/>
                <w:szCs w:val="18"/>
              </w:rPr>
            </w:pPr>
            <w:r w:rsidRPr="00196966">
              <w:rPr>
                <w:rFonts w:ascii="Arial" w:hAnsi="Arial" w:cs="Arial"/>
                <w:sz w:val="18"/>
                <w:szCs w:val="18"/>
              </w:rPr>
              <w:t>Sredstva so predvidena v proračunu Republike Slovenije za leto 20</w:t>
            </w:r>
            <w:r w:rsidR="00FA094B">
              <w:rPr>
                <w:rFonts w:ascii="Arial" w:hAnsi="Arial" w:cs="Arial"/>
                <w:sz w:val="18"/>
                <w:szCs w:val="18"/>
              </w:rPr>
              <w:t>20</w:t>
            </w:r>
            <w:r w:rsidRPr="00196966">
              <w:rPr>
                <w:rFonts w:ascii="Arial" w:hAnsi="Arial" w:cs="Arial"/>
                <w:sz w:val="18"/>
                <w:szCs w:val="18"/>
              </w:rPr>
              <w:t xml:space="preserve"> na projektu 3330-17-0003  Vzdrževanje premoženja RS 2017 -2020, na proračunski postavki 569810 – Investicije v raziskovalno dejavnost, konto 4205 Investicijsko vzdrževanje. Skrbnica proračunske postavke je Mateja Tilia.</w:t>
            </w:r>
          </w:p>
          <w:p w14:paraId="5ECB1D06"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31254FC3" w14:textId="77777777" w:rsidR="00315FE8" w:rsidRPr="00196966" w:rsidRDefault="00315FE8" w:rsidP="00315FE8">
            <w:pPr>
              <w:jc w:val="both"/>
              <w:rPr>
                <w:rFonts w:ascii="Arial" w:hAnsi="Arial" w:cs="Arial"/>
                <w:sz w:val="18"/>
                <w:szCs w:val="18"/>
              </w:rPr>
            </w:pPr>
          </w:p>
          <w:p w14:paraId="7F71CAD8" w14:textId="77777777" w:rsidR="00315FE8" w:rsidRPr="00196966" w:rsidRDefault="00315FE8" w:rsidP="00B543B2">
            <w:pPr>
              <w:pStyle w:val="Odstavekseznama"/>
              <w:numPr>
                <w:ilvl w:val="0"/>
                <w:numId w:val="33"/>
              </w:numPr>
              <w:ind w:left="284" w:hanging="284"/>
              <w:jc w:val="center"/>
              <w:rPr>
                <w:rFonts w:ascii="Arial" w:hAnsi="Arial" w:cs="Arial"/>
                <w:b/>
                <w:sz w:val="18"/>
                <w:szCs w:val="18"/>
              </w:rPr>
            </w:pPr>
            <w:r w:rsidRPr="00196966">
              <w:rPr>
                <w:rFonts w:ascii="Arial" w:hAnsi="Arial" w:cs="Arial"/>
                <w:b/>
                <w:sz w:val="18"/>
                <w:szCs w:val="18"/>
              </w:rPr>
              <w:t>člen</w:t>
            </w:r>
          </w:p>
          <w:p w14:paraId="4B7FCCF5"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00E6C307" w14:textId="77777777" w:rsidR="00315FE8" w:rsidRDefault="00315FE8" w:rsidP="00315FE8">
            <w:pPr>
              <w:pStyle w:val="Telobesedila-zamik"/>
              <w:spacing w:after="0" w:line="240" w:lineRule="auto"/>
              <w:ind w:left="0"/>
              <w:jc w:val="both"/>
              <w:rPr>
                <w:rFonts w:ascii="Arial" w:hAnsi="Arial" w:cs="Arial"/>
                <w:sz w:val="18"/>
                <w:szCs w:val="18"/>
              </w:rPr>
            </w:pPr>
            <w:r w:rsidRPr="00196966">
              <w:rPr>
                <w:rFonts w:ascii="Arial" w:hAnsi="Arial" w:cs="Arial"/>
                <w:sz w:val="18"/>
                <w:szCs w:val="18"/>
              </w:rPr>
              <w:t>V pogodbeni ceni morajo biti všteti tudi stroški, ki niso navedeni v posameznih postavkah ponudbenega predračuna, kot sledi:</w:t>
            </w:r>
          </w:p>
          <w:p w14:paraId="2FD485DD" w14:textId="2B27D14C" w:rsidR="00196966" w:rsidRDefault="00196966" w:rsidP="00315FE8">
            <w:pPr>
              <w:pStyle w:val="Telobesedila-zamik"/>
              <w:spacing w:after="0" w:line="240" w:lineRule="auto"/>
              <w:ind w:left="0"/>
              <w:jc w:val="both"/>
              <w:rPr>
                <w:rFonts w:ascii="Arial" w:hAnsi="Arial" w:cs="Arial"/>
                <w:sz w:val="18"/>
                <w:szCs w:val="18"/>
              </w:rPr>
            </w:pPr>
          </w:p>
          <w:p w14:paraId="3F0C57AB" w14:textId="77777777" w:rsidR="00D57C8D" w:rsidRPr="00196966" w:rsidRDefault="00D57C8D" w:rsidP="00D57C8D">
            <w:pPr>
              <w:pStyle w:val="Telobesedila-zamik"/>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 xml:space="preserve">stroški vseh predhodnih, pripravljalnih in pomožnih del za izvedbo pogodbenih del, </w:t>
            </w:r>
          </w:p>
          <w:p w14:paraId="578C242B" w14:textId="77777777" w:rsidR="00D57C8D" w:rsidRPr="00196966" w:rsidRDefault="00D57C8D" w:rsidP="00D57C8D">
            <w:pPr>
              <w:pStyle w:val="Telobesedila-zamik"/>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lang w:eastAsia="sl-SI"/>
              </w:rPr>
              <w:t>ves pritrdilni, vezni material in ustrezne podkonstrukcije, dobavo in vgradnjo zaključnih profilov za izdelavo vseh potrebnih podkonstrukcij,</w:t>
            </w:r>
          </w:p>
          <w:p w14:paraId="365478C9" w14:textId="0E1539E1" w:rsidR="00D57C8D" w:rsidRPr="00196966" w:rsidRDefault="00D57C8D" w:rsidP="00D57C8D">
            <w:pPr>
              <w:pStyle w:val="Telobesedila-zamik"/>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stroški za izdelavo potrebne delavniške dokumentacij</w:t>
            </w:r>
            <w:r>
              <w:rPr>
                <w:rFonts w:ascii="Arial" w:hAnsi="Arial" w:cs="Arial"/>
                <w:sz w:val="18"/>
                <w:szCs w:val="18"/>
              </w:rPr>
              <w:t>e</w:t>
            </w:r>
            <w:r w:rsidR="00BE61B5">
              <w:rPr>
                <w:rFonts w:ascii="Arial" w:hAnsi="Arial" w:cs="Arial"/>
                <w:sz w:val="18"/>
                <w:szCs w:val="18"/>
              </w:rPr>
              <w:t>-elaborata</w:t>
            </w:r>
            <w:r w:rsidRPr="00196966">
              <w:rPr>
                <w:rFonts w:ascii="Arial" w:hAnsi="Arial" w:cs="Arial"/>
                <w:sz w:val="18"/>
                <w:szCs w:val="18"/>
              </w:rPr>
              <w:t xml:space="preserve"> </w:t>
            </w:r>
            <w:r w:rsidRPr="00196966">
              <w:rPr>
                <w:rFonts w:ascii="Arial" w:hAnsi="Arial" w:cs="Arial"/>
                <w:b/>
                <w:bCs/>
                <w:sz w:val="18"/>
                <w:szCs w:val="18"/>
              </w:rPr>
              <w:t>sistemskih rešitev detajlov</w:t>
            </w:r>
            <w:r>
              <w:rPr>
                <w:rFonts w:ascii="Arial" w:hAnsi="Arial" w:cs="Arial"/>
                <w:b/>
                <w:bCs/>
                <w:sz w:val="18"/>
                <w:szCs w:val="18"/>
              </w:rPr>
              <w:t xml:space="preserve"> s tehničnimi navodili za izvedbo</w:t>
            </w:r>
            <w:r w:rsidRPr="00196966">
              <w:rPr>
                <w:rFonts w:ascii="Arial" w:hAnsi="Arial" w:cs="Arial"/>
                <w:b/>
                <w:bCs/>
                <w:sz w:val="18"/>
                <w:szCs w:val="18"/>
              </w:rPr>
              <w:t>,</w:t>
            </w:r>
            <w:r w:rsidRPr="00196966">
              <w:rPr>
                <w:rFonts w:ascii="Arial" w:hAnsi="Arial" w:cs="Arial"/>
                <w:sz w:val="18"/>
                <w:szCs w:val="18"/>
              </w:rPr>
              <w:t xml:space="preserve"> proizvajalcev materialov za sistemsko izvedbo</w:t>
            </w:r>
            <w:r>
              <w:rPr>
                <w:rFonts w:ascii="Arial" w:hAnsi="Arial" w:cs="Arial"/>
                <w:sz w:val="18"/>
                <w:szCs w:val="18"/>
              </w:rPr>
              <w:t xml:space="preserve"> fasade</w:t>
            </w:r>
            <w:r w:rsidRPr="00196966">
              <w:rPr>
                <w:rFonts w:ascii="Arial" w:hAnsi="Arial" w:cs="Arial"/>
                <w:sz w:val="18"/>
                <w:szCs w:val="18"/>
              </w:rPr>
              <w:t>, ter predložili predstavniku naročnika ustrezne vzorce, certifikate in izjave o lastnostih,</w:t>
            </w:r>
          </w:p>
          <w:p w14:paraId="61AA97D3" w14:textId="77777777" w:rsidR="00D57C8D" w:rsidRPr="00196966" w:rsidRDefault="00D57C8D" w:rsidP="00D57C8D">
            <w:pPr>
              <w:pStyle w:val="Telobesedila-zamik"/>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 xml:space="preserve">obratovalni stroški ( elektrika, voda.. ), </w:t>
            </w:r>
          </w:p>
          <w:p w14:paraId="688F6D90" w14:textId="77777777" w:rsidR="00D57C8D" w:rsidRPr="00196966" w:rsidRDefault="00D57C8D" w:rsidP="00D57C8D">
            <w:pPr>
              <w:pStyle w:val="Telobesedila-zamik"/>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stroške organizacije in ureditve gradbišča ter vodenja gradbiščne dokumentacije (gradbeni dnevnik, gradbena knjiga,…),</w:t>
            </w:r>
          </w:p>
          <w:p w14:paraId="616B2D70" w14:textId="77777777" w:rsidR="00D57C8D" w:rsidRPr="00196966" w:rsidRDefault="00D57C8D" w:rsidP="00D57C8D">
            <w:pPr>
              <w:numPr>
                <w:ilvl w:val="0"/>
                <w:numId w:val="25"/>
              </w:numPr>
              <w:ind w:left="425" w:hanging="425"/>
              <w:jc w:val="both"/>
              <w:rPr>
                <w:rFonts w:ascii="Arial" w:hAnsi="Arial" w:cs="Arial"/>
                <w:sz w:val="18"/>
                <w:szCs w:val="18"/>
              </w:rPr>
            </w:pPr>
            <w:r w:rsidRPr="00196966">
              <w:rPr>
                <w:rFonts w:ascii="Arial" w:hAnsi="Arial" w:cs="Arial"/>
                <w:sz w:val="18"/>
                <w:szCs w:val="18"/>
              </w:rPr>
              <w:t xml:space="preserve">stroški varovanja gradbišča v času med obratovanjem gradbišča in ko gradbišče ne obratuje do prevzema  </w:t>
            </w:r>
            <w:r w:rsidRPr="00196966">
              <w:rPr>
                <w:rFonts w:ascii="Arial" w:hAnsi="Arial" w:cs="Arial"/>
                <w:sz w:val="18"/>
                <w:szCs w:val="18"/>
              </w:rPr>
              <w:lastRenderedPageBreak/>
              <w:t>objekta s strani naročnika,</w:t>
            </w:r>
          </w:p>
          <w:p w14:paraId="67BB12C1" w14:textId="77777777" w:rsidR="00D57C8D" w:rsidRPr="00196966" w:rsidRDefault="00D57C8D" w:rsidP="00D57C8D">
            <w:pPr>
              <w:pStyle w:val="Telobesedila-zamik"/>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stroški zavarovanj gradbišča ter zavarovanje škode povzročene tretjim osebam, vse za običajne rizike in zavarovalne vsote primerne vrednosti investicije pri pooblaščeni zavarovalni družbi,</w:t>
            </w:r>
          </w:p>
          <w:p w14:paraId="0ECB53A1" w14:textId="77777777" w:rsidR="00D57C8D" w:rsidRPr="00196966" w:rsidRDefault="00D57C8D" w:rsidP="00D57C8D">
            <w:pPr>
              <w:pStyle w:val="Telobesedila-zamik"/>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vsi stroški v zvezi z zagotavljanjem varnosti in zdravja pri delu za zaposlene delavce na gradbišču,</w:t>
            </w:r>
          </w:p>
          <w:p w14:paraId="2953EEFA" w14:textId="77777777" w:rsidR="00D57C8D" w:rsidRPr="00196966" w:rsidRDefault="00D57C8D" w:rsidP="00D57C8D">
            <w:pPr>
              <w:pStyle w:val="Telobesedila-zamik"/>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stroške ustrezne zaščite objekta (konstrukcije, stavbnega pohištva, finalnih površin: tla, vogale, stene, podboje..) in notranjih prostorov z opremo ipd. pred morebitnimi poškodbami, ter izvedel ustrezno protiprašno in protihrupno zaščito z začasnimi PVC folijami, zavesami in predpražniki iz filca, pregradnimi mavčnimi ali OSB stenami in prehodi,</w:t>
            </w:r>
          </w:p>
          <w:p w14:paraId="1403BC19" w14:textId="77777777" w:rsidR="00D57C8D" w:rsidRPr="00196966" w:rsidRDefault="00D57C8D" w:rsidP="00D57C8D">
            <w:pPr>
              <w:numPr>
                <w:ilvl w:val="0"/>
                <w:numId w:val="25"/>
              </w:numPr>
              <w:ind w:left="425" w:hanging="425"/>
              <w:jc w:val="both"/>
              <w:rPr>
                <w:rFonts w:ascii="Arial" w:hAnsi="Arial" w:cs="Arial"/>
                <w:sz w:val="18"/>
                <w:szCs w:val="18"/>
              </w:rPr>
            </w:pPr>
            <w:r w:rsidRPr="00196966">
              <w:rPr>
                <w:rFonts w:ascii="Arial" w:hAnsi="Arial" w:cs="Arial"/>
                <w:sz w:val="18"/>
                <w:szCs w:val="18"/>
              </w:rPr>
              <w:t>stroški odprave morebitnih poškodb in škode na objektu,</w:t>
            </w:r>
          </w:p>
          <w:p w14:paraId="6E53C54C" w14:textId="77777777" w:rsidR="00D57C8D" w:rsidRPr="00196966" w:rsidRDefault="00D57C8D" w:rsidP="00D57C8D">
            <w:pPr>
              <w:pStyle w:val="Telobesedila-zamik"/>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stroški bančnih garancij, dovoljenj in soglasij vključno s podaljšanji veljavnosti,</w:t>
            </w:r>
          </w:p>
          <w:p w14:paraId="1EC4F9FC" w14:textId="77777777" w:rsidR="00D57C8D" w:rsidRPr="00196966" w:rsidRDefault="00D57C8D" w:rsidP="00D57C8D">
            <w:pPr>
              <w:pStyle w:val="Telobesedila-zamik"/>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stroški izdelave detajlnega terminskega plana,</w:t>
            </w:r>
          </w:p>
          <w:p w14:paraId="05B6F851" w14:textId="77777777" w:rsidR="00D57C8D" w:rsidRPr="00196966" w:rsidRDefault="00D57C8D" w:rsidP="00D57C8D">
            <w:pPr>
              <w:pStyle w:val="Telobesedila-zamik"/>
              <w:numPr>
                <w:ilvl w:val="0"/>
                <w:numId w:val="25"/>
              </w:numPr>
              <w:spacing w:after="0" w:line="240" w:lineRule="auto"/>
              <w:ind w:left="425" w:hanging="425"/>
              <w:jc w:val="both"/>
              <w:rPr>
                <w:rFonts w:ascii="Arial" w:hAnsi="Arial" w:cs="Arial"/>
                <w:sz w:val="18"/>
                <w:szCs w:val="18"/>
              </w:rPr>
            </w:pPr>
            <w:r w:rsidRPr="00196966">
              <w:rPr>
                <w:rFonts w:ascii="Arial" w:hAnsi="Arial" w:cs="Arial"/>
                <w:sz w:val="18"/>
                <w:szCs w:val="18"/>
              </w:rPr>
              <w:t xml:space="preserve">stroške vodenja gradbišča s strani </w:t>
            </w:r>
            <w:r>
              <w:rPr>
                <w:rFonts w:ascii="Arial" w:hAnsi="Arial" w:cs="Arial"/>
                <w:sz w:val="18"/>
                <w:szCs w:val="18"/>
              </w:rPr>
              <w:t>vodje del in/ali vodje gradnje</w:t>
            </w:r>
            <w:r w:rsidRPr="00196966">
              <w:rPr>
                <w:rFonts w:ascii="Arial" w:hAnsi="Arial" w:cs="Arial"/>
                <w:sz w:val="18"/>
                <w:szCs w:val="18"/>
              </w:rPr>
              <w:t>, ki jih prevzame izvajalec del,</w:t>
            </w:r>
          </w:p>
          <w:p w14:paraId="5760DEA4" w14:textId="77777777" w:rsidR="00D57C8D" w:rsidRPr="00196966" w:rsidRDefault="00D57C8D" w:rsidP="00D57C8D">
            <w:pPr>
              <w:numPr>
                <w:ilvl w:val="0"/>
                <w:numId w:val="25"/>
              </w:numPr>
              <w:ind w:left="425" w:hanging="425"/>
              <w:jc w:val="both"/>
              <w:rPr>
                <w:rFonts w:ascii="Arial" w:hAnsi="Arial" w:cs="Arial"/>
                <w:sz w:val="18"/>
                <w:szCs w:val="18"/>
              </w:rPr>
            </w:pPr>
            <w:r w:rsidRPr="00196966">
              <w:rPr>
                <w:rFonts w:ascii="Arial" w:hAnsi="Arial" w:cs="Arial"/>
                <w:sz w:val="18"/>
                <w:szCs w:val="18"/>
              </w:rPr>
              <w:t>stroški prekinitev del zaradi: izdelave dodatne ali sprememb dokumentacije, zahtev naročnika ali uporabnikov, tretjih oseb ali organov,</w:t>
            </w:r>
          </w:p>
          <w:p w14:paraId="3A4A21A7" w14:textId="77777777" w:rsidR="00D57C8D" w:rsidRPr="00196966" w:rsidRDefault="00D57C8D" w:rsidP="00D57C8D">
            <w:pPr>
              <w:numPr>
                <w:ilvl w:val="0"/>
                <w:numId w:val="25"/>
              </w:numPr>
              <w:ind w:left="425" w:hanging="425"/>
              <w:jc w:val="both"/>
              <w:rPr>
                <w:rFonts w:ascii="Arial" w:hAnsi="Arial" w:cs="Arial"/>
                <w:sz w:val="18"/>
                <w:szCs w:val="18"/>
              </w:rPr>
            </w:pPr>
            <w:r w:rsidRPr="00196966">
              <w:rPr>
                <w:rFonts w:ascii="Arial" w:hAnsi="Arial" w:cs="Arial"/>
                <w:sz w:val="18"/>
                <w:szCs w:val="18"/>
              </w:rPr>
              <w:t>stroški postavitve delovnih pripomočkov in eventualnih zastojev,</w:t>
            </w:r>
          </w:p>
          <w:p w14:paraId="48F9E8F9" w14:textId="77777777" w:rsidR="00D57C8D" w:rsidRPr="00196966" w:rsidRDefault="00D57C8D" w:rsidP="00D57C8D">
            <w:pPr>
              <w:numPr>
                <w:ilvl w:val="0"/>
                <w:numId w:val="25"/>
              </w:numPr>
              <w:ind w:left="425" w:hanging="425"/>
              <w:jc w:val="both"/>
              <w:rPr>
                <w:rFonts w:ascii="Arial" w:hAnsi="Arial" w:cs="Arial"/>
                <w:sz w:val="18"/>
                <w:szCs w:val="18"/>
              </w:rPr>
            </w:pPr>
            <w:r w:rsidRPr="00196966">
              <w:rPr>
                <w:rFonts w:ascii="Arial" w:hAnsi="Arial" w:cs="Arial"/>
                <w:sz w:val="18"/>
                <w:szCs w:val="18"/>
              </w:rPr>
              <w:t>stroški ukrepov za preprečitev požara na objektu vključno s požarno stražo pri delih z odprtim ognjem oz. izvajanju vročih del,</w:t>
            </w:r>
          </w:p>
          <w:p w14:paraId="366B621D" w14:textId="77777777" w:rsidR="00D57C8D" w:rsidRPr="00196966" w:rsidRDefault="00D57C8D" w:rsidP="00D57C8D">
            <w:pPr>
              <w:numPr>
                <w:ilvl w:val="0"/>
                <w:numId w:val="25"/>
              </w:numPr>
              <w:ind w:left="425" w:hanging="425"/>
              <w:jc w:val="both"/>
              <w:rPr>
                <w:rFonts w:ascii="Arial" w:hAnsi="Arial" w:cs="Arial"/>
                <w:sz w:val="18"/>
                <w:szCs w:val="18"/>
              </w:rPr>
            </w:pPr>
            <w:r w:rsidRPr="00196966">
              <w:rPr>
                <w:rFonts w:ascii="Arial" w:hAnsi="Arial" w:cs="Arial"/>
                <w:sz w:val="18"/>
                <w:szCs w:val="18"/>
              </w:rPr>
              <w:t>stroški razvrščanja in deponiranja gradbenih odpadkov skladno z Uredbo o ravnanju z odpadki, ki nastanejo pri gradbenih delih (Ur. list RS, št. 34/2008), vključno s pridobitvijo in predložitvijo potrjenih evidenčnih listov s strani prevzemnika odpadkov,</w:t>
            </w:r>
          </w:p>
          <w:p w14:paraId="509FBB37" w14:textId="77777777" w:rsidR="00D57C8D" w:rsidRPr="00196966" w:rsidRDefault="00D57C8D" w:rsidP="00D57C8D">
            <w:pPr>
              <w:numPr>
                <w:ilvl w:val="0"/>
                <w:numId w:val="25"/>
              </w:numPr>
              <w:ind w:left="425" w:hanging="425"/>
              <w:jc w:val="both"/>
              <w:rPr>
                <w:rFonts w:ascii="Arial" w:hAnsi="Arial" w:cs="Arial"/>
                <w:sz w:val="18"/>
                <w:szCs w:val="18"/>
              </w:rPr>
            </w:pPr>
            <w:r w:rsidRPr="00196966">
              <w:rPr>
                <w:rFonts w:ascii="Arial" w:hAnsi="Arial" w:cs="Arial"/>
                <w:sz w:val="18"/>
                <w:szCs w:val="18"/>
              </w:rPr>
              <w:t>stroški taks za komunalne deponije in ostale stroške komunale,</w:t>
            </w:r>
          </w:p>
          <w:p w14:paraId="1ADE0E2A" w14:textId="77777777" w:rsidR="00D57C8D" w:rsidRPr="00196966" w:rsidRDefault="00D57C8D" w:rsidP="00D57C8D">
            <w:pPr>
              <w:numPr>
                <w:ilvl w:val="0"/>
                <w:numId w:val="25"/>
              </w:numPr>
              <w:ind w:left="425" w:hanging="425"/>
              <w:jc w:val="both"/>
              <w:rPr>
                <w:rFonts w:ascii="Arial" w:hAnsi="Arial" w:cs="Arial"/>
                <w:sz w:val="18"/>
                <w:szCs w:val="18"/>
              </w:rPr>
            </w:pPr>
            <w:r w:rsidRPr="00196966">
              <w:rPr>
                <w:rFonts w:ascii="Arial" w:hAnsi="Arial" w:cs="Arial"/>
                <w:sz w:val="18"/>
                <w:szCs w:val="18"/>
              </w:rPr>
              <w:t xml:space="preserve">stroški dokumentacije v treh izvodih: dokazilo o zanesljivosti objekta s certifikati, izjavami o skladnosti in ustreznosti vgrajenih materialov in izvedenih del, naprav in opreme, vseh potrebnih </w:t>
            </w:r>
            <w:r>
              <w:rPr>
                <w:rFonts w:ascii="Arial" w:hAnsi="Arial" w:cs="Arial"/>
                <w:sz w:val="18"/>
                <w:szCs w:val="18"/>
              </w:rPr>
              <w:t xml:space="preserve">meritev (strelovoda) </w:t>
            </w:r>
            <w:r w:rsidRPr="00196966">
              <w:rPr>
                <w:rFonts w:ascii="Arial" w:hAnsi="Arial" w:cs="Arial"/>
                <w:sz w:val="18"/>
                <w:szCs w:val="18"/>
              </w:rPr>
              <w:t>poročil, potrdil, garancij za izvedena dela in opremo, ki jih zahteva nadzorni organ ali naročnik ob prevzemu objekta,</w:t>
            </w:r>
          </w:p>
          <w:p w14:paraId="53D22B49" w14:textId="77777777" w:rsidR="00D57C8D" w:rsidRPr="00196966" w:rsidRDefault="00D57C8D" w:rsidP="00D57C8D">
            <w:pPr>
              <w:numPr>
                <w:ilvl w:val="0"/>
                <w:numId w:val="25"/>
              </w:numPr>
              <w:ind w:left="425" w:hanging="425"/>
              <w:jc w:val="both"/>
              <w:rPr>
                <w:rFonts w:ascii="Arial" w:hAnsi="Arial" w:cs="Arial"/>
                <w:sz w:val="18"/>
                <w:szCs w:val="18"/>
              </w:rPr>
            </w:pPr>
            <w:r w:rsidRPr="00196966">
              <w:rPr>
                <w:rFonts w:ascii="Arial" w:hAnsi="Arial" w:cs="Arial"/>
                <w:sz w:val="18"/>
                <w:szCs w:val="18"/>
              </w:rPr>
              <w:t>stroški izdelave navodil  za obratovanje in vzdrževanje izvedenih del v treh izvodih in uvedba predstavnikov uporabnika v ravnanje</w:t>
            </w:r>
            <w:r>
              <w:rPr>
                <w:rFonts w:ascii="Arial" w:hAnsi="Arial" w:cs="Arial"/>
                <w:sz w:val="18"/>
                <w:szCs w:val="18"/>
              </w:rPr>
              <w:t>,</w:t>
            </w:r>
            <w:r w:rsidRPr="00196966">
              <w:rPr>
                <w:rFonts w:ascii="Arial" w:hAnsi="Arial" w:cs="Arial"/>
                <w:sz w:val="18"/>
                <w:szCs w:val="18"/>
              </w:rPr>
              <w:t xml:space="preserve"> z izdelavo zapisnika,</w:t>
            </w:r>
          </w:p>
          <w:p w14:paraId="40D37B0B" w14:textId="77777777" w:rsidR="00D57C8D" w:rsidRPr="00196966" w:rsidRDefault="00D57C8D" w:rsidP="00D57C8D">
            <w:pPr>
              <w:numPr>
                <w:ilvl w:val="0"/>
                <w:numId w:val="25"/>
              </w:numPr>
              <w:ind w:left="425" w:hanging="425"/>
              <w:jc w:val="both"/>
              <w:rPr>
                <w:rFonts w:ascii="Arial" w:hAnsi="Arial" w:cs="Arial"/>
                <w:sz w:val="18"/>
                <w:szCs w:val="18"/>
              </w:rPr>
            </w:pPr>
            <w:r w:rsidRPr="00196966">
              <w:rPr>
                <w:rFonts w:ascii="Arial" w:hAnsi="Arial" w:cs="Arial"/>
                <w:sz w:val="18"/>
                <w:szCs w:val="18"/>
              </w:rPr>
              <w:t>stroške sprotnega in končnega finalnega čiščenja prostorov z vsemi transporti in deponijami,</w:t>
            </w:r>
          </w:p>
          <w:p w14:paraId="0C242194" w14:textId="77777777" w:rsidR="00D57C8D" w:rsidRPr="00196966" w:rsidRDefault="00D57C8D" w:rsidP="00D57C8D">
            <w:pPr>
              <w:numPr>
                <w:ilvl w:val="0"/>
                <w:numId w:val="25"/>
              </w:numPr>
              <w:ind w:left="425" w:hanging="425"/>
              <w:jc w:val="both"/>
              <w:rPr>
                <w:rFonts w:ascii="Arial" w:hAnsi="Arial" w:cs="Arial"/>
                <w:sz w:val="18"/>
                <w:szCs w:val="18"/>
              </w:rPr>
            </w:pPr>
            <w:r w:rsidRPr="00196966">
              <w:rPr>
                <w:rFonts w:ascii="Arial" w:hAnsi="Arial" w:cs="Arial"/>
                <w:sz w:val="18"/>
                <w:szCs w:val="18"/>
              </w:rPr>
              <w:t>stroške izdelave, montaže in demontaže potrebne zaščite delov objekta proti poškodbam, prahu, hrupu ali razmejitev med prostori gradbišča in ostalimi prostori objekta,</w:t>
            </w:r>
          </w:p>
          <w:p w14:paraId="6128D04E" w14:textId="77777777" w:rsidR="00D57C8D" w:rsidRPr="00196966" w:rsidRDefault="00D57C8D" w:rsidP="00D57C8D">
            <w:pPr>
              <w:numPr>
                <w:ilvl w:val="0"/>
                <w:numId w:val="25"/>
              </w:numPr>
              <w:ind w:left="425" w:hanging="425"/>
              <w:jc w:val="both"/>
              <w:rPr>
                <w:rFonts w:ascii="Arial" w:hAnsi="Arial" w:cs="Arial"/>
                <w:sz w:val="18"/>
                <w:szCs w:val="18"/>
              </w:rPr>
            </w:pPr>
            <w:r w:rsidRPr="00196966">
              <w:rPr>
                <w:rFonts w:ascii="Arial" w:hAnsi="Arial" w:cs="Arial"/>
                <w:sz w:val="18"/>
                <w:szCs w:val="18"/>
              </w:rPr>
              <w:t>stroški sestankov, sodelovanja in koordinacije s predstavnikom naročnika, uporabniki, predstavniki soglasodajalcev in investitorja ter po potrebi podizvajalcev,</w:t>
            </w:r>
          </w:p>
          <w:p w14:paraId="75CC1A3F" w14:textId="77777777" w:rsidR="00D57C8D" w:rsidRPr="00196966" w:rsidRDefault="00D57C8D" w:rsidP="00D57C8D">
            <w:pPr>
              <w:numPr>
                <w:ilvl w:val="0"/>
                <w:numId w:val="25"/>
              </w:numPr>
              <w:ind w:left="425" w:hanging="425"/>
              <w:jc w:val="both"/>
              <w:rPr>
                <w:rFonts w:ascii="Arial" w:hAnsi="Arial" w:cs="Arial"/>
                <w:sz w:val="18"/>
                <w:szCs w:val="18"/>
              </w:rPr>
            </w:pPr>
            <w:r w:rsidRPr="00196966">
              <w:rPr>
                <w:rFonts w:ascii="Arial" w:hAnsi="Arial" w:cs="Arial"/>
                <w:sz w:val="18"/>
                <w:szCs w:val="18"/>
              </w:rPr>
              <w:t>stroške odprave pomanjkljivosti,</w:t>
            </w:r>
          </w:p>
          <w:p w14:paraId="3217E1E4" w14:textId="77777777" w:rsidR="00D57C8D" w:rsidRPr="00196966" w:rsidRDefault="00D57C8D" w:rsidP="00D57C8D">
            <w:pPr>
              <w:numPr>
                <w:ilvl w:val="0"/>
                <w:numId w:val="25"/>
              </w:numPr>
              <w:ind w:left="425" w:hanging="425"/>
              <w:jc w:val="both"/>
              <w:rPr>
                <w:rFonts w:ascii="Arial" w:hAnsi="Arial" w:cs="Arial"/>
                <w:sz w:val="18"/>
                <w:szCs w:val="18"/>
              </w:rPr>
            </w:pPr>
            <w:r w:rsidRPr="00196966">
              <w:rPr>
                <w:rFonts w:ascii="Arial" w:hAnsi="Arial" w:cs="Arial"/>
                <w:sz w:val="18"/>
                <w:szCs w:val="18"/>
              </w:rPr>
              <w:t xml:space="preserve">stroške sodelovanja na kvalitetnih pregledih, primopredaji in končnem obračunu </w:t>
            </w:r>
            <w:r>
              <w:rPr>
                <w:rFonts w:ascii="Arial" w:hAnsi="Arial" w:cs="Arial"/>
                <w:sz w:val="18"/>
                <w:szCs w:val="18"/>
              </w:rPr>
              <w:t xml:space="preserve">ter v </w:t>
            </w:r>
            <w:r w:rsidRPr="00196966">
              <w:rPr>
                <w:rFonts w:ascii="Arial" w:hAnsi="Arial" w:cs="Arial"/>
                <w:sz w:val="18"/>
                <w:szCs w:val="18"/>
              </w:rPr>
              <w:t>garancijski dobi,</w:t>
            </w:r>
          </w:p>
          <w:p w14:paraId="5941BD2C" w14:textId="77777777" w:rsidR="00D57C8D" w:rsidRPr="00196966" w:rsidRDefault="00D57C8D" w:rsidP="00D57C8D">
            <w:pPr>
              <w:numPr>
                <w:ilvl w:val="0"/>
                <w:numId w:val="25"/>
              </w:numPr>
              <w:ind w:left="425" w:hanging="425"/>
              <w:jc w:val="both"/>
              <w:rPr>
                <w:rFonts w:ascii="Arial" w:hAnsi="Arial" w:cs="Arial"/>
                <w:sz w:val="18"/>
                <w:szCs w:val="18"/>
              </w:rPr>
            </w:pPr>
            <w:r w:rsidRPr="00196966">
              <w:rPr>
                <w:rFonts w:ascii="Arial" w:hAnsi="Arial" w:cs="Arial"/>
                <w:sz w:val="18"/>
                <w:szCs w:val="18"/>
              </w:rPr>
              <w:t>izvajalec bo z objekta in zemljišča odstranil vse pri delu nastale ruševine, demontirane predmete in začasne objekte ter bo v tem smislu vzpostavil prvotno stanje.</w:t>
            </w:r>
          </w:p>
          <w:p w14:paraId="3FFC4044" w14:textId="738509B1" w:rsidR="00315FE8" w:rsidRPr="00196966" w:rsidRDefault="00315FE8" w:rsidP="00D57C8D">
            <w:pPr>
              <w:ind w:left="426"/>
              <w:jc w:val="both"/>
              <w:rPr>
                <w:rFonts w:ascii="Arial" w:hAnsi="Arial" w:cs="Arial"/>
                <w:sz w:val="18"/>
                <w:szCs w:val="18"/>
              </w:rPr>
            </w:pPr>
          </w:p>
          <w:p w14:paraId="4B3A48BE" w14:textId="77777777" w:rsidR="00315FE8" w:rsidRPr="00196966" w:rsidRDefault="00315FE8" w:rsidP="00315FE8">
            <w:pPr>
              <w:pStyle w:val="Glava"/>
              <w:jc w:val="both"/>
              <w:rPr>
                <w:rFonts w:ascii="Arial" w:hAnsi="Arial" w:cs="Arial"/>
                <w:sz w:val="18"/>
                <w:szCs w:val="18"/>
                <w:highlight w:val="yellow"/>
              </w:rPr>
            </w:pPr>
          </w:p>
          <w:p w14:paraId="16058B46" w14:textId="77777777" w:rsidR="00315FE8" w:rsidRPr="00196966" w:rsidRDefault="00315FE8" w:rsidP="00B543B2">
            <w:pPr>
              <w:pStyle w:val="Odstavekseznama"/>
              <w:numPr>
                <w:ilvl w:val="0"/>
                <w:numId w:val="33"/>
              </w:numPr>
              <w:ind w:left="284" w:hanging="284"/>
              <w:jc w:val="center"/>
              <w:rPr>
                <w:rFonts w:ascii="Arial" w:hAnsi="Arial" w:cs="Arial"/>
                <w:b/>
                <w:sz w:val="18"/>
                <w:szCs w:val="18"/>
              </w:rPr>
            </w:pPr>
            <w:r w:rsidRPr="00196966">
              <w:rPr>
                <w:rFonts w:ascii="Arial" w:hAnsi="Arial" w:cs="Arial"/>
                <w:b/>
                <w:sz w:val="18"/>
                <w:szCs w:val="18"/>
              </w:rPr>
              <w:t>člen</w:t>
            </w:r>
          </w:p>
          <w:p w14:paraId="6DBCC5A2" w14:textId="77777777" w:rsidR="00315FE8" w:rsidRPr="00196966" w:rsidRDefault="00315FE8" w:rsidP="00315FE8">
            <w:pPr>
              <w:pStyle w:val="Slog"/>
              <w:jc w:val="both"/>
              <w:rPr>
                <w:sz w:val="18"/>
                <w:szCs w:val="18"/>
              </w:rPr>
            </w:pPr>
          </w:p>
          <w:p w14:paraId="7DF6C372" w14:textId="77777777" w:rsidR="00315FE8" w:rsidRPr="00196966" w:rsidRDefault="00315FE8" w:rsidP="00315FE8">
            <w:pPr>
              <w:pStyle w:val="Slog"/>
              <w:jc w:val="both"/>
              <w:rPr>
                <w:sz w:val="18"/>
                <w:szCs w:val="18"/>
              </w:rPr>
            </w:pPr>
            <w:r w:rsidRPr="00196966">
              <w:rPr>
                <w:sz w:val="18"/>
                <w:szCs w:val="18"/>
              </w:rPr>
              <w:t>Izvajalec bo opravljena dela obračunaval z začasnimi situacijami/računi do 90% vseh izvedenih del  in ostalih 10% s končno situacijo/računom. Izvajalec mora začasno situacijo/račun sestaviti na podlagi s strani nadzora potrjenega dokumenta o dejansko izvršenih količinah - knjige obračunskih izmer, izvršenih do 30. dne v obračunskem mesecu in enotnih cenah iz pogodbenega predračuna ter jo pregledano in potrjeno s strani nadzora, dostaviti naročniku do najkasneje 10. v mesecu v petih izvodih.</w:t>
            </w:r>
          </w:p>
          <w:p w14:paraId="7EB4E652" w14:textId="77777777" w:rsidR="00315FE8" w:rsidRPr="00196966" w:rsidRDefault="00315FE8" w:rsidP="00315FE8">
            <w:pPr>
              <w:pStyle w:val="Glava"/>
              <w:numPr>
                <w:ilvl w:val="12"/>
                <w:numId w:val="0"/>
              </w:numPr>
              <w:jc w:val="both"/>
              <w:rPr>
                <w:rFonts w:ascii="Arial" w:hAnsi="Arial" w:cs="Arial"/>
                <w:sz w:val="18"/>
                <w:szCs w:val="18"/>
                <w:highlight w:val="yellow"/>
              </w:rPr>
            </w:pPr>
          </w:p>
          <w:p w14:paraId="7CF4C601" w14:textId="77777777" w:rsidR="00315FE8" w:rsidRPr="00196966" w:rsidRDefault="00315FE8" w:rsidP="00315FE8">
            <w:pPr>
              <w:pStyle w:val="Slog"/>
              <w:jc w:val="both"/>
              <w:rPr>
                <w:sz w:val="18"/>
                <w:szCs w:val="18"/>
              </w:rPr>
            </w:pPr>
            <w:r w:rsidRPr="00196966">
              <w:rPr>
                <w:sz w:val="18"/>
                <w:szCs w:val="18"/>
              </w:rPr>
              <w:t>Naročnik bo pregledal situacijo in po dva potrjena izvoda vrnil izvajalcu v nadaljnjih 3. dneh. V primeru, da ne bo soglašal z njeno višino ali s posameznimi postavkami, jo bo potrdil v nesporni višini.</w:t>
            </w:r>
          </w:p>
          <w:p w14:paraId="555D1C0F" w14:textId="77777777" w:rsidR="00315FE8" w:rsidRPr="00196966" w:rsidRDefault="00315FE8" w:rsidP="00315FE8">
            <w:pPr>
              <w:pStyle w:val="Slog"/>
              <w:jc w:val="both"/>
              <w:rPr>
                <w:sz w:val="18"/>
                <w:szCs w:val="18"/>
              </w:rPr>
            </w:pPr>
          </w:p>
          <w:p w14:paraId="700A437D" w14:textId="77777777" w:rsidR="00315FE8" w:rsidRPr="00196966" w:rsidRDefault="00315FE8" w:rsidP="00315FE8">
            <w:pPr>
              <w:pStyle w:val="Slog"/>
              <w:jc w:val="both"/>
              <w:rPr>
                <w:sz w:val="18"/>
                <w:szCs w:val="18"/>
              </w:rPr>
            </w:pPr>
            <w:r w:rsidRPr="00196966">
              <w:rPr>
                <w:sz w:val="18"/>
                <w:szCs w:val="18"/>
              </w:rPr>
              <w:t>Navedeni pregled pa ne izključuje pravice naročnika do korekture končne situacije tudi v delu, ki je z začasnimi situacijami že obračunan, potrjen in plačan.</w:t>
            </w:r>
          </w:p>
          <w:p w14:paraId="54CBFCA8" w14:textId="77777777" w:rsidR="00315FE8" w:rsidRPr="00196966" w:rsidRDefault="00315FE8" w:rsidP="00315FE8">
            <w:pPr>
              <w:pStyle w:val="Slog"/>
              <w:jc w:val="both"/>
              <w:rPr>
                <w:sz w:val="18"/>
                <w:szCs w:val="18"/>
              </w:rPr>
            </w:pPr>
          </w:p>
          <w:p w14:paraId="30A8A8C0" w14:textId="117E74DD" w:rsidR="00315FE8" w:rsidRPr="00196966" w:rsidRDefault="00315FE8" w:rsidP="00315FE8">
            <w:pPr>
              <w:pStyle w:val="Slog"/>
              <w:jc w:val="both"/>
              <w:rPr>
                <w:sz w:val="18"/>
                <w:szCs w:val="18"/>
              </w:rPr>
            </w:pPr>
            <w:r w:rsidRPr="00196966">
              <w:rPr>
                <w:sz w:val="18"/>
                <w:szCs w:val="18"/>
              </w:rPr>
              <w:t>Potrjena situacija/račun s strani nadzora je kot pdf priloga k e-računu/situaciji, ki jo izvajalec preko spletne aplikacije posreduje naročniku najkasneje do vsakega 15. v mesecu. Zadnji račun mora izvajalec posredovati najkasneje do 15. 11.</w:t>
            </w:r>
            <w:r w:rsidR="00196966">
              <w:rPr>
                <w:sz w:val="18"/>
                <w:szCs w:val="18"/>
              </w:rPr>
              <w:t xml:space="preserve"> 20</w:t>
            </w:r>
            <w:r w:rsidR="007F68EA">
              <w:rPr>
                <w:sz w:val="18"/>
                <w:szCs w:val="18"/>
              </w:rPr>
              <w:t>20</w:t>
            </w:r>
            <w:r w:rsidR="00196966">
              <w:rPr>
                <w:sz w:val="18"/>
                <w:szCs w:val="18"/>
              </w:rPr>
              <w:t>.</w:t>
            </w:r>
          </w:p>
          <w:p w14:paraId="515EA0EB" w14:textId="77777777" w:rsidR="00315FE8" w:rsidRPr="00196966" w:rsidRDefault="00315FE8" w:rsidP="00315FE8">
            <w:pPr>
              <w:pStyle w:val="Slog"/>
              <w:jc w:val="both"/>
              <w:rPr>
                <w:sz w:val="18"/>
                <w:szCs w:val="18"/>
              </w:rPr>
            </w:pPr>
          </w:p>
          <w:p w14:paraId="3650490A" w14:textId="77777777" w:rsidR="00315FE8" w:rsidRPr="00196966" w:rsidRDefault="00315FE8" w:rsidP="00315FE8">
            <w:pPr>
              <w:jc w:val="both"/>
              <w:rPr>
                <w:rFonts w:ascii="Arial" w:hAnsi="Arial" w:cs="Arial"/>
                <w:snapToGrid w:val="0"/>
                <w:color w:val="000000"/>
                <w:sz w:val="18"/>
                <w:szCs w:val="18"/>
              </w:rPr>
            </w:pPr>
            <w:r w:rsidRPr="00196966">
              <w:rPr>
                <w:rFonts w:ascii="Arial" w:hAnsi="Arial" w:cs="Arial"/>
                <w:sz w:val="18"/>
                <w:szCs w:val="18"/>
              </w:rPr>
              <w:t xml:space="preserve">Izvajalec bo za izvedena dela, skladno z Zakonom o opravljanju plačilnih storitev za proračunske uporabnike (Uradni list RS, št. 77/16; ZOPSPU-1) izstavljal izključno v elektronski obliki, kot e-račun s spremljajočo dokumentacijo preko spletne aplikacije UJPeRačun. </w:t>
            </w:r>
            <w:r w:rsidRPr="00196966">
              <w:rPr>
                <w:rFonts w:ascii="Arial" w:hAnsi="Arial" w:cs="Arial"/>
                <w:snapToGrid w:val="0"/>
                <w:color w:val="000000"/>
                <w:sz w:val="18"/>
                <w:szCs w:val="18"/>
              </w:rPr>
              <w:t>Račun se mora sklicevati na številko pogodbe, na podlagi katere se izstavlja.</w:t>
            </w:r>
          </w:p>
          <w:p w14:paraId="410ECD2A" w14:textId="77777777" w:rsidR="00315FE8" w:rsidRPr="00196966" w:rsidRDefault="00315FE8" w:rsidP="00315FE8">
            <w:pPr>
              <w:pStyle w:val="Slog"/>
              <w:jc w:val="both"/>
              <w:rPr>
                <w:sz w:val="18"/>
                <w:szCs w:val="18"/>
              </w:rPr>
            </w:pPr>
          </w:p>
          <w:p w14:paraId="6FE19780"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 xml:space="preserve">Rok plačila računa je 30. (trideseti) dan od dneva prejema pravilno izstavljenega računa oziroma v skladu z </w:t>
            </w:r>
            <w:r w:rsidRPr="00196966">
              <w:rPr>
                <w:rFonts w:ascii="Arial" w:hAnsi="Arial" w:cs="Arial"/>
                <w:sz w:val="18"/>
                <w:szCs w:val="18"/>
              </w:rPr>
              <w:lastRenderedPageBreak/>
              <w:t>veljavnim zakonom o izvrševanju proračunov Republike Slovenije, in sicer na izvajalčev transakcijski račun, ki je vsakokrat naveden na računu.</w:t>
            </w:r>
          </w:p>
          <w:p w14:paraId="3C7E0223" w14:textId="77777777" w:rsidR="00315FE8" w:rsidRPr="00196966" w:rsidRDefault="00315FE8" w:rsidP="00315FE8">
            <w:pPr>
              <w:jc w:val="both"/>
              <w:rPr>
                <w:rFonts w:ascii="Arial" w:hAnsi="Arial" w:cs="Arial"/>
                <w:i/>
                <w:sz w:val="18"/>
                <w:szCs w:val="18"/>
              </w:rPr>
            </w:pPr>
          </w:p>
          <w:p w14:paraId="4924BD46"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 xml:space="preserve">Pogodbeni stranki sta soglasni, da je izpolnitev te pogodbe vezana na proračunske zmogljivosti naročnika. Pogodbeni stranki sta podredno soglasni, da v primeru, da pride do spremembe v proračunu RS ali programu dela MIZŠ, ki neposredno vpliva na to pogodbo, da ustrezno z dodatkom k tej pogodbi spremenita določila te pogodbe, in sicer obseg del, ki se izvajajo oz. višino sredstev za plačilo izvedbe del po predmetni pogodbi, tako da dinamiko financiranja prilagodita spremembam v državnem proračunu oziroma finančnem načrtu naročnika. </w:t>
            </w:r>
          </w:p>
          <w:p w14:paraId="217E07FD" w14:textId="77777777" w:rsidR="00315FE8" w:rsidRPr="00196966" w:rsidRDefault="00315FE8" w:rsidP="00315FE8">
            <w:pPr>
              <w:jc w:val="both"/>
              <w:rPr>
                <w:rFonts w:ascii="Arial" w:hAnsi="Arial" w:cs="Arial"/>
                <w:i/>
                <w:sz w:val="18"/>
                <w:szCs w:val="18"/>
              </w:rPr>
            </w:pPr>
          </w:p>
          <w:p w14:paraId="7B053B6A" w14:textId="77777777" w:rsidR="00315FE8" w:rsidRPr="00196966" w:rsidRDefault="00315FE8" w:rsidP="00315FE8">
            <w:pPr>
              <w:jc w:val="both"/>
              <w:rPr>
                <w:rFonts w:ascii="Arial" w:hAnsi="Arial" w:cs="Arial"/>
                <w:i/>
                <w:sz w:val="18"/>
                <w:szCs w:val="18"/>
              </w:rPr>
            </w:pPr>
            <w:r w:rsidRPr="00196966">
              <w:rPr>
                <w:rFonts w:ascii="Arial" w:hAnsi="Arial" w:cs="Arial"/>
                <w:i/>
                <w:sz w:val="18"/>
                <w:szCs w:val="18"/>
              </w:rPr>
              <w:t>(V primeru izvedbe naročila s partnerji in/ali podizvajalci se prejšnji odstavek nadaljuje s sledečim besedilom):</w:t>
            </w:r>
          </w:p>
          <w:p w14:paraId="12C54ECA" w14:textId="77777777" w:rsidR="00315FE8" w:rsidRPr="00196966" w:rsidRDefault="00315FE8" w:rsidP="00315FE8">
            <w:pPr>
              <w:pStyle w:val="Slog"/>
              <w:jc w:val="both"/>
              <w:rPr>
                <w:sz w:val="18"/>
                <w:szCs w:val="18"/>
              </w:rPr>
            </w:pPr>
          </w:p>
          <w:p w14:paraId="366C69D5"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in na račune vseh partnerji in/ali podizvajalcev, ki so v skladu in na način, določen v drugem in tretjem odstavku 94. člena ZJN-3, zahtevali neposredno plačilo.</w:t>
            </w:r>
          </w:p>
          <w:p w14:paraId="7824F109" w14:textId="77777777" w:rsidR="00315FE8" w:rsidRPr="00196966" w:rsidRDefault="00315FE8" w:rsidP="00315FE8">
            <w:pPr>
              <w:jc w:val="both"/>
              <w:rPr>
                <w:rFonts w:ascii="Arial" w:hAnsi="Arial" w:cs="Arial"/>
                <w:sz w:val="18"/>
                <w:szCs w:val="18"/>
              </w:rPr>
            </w:pPr>
          </w:p>
          <w:p w14:paraId="3C3FCC3F"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 xml:space="preserve">V kolikor podizvajalec v skladu in na način, določen v drugem in tretjem odstavku 94. člena ZJN-3, zahteva neposredno plačilo, se šteje, da je neposredno plačilo podizvajalcu obvezno in obveznost zavezuje naročnika in izvajalca oz. partnerja, ki je nominiral podizvajalca. </w:t>
            </w:r>
            <w:r w:rsidRPr="00196966">
              <w:rPr>
                <w:rFonts w:ascii="Arial" w:hAnsi="Arial" w:cs="Arial"/>
                <w:iCs/>
                <w:sz w:val="18"/>
                <w:szCs w:val="18"/>
              </w:rPr>
              <w:t>Naročnik je dolžan namesto glavnemu izvajalcu poravnati podizvajalčevo terjatev do glavnega izvajalca, za kar podizvajalec predloži pisno soglasje</w:t>
            </w:r>
            <w:r w:rsidRPr="00196966">
              <w:rPr>
                <w:rFonts w:ascii="Arial" w:hAnsi="Arial" w:cs="Arial"/>
                <w:sz w:val="18"/>
                <w:szCs w:val="18"/>
              </w:rPr>
              <w:t>.</w:t>
            </w:r>
          </w:p>
          <w:p w14:paraId="768B6EF7" w14:textId="77777777" w:rsidR="00315FE8" w:rsidRPr="00196966" w:rsidRDefault="00315FE8" w:rsidP="00315FE8">
            <w:pPr>
              <w:jc w:val="both"/>
              <w:rPr>
                <w:rFonts w:ascii="Arial" w:hAnsi="Arial" w:cs="Arial"/>
                <w:sz w:val="18"/>
                <w:szCs w:val="18"/>
              </w:rPr>
            </w:pPr>
          </w:p>
          <w:p w14:paraId="5E2CF104"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V kolikor bo podizvajalec v skladu in na način, določen v drugem in tretjem odstavku 94. člena ZJN-3 zahteval neposredna plačila, se šteje, da:</w:t>
            </w:r>
          </w:p>
          <w:p w14:paraId="7D2706E2" w14:textId="77777777" w:rsidR="00315FE8" w:rsidRPr="00196966" w:rsidRDefault="00315FE8" w:rsidP="00B543B2">
            <w:pPr>
              <w:numPr>
                <w:ilvl w:val="0"/>
                <w:numId w:val="26"/>
              </w:numPr>
              <w:jc w:val="both"/>
              <w:rPr>
                <w:rFonts w:ascii="Arial" w:hAnsi="Arial" w:cs="Arial"/>
                <w:sz w:val="18"/>
                <w:szCs w:val="18"/>
              </w:rPr>
            </w:pPr>
            <w:r w:rsidRPr="00196966">
              <w:rPr>
                <w:rFonts w:ascii="Arial" w:hAnsi="Arial" w:cs="Arial"/>
                <w:sz w:val="18"/>
                <w:szCs w:val="18"/>
              </w:rPr>
              <w:t>izvajalec oz. partner, ki je nominiral podizvajalca s podpisom te pogodbe pooblašča naročnika, da na podlagi potrjenega računa oziroma situacije s strani glavnega izvajalca neposredno plačuje podizvajalcu,</w:t>
            </w:r>
          </w:p>
          <w:p w14:paraId="5D400389" w14:textId="77777777" w:rsidR="00315FE8" w:rsidRPr="00196966" w:rsidRDefault="00315FE8" w:rsidP="00B543B2">
            <w:pPr>
              <w:numPr>
                <w:ilvl w:val="0"/>
                <w:numId w:val="26"/>
              </w:numPr>
              <w:jc w:val="both"/>
              <w:rPr>
                <w:rFonts w:ascii="Arial" w:hAnsi="Arial" w:cs="Arial"/>
                <w:sz w:val="18"/>
                <w:szCs w:val="18"/>
              </w:rPr>
            </w:pPr>
            <w:r w:rsidRPr="00196966">
              <w:rPr>
                <w:rFonts w:ascii="Arial" w:hAnsi="Arial" w:cs="Arial"/>
                <w:sz w:val="18"/>
                <w:szCs w:val="18"/>
              </w:rPr>
              <w:t>je podizvajalec dolžan najkasneje z izstavitvijo prvega računa predložiti soglasje, na podlagi katerega naročnik namesto ponudnika poravna podizvajalčevo terjatev do ponudnika, </w:t>
            </w:r>
          </w:p>
          <w:p w14:paraId="7BD48D49" w14:textId="77777777" w:rsidR="00315FE8" w:rsidRPr="00196966" w:rsidRDefault="00315FE8" w:rsidP="00B543B2">
            <w:pPr>
              <w:numPr>
                <w:ilvl w:val="0"/>
                <w:numId w:val="26"/>
              </w:numPr>
              <w:jc w:val="both"/>
              <w:rPr>
                <w:rFonts w:ascii="Arial" w:hAnsi="Arial" w:cs="Arial"/>
                <w:sz w:val="18"/>
                <w:szCs w:val="18"/>
              </w:rPr>
            </w:pPr>
            <w:r w:rsidRPr="00196966">
              <w:rPr>
                <w:rFonts w:ascii="Arial" w:hAnsi="Arial" w:cs="Arial"/>
                <w:sz w:val="18"/>
                <w:szCs w:val="18"/>
              </w:rPr>
              <w:t>izvajalec oz. partner, ki je nominiral podizvajalca, svojemu računu ali situaciji priložiti račun ali situacijo podizvajalca, ki ga je predhodno potrdil.</w:t>
            </w:r>
          </w:p>
          <w:p w14:paraId="243D26A7" w14:textId="77777777" w:rsidR="00315FE8" w:rsidRPr="00196966" w:rsidRDefault="00315FE8" w:rsidP="00315FE8">
            <w:pPr>
              <w:jc w:val="both"/>
              <w:rPr>
                <w:rFonts w:ascii="Arial" w:hAnsi="Arial" w:cs="Arial"/>
                <w:sz w:val="18"/>
                <w:szCs w:val="18"/>
              </w:rPr>
            </w:pPr>
          </w:p>
          <w:p w14:paraId="59009554"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Zgolj ob izpolnitvi vseh pogojev iz predhodnega odstavka, je naročnik obvezan izvršiti neposredno plačilo podizvajalcu.</w:t>
            </w:r>
          </w:p>
          <w:p w14:paraId="066DAE5B" w14:textId="77777777" w:rsidR="00315FE8" w:rsidRPr="00196966" w:rsidRDefault="00315FE8" w:rsidP="00315FE8">
            <w:pPr>
              <w:jc w:val="both"/>
              <w:rPr>
                <w:rFonts w:ascii="Arial" w:hAnsi="Arial" w:cs="Arial"/>
                <w:sz w:val="18"/>
                <w:szCs w:val="18"/>
              </w:rPr>
            </w:pPr>
          </w:p>
          <w:p w14:paraId="38C68FAF"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Plačila podizvajalcem se izvedejo v rokih in na enak način kot velja za plačila izvajalcu.</w:t>
            </w:r>
          </w:p>
          <w:p w14:paraId="3482F003" w14:textId="77777777" w:rsidR="00315FE8" w:rsidRPr="00196966" w:rsidRDefault="00315FE8" w:rsidP="00315FE8">
            <w:pPr>
              <w:jc w:val="both"/>
              <w:rPr>
                <w:rFonts w:ascii="Arial" w:hAnsi="Arial" w:cs="Arial"/>
                <w:sz w:val="18"/>
                <w:szCs w:val="18"/>
              </w:rPr>
            </w:pPr>
          </w:p>
          <w:p w14:paraId="1E3E68DA"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Če podizvajalec ne zahteva neposrednega plačila, mora glavni izvajalec najpozneje v 60. dneh od plačila končnega računa oziroma situacije poslati svojo pisno izjavo in pisno izjavo podizvajalca, da je podizvajalec prejel plačilo za izvedene gradnje ali storitve oziroma dobavljeno blago, neposredno povezano s predmetom javnega naročila. Nepredložitev izjave v roku je razlog za uvedbo prekrškovnega postopka zoper izvajalca pred Državno revizijsko komisijo. Poleg globe je sankcija tudi izločitev iz postopkov naročanja za predpisano obdobje.</w:t>
            </w:r>
          </w:p>
          <w:p w14:paraId="5B492ACA" w14:textId="77777777" w:rsidR="00315FE8" w:rsidRPr="00196966" w:rsidRDefault="00315FE8" w:rsidP="00315FE8">
            <w:pPr>
              <w:pStyle w:val="Slog"/>
              <w:jc w:val="both"/>
              <w:rPr>
                <w:sz w:val="18"/>
                <w:szCs w:val="18"/>
              </w:rPr>
            </w:pPr>
          </w:p>
          <w:p w14:paraId="20FB7F0C" w14:textId="77777777" w:rsidR="00315FE8" w:rsidRPr="00196966" w:rsidRDefault="00315FE8" w:rsidP="00315FE8">
            <w:pPr>
              <w:jc w:val="both"/>
              <w:rPr>
                <w:rFonts w:ascii="Arial" w:hAnsi="Arial" w:cs="Arial"/>
                <w:snapToGrid w:val="0"/>
                <w:color w:val="000000"/>
                <w:sz w:val="18"/>
                <w:szCs w:val="18"/>
              </w:rPr>
            </w:pPr>
            <w:r w:rsidRPr="00196966">
              <w:rPr>
                <w:rFonts w:ascii="Arial" w:hAnsi="Arial" w:cs="Arial"/>
                <w:snapToGrid w:val="0"/>
                <w:color w:val="000000"/>
                <w:sz w:val="18"/>
                <w:szCs w:val="18"/>
              </w:rPr>
              <w:t>Plačilni rok prične teči naslednji dan po prejemu računa, ki je podlaga za izplačilo. Če zadnji dan roka sovpada z dnem, ko je po zakonu dela prost dan oziroma v plačilnem sistemu TARGET ni opredeljen kot plačilni dan, se za zadnji dan roka šteje naslednji delavnik oziroma naslednji plačilni dan v sistemu TARGET.</w:t>
            </w:r>
          </w:p>
          <w:p w14:paraId="6B45A5E8" w14:textId="77777777" w:rsidR="00315FE8" w:rsidRPr="00196966" w:rsidRDefault="00315FE8" w:rsidP="00315FE8">
            <w:pPr>
              <w:pStyle w:val="Glava"/>
              <w:numPr>
                <w:ilvl w:val="12"/>
                <w:numId w:val="0"/>
              </w:numPr>
              <w:jc w:val="both"/>
              <w:rPr>
                <w:rFonts w:ascii="Arial" w:hAnsi="Arial" w:cs="Arial"/>
                <w:sz w:val="18"/>
                <w:szCs w:val="18"/>
                <w:highlight w:val="yellow"/>
              </w:rPr>
            </w:pPr>
          </w:p>
          <w:p w14:paraId="69FA981C" w14:textId="77777777" w:rsidR="00315FE8" w:rsidRPr="00196966" w:rsidRDefault="00315FE8" w:rsidP="00B543B2">
            <w:pPr>
              <w:pStyle w:val="Odstavekseznama"/>
              <w:numPr>
                <w:ilvl w:val="0"/>
                <w:numId w:val="33"/>
              </w:numPr>
              <w:ind w:left="284" w:hanging="284"/>
              <w:jc w:val="center"/>
              <w:rPr>
                <w:rFonts w:ascii="Arial" w:hAnsi="Arial" w:cs="Arial"/>
                <w:b/>
                <w:sz w:val="18"/>
                <w:szCs w:val="18"/>
              </w:rPr>
            </w:pPr>
            <w:r w:rsidRPr="00196966">
              <w:rPr>
                <w:rFonts w:ascii="Arial" w:hAnsi="Arial" w:cs="Arial"/>
                <w:b/>
                <w:sz w:val="18"/>
                <w:szCs w:val="18"/>
              </w:rPr>
              <w:t>člen</w:t>
            </w:r>
          </w:p>
          <w:p w14:paraId="4DAA5A7D"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1B5E51F7" w14:textId="77777777" w:rsidR="00315FE8" w:rsidRPr="00196966" w:rsidRDefault="00315FE8" w:rsidP="00315FE8">
            <w:pPr>
              <w:pStyle w:val="Telobesedila-zamik"/>
              <w:spacing w:after="0" w:line="240" w:lineRule="auto"/>
              <w:ind w:left="0"/>
              <w:jc w:val="both"/>
              <w:rPr>
                <w:rFonts w:ascii="Arial" w:hAnsi="Arial" w:cs="Arial"/>
                <w:sz w:val="18"/>
                <w:szCs w:val="18"/>
              </w:rPr>
            </w:pPr>
            <w:r w:rsidRPr="00196966">
              <w:rPr>
                <w:rFonts w:ascii="Arial" w:hAnsi="Arial" w:cs="Arial"/>
                <w:sz w:val="18"/>
                <w:szCs w:val="18"/>
              </w:rPr>
              <w:t>Končni obračun se izvede po uspešni primopredaji izvedenih del. Končni obračun izvedejo pooblaščeni predstavniki naročnika in izvajalca, komisijsko z zapisnikom na podlagi s strani izvajalca in nadzora podpisanega gradbenega dnevnika in potrjene gradbene knjige, ki je sestavni del zapisnika končnega obračuna.</w:t>
            </w:r>
          </w:p>
          <w:p w14:paraId="0C7B416F" w14:textId="77777777" w:rsidR="00315FE8" w:rsidRPr="00196966" w:rsidRDefault="00315FE8" w:rsidP="00315FE8">
            <w:pPr>
              <w:pStyle w:val="Slog"/>
              <w:jc w:val="both"/>
              <w:rPr>
                <w:sz w:val="18"/>
                <w:szCs w:val="18"/>
              </w:rPr>
            </w:pPr>
          </w:p>
          <w:p w14:paraId="6F89E47C" w14:textId="77777777" w:rsidR="00315FE8" w:rsidRPr="00196966" w:rsidRDefault="00315FE8" w:rsidP="00315FE8">
            <w:pPr>
              <w:pStyle w:val="Slog"/>
              <w:jc w:val="both"/>
              <w:rPr>
                <w:sz w:val="18"/>
                <w:szCs w:val="18"/>
              </w:rPr>
            </w:pPr>
            <w:r w:rsidRPr="00196966">
              <w:rPr>
                <w:sz w:val="18"/>
                <w:szCs w:val="18"/>
              </w:rPr>
              <w:t>Brez predloženega zavarovanja za odpravo napak v garancijski dobi z veljavnostjo 60 mesecev, končni obračun ni izveden.</w:t>
            </w:r>
          </w:p>
          <w:p w14:paraId="180F6CD9" w14:textId="77777777" w:rsidR="00315FE8" w:rsidRPr="00196966" w:rsidRDefault="00315FE8" w:rsidP="00315FE8">
            <w:pPr>
              <w:pStyle w:val="Glava"/>
              <w:numPr>
                <w:ilvl w:val="12"/>
                <w:numId w:val="0"/>
              </w:numPr>
              <w:jc w:val="both"/>
              <w:rPr>
                <w:rFonts w:ascii="Arial" w:hAnsi="Arial" w:cs="Arial"/>
                <w:sz w:val="18"/>
                <w:szCs w:val="18"/>
                <w:highlight w:val="yellow"/>
              </w:rPr>
            </w:pPr>
          </w:p>
          <w:p w14:paraId="22CF87CB" w14:textId="77777777" w:rsidR="00315FE8" w:rsidRPr="00196966" w:rsidRDefault="00315FE8" w:rsidP="00B543B2">
            <w:pPr>
              <w:pStyle w:val="Odstavekseznama"/>
              <w:widowControl w:val="0"/>
              <w:numPr>
                <w:ilvl w:val="0"/>
                <w:numId w:val="34"/>
              </w:numPr>
              <w:autoSpaceDE w:val="0"/>
              <w:autoSpaceDN w:val="0"/>
              <w:adjustRightInd w:val="0"/>
              <w:jc w:val="both"/>
              <w:rPr>
                <w:rFonts w:ascii="Arial" w:hAnsi="Arial" w:cs="Arial"/>
                <w:b/>
                <w:sz w:val="18"/>
                <w:szCs w:val="18"/>
              </w:rPr>
            </w:pPr>
            <w:r w:rsidRPr="00196966">
              <w:rPr>
                <w:rFonts w:ascii="Arial" w:hAnsi="Arial" w:cs="Arial"/>
                <w:b/>
                <w:sz w:val="18"/>
                <w:szCs w:val="18"/>
              </w:rPr>
              <w:t>ROKI</w:t>
            </w:r>
          </w:p>
          <w:p w14:paraId="0E992AC0" w14:textId="77777777" w:rsidR="00315FE8" w:rsidRPr="00196966" w:rsidRDefault="00315FE8" w:rsidP="00B543B2">
            <w:pPr>
              <w:pStyle w:val="Odstavekseznama"/>
              <w:numPr>
                <w:ilvl w:val="0"/>
                <w:numId w:val="33"/>
              </w:numPr>
              <w:ind w:left="284" w:hanging="284"/>
              <w:jc w:val="center"/>
              <w:rPr>
                <w:rFonts w:ascii="Arial" w:hAnsi="Arial" w:cs="Arial"/>
                <w:b/>
                <w:sz w:val="18"/>
                <w:szCs w:val="18"/>
              </w:rPr>
            </w:pPr>
            <w:r w:rsidRPr="00196966">
              <w:rPr>
                <w:rFonts w:ascii="Arial" w:hAnsi="Arial" w:cs="Arial"/>
                <w:b/>
                <w:sz w:val="18"/>
                <w:szCs w:val="18"/>
              </w:rPr>
              <w:t>člen</w:t>
            </w:r>
          </w:p>
          <w:p w14:paraId="2509BD7A"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01B6ADDE" w14:textId="77777777" w:rsidR="00315FE8" w:rsidRPr="00196966" w:rsidRDefault="00315FE8" w:rsidP="00315FE8">
            <w:pPr>
              <w:pStyle w:val="Telobesedila-zamik"/>
              <w:spacing w:after="0" w:line="240" w:lineRule="auto"/>
              <w:ind w:left="0"/>
              <w:jc w:val="both"/>
              <w:rPr>
                <w:rFonts w:ascii="Arial" w:hAnsi="Arial" w:cs="Arial"/>
                <w:b/>
                <w:sz w:val="18"/>
                <w:szCs w:val="18"/>
              </w:rPr>
            </w:pPr>
            <w:r w:rsidRPr="00196966">
              <w:rPr>
                <w:rFonts w:ascii="Arial" w:hAnsi="Arial" w:cs="Arial"/>
                <w:sz w:val="18"/>
                <w:szCs w:val="18"/>
              </w:rPr>
              <w:t xml:space="preserve">Izvajalec se zaveže, da bo z deli, ki so predmet te pogodbe, pričel takoj po podpisu pogodbe oz. po uvedbi izvajalca v delo in jih končal v roku tako, da bodo vsa dela zaključena v </w:t>
            </w:r>
            <w:r w:rsidR="00FD34FD" w:rsidRPr="00196966">
              <w:rPr>
                <w:rFonts w:ascii="Arial" w:hAnsi="Arial" w:cs="Arial"/>
                <w:sz w:val="18"/>
                <w:szCs w:val="18"/>
              </w:rPr>
              <w:t>60</w:t>
            </w:r>
            <w:r w:rsidRPr="00196966">
              <w:rPr>
                <w:rFonts w:ascii="Arial" w:hAnsi="Arial" w:cs="Arial"/>
                <w:sz w:val="18"/>
                <w:szCs w:val="18"/>
              </w:rPr>
              <w:t>. koledarskih dnevih.</w:t>
            </w:r>
          </w:p>
          <w:p w14:paraId="5838C822"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156299D2" w14:textId="77777777" w:rsidR="00315FE8" w:rsidRPr="00196966" w:rsidRDefault="00315FE8" w:rsidP="00315FE8">
            <w:pPr>
              <w:pStyle w:val="Telobesedila-zamik"/>
              <w:spacing w:after="0" w:line="240" w:lineRule="auto"/>
              <w:ind w:left="0"/>
              <w:jc w:val="both"/>
              <w:rPr>
                <w:rFonts w:ascii="Arial" w:hAnsi="Arial" w:cs="Arial"/>
                <w:sz w:val="18"/>
                <w:szCs w:val="18"/>
              </w:rPr>
            </w:pPr>
            <w:r w:rsidRPr="00196966">
              <w:rPr>
                <w:rFonts w:ascii="Arial" w:hAnsi="Arial" w:cs="Arial"/>
                <w:sz w:val="18"/>
                <w:szCs w:val="18"/>
              </w:rPr>
              <w:t>Šteje se, da je izvajalec končal vsa dela v pogodbenem roku, v kolikor je izvedel vsa pogodbeno dogovorjena dela, odpravil vse pomanjkljivosti iz zapisnikov kvalitetnih in količinskih pregledov in uspešno predal, naročnik pa prevzel izvedena dela.</w:t>
            </w:r>
          </w:p>
          <w:p w14:paraId="02B3D320" w14:textId="77777777" w:rsidR="00315FE8" w:rsidRPr="00196966" w:rsidRDefault="00315FE8" w:rsidP="00315FE8">
            <w:pPr>
              <w:pStyle w:val="Slog"/>
              <w:jc w:val="both"/>
              <w:rPr>
                <w:sz w:val="18"/>
                <w:szCs w:val="18"/>
              </w:rPr>
            </w:pPr>
          </w:p>
          <w:p w14:paraId="47B73131" w14:textId="77777777" w:rsidR="00315FE8" w:rsidRPr="00196966" w:rsidRDefault="00315FE8" w:rsidP="00315FE8">
            <w:pPr>
              <w:pStyle w:val="Slog"/>
              <w:jc w:val="both"/>
              <w:rPr>
                <w:sz w:val="18"/>
                <w:szCs w:val="18"/>
              </w:rPr>
            </w:pPr>
            <w:r w:rsidRPr="00196966">
              <w:rPr>
                <w:sz w:val="18"/>
                <w:szCs w:val="18"/>
              </w:rPr>
              <w:t xml:space="preserve">Če izvajalec iz razlogov, ki niso na strani naročnika ali izvajalca, zamuja z deli glede na terminski plan več kot 20 </w:t>
            </w:r>
            <w:r w:rsidRPr="00196966">
              <w:rPr>
                <w:sz w:val="18"/>
                <w:szCs w:val="18"/>
              </w:rPr>
              <w:lastRenderedPageBreak/>
              <w:t>dni, lahko naročnik unovči bančno garancijo za dobro izvedbo del in obračuna izvedena dela in odstopi od pogodbe s pisno izjavo, poslano priporočeno s povratnico na naslov izvajalca.</w:t>
            </w:r>
          </w:p>
          <w:p w14:paraId="59E6F1FA" w14:textId="77777777" w:rsidR="00315FE8" w:rsidRPr="00196966" w:rsidRDefault="00315FE8" w:rsidP="00315FE8">
            <w:pPr>
              <w:pStyle w:val="Slog"/>
              <w:jc w:val="both"/>
              <w:rPr>
                <w:sz w:val="18"/>
                <w:szCs w:val="18"/>
              </w:rPr>
            </w:pPr>
          </w:p>
          <w:p w14:paraId="0BDDF81D" w14:textId="77777777" w:rsidR="00315FE8" w:rsidRPr="00196966" w:rsidRDefault="00315FE8" w:rsidP="00315FE8">
            <w:pPr>
              <w:pStyle w:val="Blokbesedila"/>
              <w:ind w:left="0" w:right="0"/>
              <w:rPr>
                <w:rFonts w:ascii="Arial" w:hAnsi="Arial" w:cs="Arial"/>
                <w:b w:val="0"/>
                <w:sz w:val="18"/>
                <w:szCs w:val="18"/>
              </w:rPr>
            </w:pPr>
            <w:r w:rsidRPr="00196966">
              <w:rPr>
                <w:rFonts w:ascii="Arial" w:hAnsi="Arial" w:cs="Arial"/>
                <w:b w:val="0"/>
                <w:sz w:val="18"/>
                <w:szCs w:val="18"/>
              </w:rPr>
              <w:t>Pogodbeni stranki se dogovorita, da bosta kritične časovne točke določili s potrditvijo izvedbenega časovnega načrta.</w:t>
            </w:r>
          </w:p>
          <w:p w14:paraId="5D84206A" w14:textId="77777777" w:rsidR="00315FE8" w:rsidRPr="00196966" w:rsidRDefault="00315FE8" w:rsidP="00315FE8">
            <w:pPr>
              <w:pStyle w:val="Telobesedila"/>
              <w:jc w:val="both"/>
              <w:rPr>
                <w:rFonts w:ascii="Arial" w:hAnsi="Arial" w:cs="Arial"/>
                <w:sz w:val="18"/>
                <w:szCs w:val="18"/>
              </w:rPr>
            </w:pPr>
          </w:p>
          <w:p w14:paraId="30DC5EF8"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Izvajalec bo delo organiziral, koordiniral in izvajal tako, da bo predmet izpolnitvenega ravnanja opravljen najkasneje v roku, določenim s predmetno pogodbo.</w:t>
            </w:r>
          </w:p>
          <w:p w14:paraId="11342F7B" w14:textId="77777777" w:rsidR="00315FE8" w:rsidRPr="00196966" w:rsidRDefault="00315FE8" w:rsidP="00315FE8">
            <w:pPr>
              <w:pStyle w:val="Telobesedila"/>
              <w:jc w:val="both"/>
              <w:rPr>
                <w:rFonts w:ascii="Arial" w:hAnsi="Arial" w:cs="Arial"/>
                <w:bCs/>
                <w:sz w:val="18"/>
                <w:szCs w:val="18"/>
              </w:rPr>
            </w:pPr>
          </w:p>
          <w:p w14:paraId="1A0E3DEE" w14:textId="77777777" w:rsidR="00315FE8" w:rsidRPr="00196966" w:rsidRDefault="00315FE8" w:rsidP="00315FE8">
            <w:pPr>
              <w:pStyle w:val="Telobesedila"/>
              <w:jc w:val="both"/>
              <w:rPr>
                <w:rFonts w:ascii="Arial" w:hAnsi="Arial" w:cs="Arial"/>
                <w:bCs/>
                <w:sz w:val="18"/>
                <w:szCs w:val="18"/>
              </w:rPr>
            </w:pPr>
            <w:r w:rsidRPr="00196966">
              <w:rPr>
                <w:rFonts w:ascii="Arial" w:hAnsi="Arial" w:cs="Arial"/>
                <w:bCs/>
                <w:sz w:val="18"/>
                <w:szCs w:val="18"/>
              </w:rPr>
              <w:t>Naročnik bo omogočil izvajalcu pravočasno vse potrebno za izvedbo pogodbenih del pred pričetkom izvajanja del.</w:t>
            </w:r>
          </w:p>
          <w:p w14:paraId="2F6A8870" w14:textId="77777777" w:rsidR="00315FE8" w:rsidRPr="00196966" w:rsidRDefault="00315FE8" w:rsidP="00315FE8">
            <w:pPr>
              <w:pStyle w:val="Telobesedila"/>
              <w:jc w:val="both"/>
              <w:rPr>
                <w:rFonts w:ascii="Arial" w:hAnsi="Arial" w:cs="Arial"/>
                <w:sz w:val="18"/>
                <w:szCs w:val="18"/>
              </w:rPr>
            </w:pPr>
          </w:p>
          <w:p w14:paraId="2500F446" w14:textId="77777777" w:rsidR="00315FE8" w:rsidRPr="00196966" w:rsidRDefault="00315FE8" w:rsidP="00B543B2">
            <w:pPr>
              <w:pStyle w:val="Odstavekseznama"/>
              <w:numPr>
                <w:ilvl w:val="0"/>
                <w:numId w:val="33"/>
              </w:numPr>
              <w:jc w:val="center"/>
              <w:rPr>
                <w:rFonts w:ascii="Arial" w:hAnsi="Arial" w:cs="Arial"/>
                <w:b/>
                <w:sz w:val="18"/>
                <w:szCs w:val="18"/>
              </w:rPr>
            </w:pPr>
            <w:r w:rsidRPr="00196966">
              <w:rPr>
                <w:rFonts w:ascii="Arial" w:hAnsi="Arial" w:cs="Arial"/>
                <w:b/>
                <w:sz w:val="18"/>
                <w:szCs w:val="18"/>
              </w:rPr>
              <w:t>člen</w:t>
            </w:r>
          </w:p>
          <w:p w14:paraId="30A7F520" w14:textId="77777777" w:rsidR="00315FE8" w:rsidRPr="00196966" w:rsidRDefault="00315FE8" w:rsidP="00315FE8">
            <w:pPr>
              <w:pStyle w:val="Telobesedila"/>
              <w:jc w:val="both"/>
              <w:rPr>
                <w:rFonts w:ascii="Arial" w:hAnsi="Arial" w:cs="Arial"/>
                <w:sz w:val="18"/>
                <w:szCs w:val="18"/>
              </w:rPr>
            </w:pPr>
          </w:p>
          <w:p w14:paraId="3673A258" w14:textId="77777777" w:rsidR="00315FE8" w:rsidRPr="00196966" w:rsidRDefault="00315FE8" w:rsidP="00315FE8">
            <w:pPr>
              <w:pStyle w:val="Telobesedila"/>
              <w:jc w:val="both"/>
              <w:rPr>
                <w:rFonts w:ascii="Arial" w:hAnsi="Arial" w:cs="Arial"/>
                <w:sz w:val="18"/>
                <w:szCs w:val="18"/>
              </w:rPr>
            </w:pPr>
            <w:r w:rsidRPr="00196966">
              <w:rPr>
                <w:rFonts w:ascii="Arial" w:hAnsi="Arial" w:cs="Arial"/>
                <w:sz w:val="18"/>
                <w:szCs w:val="18"/>
              </w:rPr>
              <w:t>Rok dokončanja del se lahko spremeni samo zaradi okoliščin, ki so nastale po sklenitvi pogodbe in jih izvajalec ni mogel preprečiti, ne odpraviti in se jim tudi ne izogniti.</w:t>
            </w:r>
          </w:p>
          <w:p w14:paraId="0D27DC05" w14:textId="77777777" w:rsidR="00315FE8" w:rsidRPr="00196966" w:rsidRDefault="00315FE8" w:rsidP="00315FE8">
            <w:pPr>
              <w:pStyle w:val="Telobesedila"/>
              <w:jc w:val="both"/>
              <w:rPr>
                <w:rFonts w:ascii="Arial" w:hAnsi="Arial" w:cs="Arial"/>
                <w:bCs/>
                <w:sz w:val="18"/>
                <w:szCs w:val="18"/>
              </w:rPr>
            </w:pPr>
          </w:p>
          <w:p w14:paraId="4D305B52" w14:textId="77777777" w:rsidR="00315FE8" w:rsidRPr="00196966" w:rsidRDefault="00315FE8" w:rsidP="00315FE8">
            <w:pPr>
              <w:pStyle w:val="Telobesedila"/>
              <w:jc w:val="both"/>
              <w:rPr>
                <w:rFonts w:ascii="Arial" w:hAnsi="Arial" w:cs="Arial"/>
                <w:bCs/>
                <w:sz w:val="18"/>
                <w:szCs w:val="18"/>
              </w:rPr>
            </w:pPr>
            <w:r w:rsidRPr="00196966">
              <w:rPr>
                <w:rFonts w:ascii="Arial" w:hAnsi="Arial" w:cs="Arial"/>
                <w:bCs/>
                <w:sz w:val="18"/>
                <w:szCs w:val="18"/>
              </w:rPr>
              <w:t>Pogodbeni dogovorjeni roki se lahko podaljšajo:</w:t>
            </w:r>
          </w:p>
          <w:p w14:paraId="532C38C5" w14:textId="77777777" w:rsidR="00315FE8" w:rsidRPr="00196966" w:rsidRDefault="00315FE8" w:rsidP="00B543B2">
            <w:pPr>
              <w:pStyle w:val="Telobesedila"/>
              <w:numPr>
                <w:ilvl w:val="0"/>
                <w:numId w:val="27"/>
              </w:numPr>
              <w:jc w:val="both"/>
              <w:rPr>
                <w:rFonts w:ascii="Arial" w:hAnsi="Arial" w:cs="Arial"/>
                <w:bCs/>
                <w:sz w:val="18"/>
                <w:szCs w:val="18"/>
              </w:rPr>
            </w:pPr>
            <w:r w:rsidRPr="00196966">
              <w:rPr>
                <w:rFonts w:ascii="Arial" w:hAnsi="Arial" w:cs="Arial"/>
                <w:bCs/>
                <w:sz w:val="18"/>
                <w:szCs w:val="18"/>
              </w:rPr>
              <w:t>zaradi dodatnih del, izvedenih po pisni zahtevi naročnika;</w:t>
            </w:r>
          </w:p>
          <w:p w14:paraId="628AD18E" w14:textId="77777777" w:rsidR="00315FE8" w:rsidRPr="00196966" w:rsidRDefault="00315FE8" w:rsidP="00B543B2">
            <w:pPr>
              <w:pStyle w:val="Telobesedila"/>
              <w:numPr>
                <w:ilvl w:val="0"/>
                <w:numId w:val="27"/>
              </w:numPr>
              <w:jc w:val="both"/>
              <w:rPr>
                <w:rFonts w:ascii="Arial" w:hAnsi="Arial" w:cs="Arial"/>
                <w:bCs/>
                <w:sz w:val="18"/>
                <w:szCs w:val="18"/>
              </w:rPr>
            </w:pPr>
            <w:r w:rsidRPr="00196966">
              <w:rPr>
                <w:rFonts w:ascii="Arial" w:hAnsi="Arial" w:cs="Arial"/>
                <w:bCs/>
                <w:sz w:val="18"/>
                <w:szCs w:val="18"/>
              </w:rPr>
              <w:t>zaradi ravnanja tretjih oseb, ki onemogočajo izvedbo del in ki niso posledica krivdnega ravnanja pogodbenih strank.</w:t>
            </w:r>
          </w:p>
          <w:p w14:paraId="02961553" w14:textId="77777777" w:rsidR="00315FE8" w:rsidRPr="00196966" w:rsidRDefault="00315FE8" w:rsidP="00315FE8">
            <w:pPr>
              <w:pStyle w:val="Telobesedila"/>
              <w:jc w:val="both"/>
              <w:rPr>
                <w:rFonts w:ascii="Arial" w:hAnsi="Arial" w:cs="Arial"/>
                <w:bCs/>
                <w:sz w:val="18"/>
                <w:szCs w:val="18"/>
              </w:rPr>
            </w:pPr>
          </w:p>
          <w:p w14:paraId="52BCB15F" w14:textId="77777777" w:rsidR="00315FE8" w:rsidRPr="00196966" w:rsidRDefault="00315FE8" w:rsidP="00315FE8">
            <w:pPr>
              <w:jc w:val="both"/>
              <w:rPr>
                <w:rFonts w:ascii="Arial" w:hAnsi="Arial" w:cs="Arial"/>
                <w:bCs/>
                <w:sz w:val="18"/>
                <w:szCs w:val="18"/>
              </w:rPr>
            </w:pPr>
            <w:r w:rsidRPr="00196966">
              <w:rPr>
                <w:rFonts w:ascii="Arial" w:hAnsi="Arial" w:cs="Arial"/>
                <w:bCs/>
                <w:sz w:val="18"/>
                <w:szCs w:val="18"/>
              </w:rPr>
              <w:t>Na nastop in prenehanje okoliščin, ki po tej pogodbi lahko vplivajo na spremembo rokov, mora izvajalec opozoriti naročnika pisno in jih takoj evidentirati v gradbenem dnevniku.</w:t>
            </w:r>
          </w:p>
          <w:p w14:paraId="2BED6767" w14:textId="77777777" w:rsidR="00315FE8" w:rsidRPr="00196966" w:rsidRDefault="00315FE8" w:rsidP="00315FE8">
            <w:pPr>
              <w:jc w:val="both"/>
              <w:rPr>
                <w:rFonts w:ascii="Arial" w:hAnsi="Arial" w:cs="Arial"/>
                <w:sz w:val="18"/>
                <w:szCs w:val="18"/>
              </w:rPr>
            </w:pPr>
          </w:p>
          <w:p w14:paraId="4DA49563" w14:textId="77777777" w:rsidR="00315FE8" w:rsidRPr="00196966" w:rsidRDefault="00315FE8" w:rsidP="00315FE8">
            <w:pPr>
              <w:pStyle w:val="Telobesedila"/>
              <w:jc w:val="both"/>
              <w:rPr>
                <w:rFonts w:ascii="Arial" w:hAnsi="Arial" w:cs="Arial"/>
                <w:sz w:val="18"/>
                <w:szCs w:val="18"/>
              </w:rPr>
            </w:pPr>
            <w:r w:rsidRPr="00196966">
              <w:rPr>
                <w:rFonts w:ascii="Arial" w:hAnsi="Arial" w:cs="Arial"/>
                <w:sz w:val="18"/>
                <w:szCs w:val="18"/>
              </w:rPr>
              <w:t>Med okoliščine iz prejšnjega odstavka tega člena ne štejejo tveganja, ki izvirajo iz poslovanja izvajalca, ravnanja tretjih, s katerimi je izvajalec v poslovnem razmerju, naravni dogodki, ki bi jih izvajalec moral predvideti oziroma bi moral obvladati njihove negativne posledice.</w:t>
            </w:r>
          </w:p>
          <w:p w14:paraId="3E03CEEE" w14:textId="77777777" w:rsidR="00315FE8" w:rsidRPr="00196966" w:rsidRDefault="00315FE8" w:rsidP="00315FE8">
            <w:pPr>
              <w:pStyle w:val="Telobesedila"/>
              <w:rPr>
                <w:rFonts w:ascii="Arial" w:hAnsi="Arial" w:cs="Arial"/>
                <w:sz w:val="18"/>
                <w:szCs w:val="18"/>
              </w:rPr>
            </w:pPr>
          </w:p>
          <w:p w14:paraId="332663BE" w14:textId="77777777" w:rsidR="00315FE8" w:rsidRPr="00196966" w:rsidRDefault="00315FE8" w:rsidP="00B543B2">
            <w:pPr>
              <w:pStyle w:val="Odstavekseznama"/>
              <w:numPr>
                <w:ilvl w:val="0"/>
                <w:numId w:val="33"/>
              </w:numPr>
              <w:jc w:val="center"/>
              <w:rPr>
                <w:rFonts w:ascii="Arial" w:hAnsi="Arial" w:cs="Arial"/>
                <w:b/>
                <w:sz w:val="18"/>
                <w:szCs w:val="18"/>
              </w:rPr>
            </w:pPr>
            <w:r w:rsidRPr="00196966">
              <w:rPr>
                <w:rFonts w:ascii="Arial" w:hAnsi="Arial" w:cs="Arial"/>
                <w:b/>
                <w:sz w:val="18"/>
                <w:szCs w:val="18"/>
              </w:rPr>
              <w:t>člen</w:t>
            </w:r>
          </w:p>
          <w:p w14:paraId="62CD3D59" w14:textId="77777777" w:rsidR="00315FE8" w:rsidRPr="00196966" w:rsidRDefault="00315FE8" w:rsidP="00315FE8">
            <w:pPr>
              <w:pStyle w:val="Telobesedila"/>
              <w:jc w:val="both"/>
              <w:rPr>
                <w:rFonts w:ascii="Arial" w:hAnsi="Arial" w:cs="Arial"/>
                <w:bCs/>
                <w:sz w:val="18"/>
                <w:szCs w:val="18"/>
              </w:rPr>
            </w:pPr>
          </w:p>
          <w:p w14:paraId="76B76A8D" w14:textId="77777777" w:rsidR="00315FE8" w:rsidRPr="00196966" w:rsidRDefault="00315FE8" w:rsidP="00315FE8">
            <w:pPr>
              <w:pStyle w:val="Telobesedila"/>
              <w:jc w:val="both"/>
              <w:rPr>
                <w:rFonts w:ascii="Arial" w:hAnsi="Arial" w:cs="Arial"/>
                <w:bCs/>
                <w:sz w:val="18"/>
                <w:szCs w:val="18"/>
              </w:rPr>
            </w:pPr>
            <w:r w:rsidRPr="00196966">
              <w:rPr>
                <w:rFonts w:ascii="Arial" w:hAnsi="Arial" w:cs="Arial"/>
                <w:bCs/>
                <w:sz w:val="18"/>
                <w:szCs w:val="18"/>
              </w:rPr>
              <w:t>Pogodbeni stranki se sporazumno dogovorita, da bo izvajalec v roku 8 dni od podpisa pogodbe izročil naročniku podroben izvedbeni časovni načrt, v katerem bo posebej opozoril na kritične roke. Časovni načrt zajema podroben (dnevni) načrt izdelave in dobave posameznih vrst del iz ponudbenega predračuna in je priloga k tej pogodbi.</w:t>
            </w:r>
          </w:p>
          <w:p w14:paraId="757FA0A6" w14:textId="77777777" w:rsidR="00315FE8" w:rsidRPr="00196966" w:rsidRDefault="00315FE8" w:rsidP="00315FE8">
            <w:pPr>
              <w:pStyle w:val="Glava"/>
              <w:numPr>
                <w:ilvl w:val="12"/>
                <w:numId w:val="0"/>
              </w:numPr>
              <w:jc w:val="both"/>
              <w:rPr>
                <w:rFonts w:ascii="Arial" w:hAnsi="Arial" w:cs="Arial"/>
                <w:sz w:val="18"/>
                <w:szCs w:val="18"/>
                <w:highlight w:val="yellow"/>
              </w:rPr>
            </w:pPr>
          </w:p>
          <w:p w14:paraId="3C430334" w14:textId="77777777" w:rsidR="00315FE8" w:rsidRPr="00196966" w:rsidRDefault="00315FE8" w:rsidP="00B543B2">
            <w:pPr>
              <w:widowControl w:val="0"/>
              <w:numPr>
                <w:ilvl w:val="0"/>
                <w:numId w:val="34"/>
              </w:numPr>
              <w:autoSpaceDE w:val="0"/>
              <w:autoSpaceDN w:val="0"/>
              <w:adjustRightInd w:val="0"/>
              <w:ind w:left="567" w:hanging="425"/>
              <w:jc w:val="both"/>
              <w:rPr>
                <w:rFonts w:ascii="Arial" w:hAnsi="Arial" w:cs="Arial"/>
                <w:b/>
                <w:sz w:val="18"/>
                <w:szCs w:val="18"/>
              </w:rPr>
            </w:pPr>
            <w:r w:rsidRPr="00196966">
              <w:rPr>
                <w:rFonts w:ascii="Arial" w:hAnsi="Arial" w:cs="Arial"/>
                <w:b/>
                <w:sz w:val="18"/>
                <w:szCs w:val="18"/>
              </w:rPr>
              <w:t>PODIZVAJALCI</w:t>
            </w:r>
          </w:p>
          <w:p w14:paraId="71DEC851" w14:textId="77777777" w:rsidR="00315FE8" w:rsidRPr="00196966" w:rsidRDefault="00315FE8" w:rsidP="00B543B2">
            <w:pPr>
              <w:pStyle w:val="Odstavekseznama"/>
              <w:numPr>
                <w:ilvl w:val="0"/>
                <w:numId w:val="33"/>
              </w:numPr>
              <w:jc w:val="center"/>
              <w:rPr>
                <w:rFonts w:ascii="Arial" w:hAnsi="Arial" w:cs="Arial"/>
                <w:b/>
                <w:sz w:val="18"/>
                <w:szCs w:val="18"/>
              </w:rPr>
            </w:pPr>
            <w:r w:rsidRPr="00196966">
              <w:rPr>
                <w:rFonts w:ascii="Arial" w:hAnsi="Arial" w:cs="Arial"/>
                <w:b/>
                <w:sz w:val="18"/>
                <w:szCs w:val="18"/>
              </w:rPr>
              <w:t>člen</w:t>
            </w:r>
          </w:p>
          <w:p w14:paraId="0AB7B0E2" w14:textId="77777777" w:rsidR="00315FE8" w:rsidRPr="00196966" w:rsidRDefault="00315FE8" w:rsidP="00315FE8">
            <w:pPr>
              <w:pStyle w:val="Glava"/>
              <w:jc w:val="both"/>
              <w:rPr>
                <w:rFonts w:ascii="Arial" w:hAnsi="Arial" w:cs="Arial"/>
                <w:sz w:val="18"/>
                <w:szCs w:val="18"/>
                <w:highlight w:val="yellow"/>
              </w:rPr>
            </w:pPr>
          </w:p>
          <w:p w14:paraId="44097F7B"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 xml:space="preserve">Izvajalec bo pogodbena dela izvedel </w:t>
            </w:r>
            <w:r w:rsidRPr="00196966">
              <w:rPr>
                <w:rFonts w:ascii="Arial" w:hAnsi="Arial" w:cs="Arial"/>
                <w:i/>
                <w:sz w:val="18"/>
                <w:szCs w:val="18"/>
              </w:rPr>
              <w:t>(ustrezno izbrati, ostalo se briše):</w:t>
            </w:r>
            <w:r w:rsidRPr="00196966">
              <w:rPr>
                <w:rFonts w:ascii="Arial" w:hAnsi="Arial" w:cs="Arial"/>
                <w:sz w:val="18"/>
                <w:szCs w:val="18"/>
              </w:rPr>
              <w:t xml:space="preserve"> </w:t>
            </w:r>
            <w:r w:rsidRPr="00196966">
              <w:rPr>
                <w:rFonts w:ascii="Arial" w:hAnsi="Arial" w:cs="Arial"/>
                <w:sz w:val="18"/>
                <w:szCs w:val="18"/>
              </w:rPr>
              <w:fldChar w:fldCharType="begin">
                <w:ffData>
                  <w:name w:val="Check2"/>
                  <w:enabled/>
                  <w:calcOnExit w:val="0"/>
                  <w:checkBox>
                    <w:sizeAuto/>
                    <w:default w:val="0"/>
                  </w:checkBox>
                </w:ffData>
              </w:fldChar>
            </w:r>
            <w:r w:rsidRPr="00196966">
              <w:rPr>
                <w:rFonts w:ascii="Arial" w:hAnsi="Arial" w:cs="Arial"/>
                <w:sz w:val="18"/>
                <w:szCs w:val="18"/>
              </w:rPr>
              <w:instrText xml:space="preserve"> FORMCHECKBOX </w:instrText>
            </w:r>
            <w:r w:rsidR="009B65EC">
              <w:rPr>
                <w:rFonts w:ascii="Arial" w:hAnsi="Arial" w:cs="Arial"/>
                <w:sz w:val="18"/>
                <w:szCs w:val="18"/>
              </w:rPr>
            </w:r>
            <w:r w:rsidR="009B65EC">
              <w:rPr>
                <w:rFonts w:ascii="Arial" w:hAnsi="Arial" w:cs="Arial"/>
                <w:sz w:val="18"/>
                <w:szCs w:val="18"/>
              </w:rPr>
              <w:fldChar w:fldCharType="separate"/>
            </w:r>
            <w:r w:rsidRPr="00196966">
              <w:rPr>
                <w:rFonts w:ascii="Arial" w:hAnsi="Arial" w:cs="Arial"/>
                <w:sz w:val="18"/>
                <w:szCs w:val="18"/>
              </w:rPr>
              <w:fldChar w:fldCharType="end"/>
            </w:r>
            <w:r w:rsidRPr="00196966">
              <w:rPr>
                <w:rFonts w:ascii="Arial" w:hAnsi="Arial" w:cs="Arial"/>
                <w:sz w:val="18"/>
                <w:szCs w:val="18"/>
              </w:rPr>
              <w:t xml:space="preserve"> a) samostojno, brez podizvajalcev / </w:t>
            </w:r>
            <w:r w:rsidRPr="00196966">
              <w:rPr>
                <w:rFonts w:ascii="Arial" w:hAnsi="Arial" w:cs="Arial"/>
                <w:sz w:val="18"/>
                <w:szCs w:val="18"/>
              </w:rPr>
              <w:fldChar w:fldCharType="begin">
                <w:ffData>
                  <w:name w:val="Check2"/>
                  <w:enabled/>
                  <w:calcOnExit w:val="0"/>
                  <w:checkBox>
                    <w:sizeAuto/>
                    <w:default w:val="0"/>
                  </w:checkBox>
                </w:ffData>
              </w:fldChar>
            </w:r>
            <w:r w:rsidRPr="00196966">
              <w:rPr>
                <w:rFonts w:ascii="Arial" w:hAnsi="Arial" w:cs="Arial"/>
                <w:sz w:val="18"/>
                <w:szCs w:val="18"/>
              </w:rPr>
              <w:instrText xml:space="preserve"> FORMCHECKBOX </w:instrText>
            </w:r>
            <w:r w:rsidR="009B65EC">
              <w:rPr>
                <w:rFonts w:ascii="Arial" w:hAnsi="Arial" w:cs="Arial"/>
                <w:sz w:val="18"/>
                <w:szCs w:val="18"/>
              </w:rPr>
            </w:r>
            <w:r w:rsidR="009B65EC">
              <w:rPr>
                <w:rFonts w:ascii="Arial" w:hAnsi="Arial" w:cs="Arial"/>
                <w:sz w:val="18"/>
                <w:szCs w:val="18"/>
              </w:rPr>
              <w:fldChar w:fldCharType="separate"/>
            </w:r>
            <w:r w:rsidRPr="00196966">
              <w:rPr>
                <w:rFonts w:ascii="Arial" w:hAnsi="Arial" w:cs="Arial"/>
                <w:sz w:val="18"/>
                <w:szCs w:val="18"/>
              </w:rPr>
              <w:fldChar w:fldCharType="end"/>
            </w:r>
            <w:r w:rsidRPr="00196966">
              <w:rPr>
                <w:rFonts w:ascii="Arial" w:hAnsi="Arial" w:cs="Arial"/>
                <w:sz w:val="18"/>
                <w:szCs w:val="18"/>
              </w:rPr>
              <w:t xml:space="preserve"> b) samostojno ponudbo s podizvajalci / </w:t>
            </w:r>
            <w:r w:rsidRPr="00196966">
              <w:rPr>
                <w:rFonts w:ascii="Arial" w:hAnsi="Arial" w:cs="Arial"/>
                <w:sz w:val="18"/>
                <w:szCs w:val="18"/>
              </w:rPr>
              <w:fldChar w:fldCharType="begin">
                <w:ffData>
                  <w:name w:val="Check2"/>
                  <w:enabled/>
                  <w:calcOnExit w:val="0"/>
                  <w:checkBox>
                    <w:sizeAuto/>
                    <w:default w:val="0"/>
                  </w:checkBox>
                </w:ffData>
              </w:fldChar>
            </w:r>
            <w:r w:rsidRPr="00196966">
              <w:rPr>
                <w:rFonts w:ascii="Arial" w:hAnsi="Arial" w:cs="Arial"/>
                <w:sz w:val="18"/>
                <w:szCs w:val="18"/>
              </w:rPr>
              <w:instrText xml:space="preserve"> FORMCHECKBOX </w:instrText>
            </w:r>
            <w:r w:rsidR="009B65EC">
              <w:rPr>
                <w:rFonts w:ascii="Arial" w:hAnsi="Arial" w:cs="Arial"/>
                <w:sz w:val="18"/>
                <w:szCs w:val="18"/>
              </w:rPr>
            </w:r>
            <w:r w:rsidR="009B65EC">
              <w:rPr>
                <w:rFonts w:ascii="Arial" w:hAnsi="Arial" w:cs="Arial"/>
                <w:sz w:val="18"/>
                <w:szCs w:val="18"/>
              </w:rPr>
              <w:fldChar w:fldCharType="separate"/>
            </w:r>
            <w:r w:rsidRPr="00196966">
              <w:rPr>
                <w:rFonts w:ascii="Arial" w:hAnsi="Arial" w:cs="Arial"/>
                <w:sz w:val="18"/>
                <w:szCs w:val="18"/>
              </w:rPr>
              <w:fldChar w:fldCharType="end"/>
            </w:r>
            <w:r w:rsidRPr="00196966">
              <w:rPr>
                <w:rFonts w:ascii="Arial" w:hAnsi="Arial" w:cs="Arial"/>
                <w:sz w:val="18"/>
                <w:szCs w:val="18"/>
              </w:rPr>
              <w:t xml:space="preserve"> c) v skupini izvajalcev / </w:t>
            </w:r>
            <w:r w:rsidRPr="00196966">
              <w:rPr>
                <w:rFonts w:ascii="Arial" w:hAnsi="Arial" w:cs="Arial"/>
                <w:sz w:val="18"/>
                <w:szCs w:val="18"/>
              </w:rPr>
              <w:fldChar w:fldCharType="begin">
                <w:ffData>
                  <w:name w:val="Check2"/>
                  <w:enabled/>
                  <w:calcOnExit w:val="0"/>
                  <w:checkBox>
                    <w:sizeAuto/>
                    <w:default w:val="0"/>
                  </w:checkBox>
                </w:ffData>
              </w:fldChar>
            </w:r>
            <w:r w:rsidRPr="00196966">
              <w:rPr>
                <w:rFonts w:ascii="Arial" w:hAnsi="Arial" w:cs="Arial"/>
                <w:sz w:val="18"/>
                <w:szCs w:val="18"/>
              </w:rPr>
              <w:instrText xml:space="preserve"> FORMCHECKBOX </w:instrText>
            </w:r>
            <w:r w:rsidR="009B65EC">
              <w:rPr>
                <w:rFonts w:ascii="Arial" w:hAnsi="Arial" w:cs="Arial"/>
                <w:sz w:val="18"/>
                <w:szCs w:val="18"/>
              </w:rPr>
            </w:r>
            <w:r w:rsidR="009B65EC">
              <w:rPr>
                <w:rFonts w:ascii="Arial" w:hAnsi="Arial" w:cs="Arial"/>
                <w:sz w:val="18"/>
                <w:szCs w:val="18"/>
              </w:rPr>
              <w:fldChar w:fldCharType="separate"/>
            </w:r>
            <w:r w:rsidRPr="00196966">
              <w:rPr>
                <w:rFonts w:ascii="Arial" w:hAnsi="Arial" w:cs="Arial"/>
                <w:sz w:val="18"/>
                <w:szCs w:val="18"/>
              </w:rPr>
              <w:fldChar w:fldCharType="end"/>
            </w:r>
            <w:r w:rsidRPr="00196966">
              <w:rPr>
                <w:rFonts w:ascii="Arial" w:hAnsi="Arial" w:cs="Arial"/>
                <w:sz w:val="18"/>
                <w:szCs w:val="18"/>
              </w:rPr>
              <w:t xml:space="preserve"> d) v skupini izvajalcev s podizvajalci.</w:t>
            </w:r>
          </w:p>
          <w:p w14:paraId="3B6C600F" w14:textId="77777777" w:rsidR="00315FE8" w:rsidRPr="00196966" w:rsidRDefault="00315FE8" w:rsidP="00315FE8">
            <w:pPr>
              <w:jc w:val="both"/>
              <w:rPr>
                <w:rFonts w:ascii="Arial" w:hAnsi="Arial" w:cs="Arial"/>
                <w:sz w:val="18"/>
                <w:szCs w:val="18"/>
              </w:rPr>
            </w:pPr>
          </w:p>
          <w:p w14:paraId="47ADF923" w14:textId="77777777" w:rsidR="00315FE8" w:rsidRPr="00196966" w:rsidRDefault="00315FE8" w:rsidP="00315FE8">
            <w:pPr>
              <w:rPr>
                <w:rFonts w:ascii="Arial" w:hAnsi="Arial" w:cs="Arial"/>
                <w:i/>
                <w:sz w:val="18"/>
                <w:szCs w:val="18"/>
              </w:rPr>
            </w:pPr>
            <w:r w:rsidRPr="00196966">
              <w:rPr>
                <w:rFonts w:ascii="Arial" w:hAnsi="Arial" w:cs="Arial"/>
                <w:i/>
                <w:sz w:val="18"/>
                <w:szCs w:val="18"/>
              </w:rPr>
              <w:t>(Naslednji odstavek se izpolni v primeru izbire b), c) ali d), v nasprotnem primeru se briše):</w:t>
            </w:r>
          </w:p>
          <w:p w14:paraId="783B9DCF" w14:textId="77777777" w:rsidR="00315FE8" w:rsidRPr="00196966" w:rsidRDefault="00315FE8" w:rsidP="00315FE8">
            <w:pPr>
              <w:jc w:val="both"/>
              <w:rPr>
                <w:rFonts w:ascii="Arial" w:hAnsi="Arial" w:cs="Arial"/>
                <w:sz w:val="18"/>
                <w:szCs w:val="18"/>
              </w:rPr>
            </w:pPr>
          </w:p>
          <w:p w14:paraId="22221632"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 xml:space="preserve">Izvajalec bo pogodbena dela izvedel skupaj z naslednjim/i partnerjem/i, podizvajalcem/i: </w:t>
            </w:r>
          </w:p>
          <w:p w14:paraId="10BA49B8" w14:textId="77777777" w:rsidR="00315FE8" w:rsidRPr="00196966" w:rsidRDefault="00315FE8" w:rsidP="00315FE8">
            <w:pPr>
              <w:jc w:val="both"/>
              <w:rPr>
                <w:rFonts w:ascii="Arial" w:hAnsi="Arial" w:cs="Arial"/>
                <w:sz w:val="18"/>
                <w:szCs w:val="18"/>
              </w:rPr>
            </w:pPr>
          </w:p>
          <w:p w14:paraId="55AACB3E" w14:textId="77777777" w:rsidR="00315FE8" w:rsidRPr="00196966" w:rsidRDefault="00315FE8" w:rsidP="00315FE8">
            <w:pPr>
              <w:rPr>
                <w:rFonts w:ascii="Arial" w:hAnsi="Arial" w:cs="Arial"/>
                <w:sz w:val="18"/>
                <w:szCs w:val="18"/>
              </w:rPr>
            </w:pPr>
            <w:r w:rsidRPr="00196966">
              <w:rPr>
                <w:rFonts w:ascii="Arial" w:hAnsi="Arial" w:cs="Arial"/>
                <w:sz w:val="18"/>
                <w:szCs w:val="18"/>
              </w:rPr>
              <w:t>-</w:t>
            </w:r>
            <w:r w:rsidRPr="00196966">
              <w:rPr>
                <w:rFonts w:ascii="Arial" w:hAnsi="Arial" w:cs="Arial"/>
                <w:sz w:val="18"/>
                <w:szCs w:val="18"/>
              </w:rPr>
              <w:tab/>
              <w:t xml:space="preserve">(naziv, naslov, matična št., davčna št., TRR) __________________________________________________________________ </w:t>
            </w:r>
          </w:p>
          <w:p w14:paraId="1443FA98" w14:textId="77777777" w:rsidR="00315FE8" w:rsidRPr="00196966" w:rsidRDefault="00315FE8" w:rsidP="00315FE8">
            <w:pPr>
              <w:jc w:val="both"/>
              <w:rPr>
                <w:rFonts w:ascii="Arial" w:hAnsi="Arial" w:cs="Arial"/>
                <w:sz w:val="18"/>
                <w:szCs w:val="18"/>
              </w:rPr>
            </w:pPr>
          </w:p>
          <w:p w14:paraId="0EF1505F" w14:textId="77777777" w:rsidR="00315FE8" w:rsidRPr="00196966" w:rsidRDefault="00315FE8" w:rsidP="00315FE8">
            <w:pPr>
              <w:rPr>
                <w:rFonts w:ascii="Arial" w:hAnsi="Arial" w:cs="Arial"/>
                <w:sz w:val="18"/>
                <w:szCs w:val="18"/>
              </w:rPr>
            </w:pPr>
            <w:r w:rsidRPr="00196966">
              <w:rPr>
                <w:rFonts w:ascii="Arial" w:hAnsi="Arial" w:cs="Arial"/>
                <w:sz w:val="18"/>
                <w:szCs w:val="18"/>
              </w:rPr>
              <w:t xml:space="preserve">za (vrsta, predmet in količina del) __________________________________________________________________ </w:t>
            </w:r>
          </w:p>
          <w:p w14:paraId="5AA4F3FF" w14:textId="77777777" w:rsidR="00315FE8" w:rsidRPr="00196966" w:rsidRDefault="00315FE8" w:rsidP="00315FE8">
            <w:pPr>
              <w:jc w:val="both"/>
              <w:rPr>
                <w:rFonts w:ascii="Arial" w:hAnsi="Arial" w:cs="Arial"/>
                <w:sz w:val="18"/>
                <w:szCs w:val="18"/>
              </w:rPr>
            </w:pPr>
          </w:p>
          <w:p w14:paraId="05317347" w14:textId="77777777" w:rsidR="00315FE8" w:rsidRPr="00196966" w:rsidRDefault="00315FE8" w:rsidP="00315FE8">
            <w:pPr>
              <w:rPr>
                <w:rFonts w:ascii="Arial" w:hAnsi="Arial" w:cs="Arial"/>
                <w:sz w:val="18"/>
                <w:szCs w:val="18"/>
              </w:rPr>
            </w:pPr>
            <w:r w:rsidRPr="00196966">
              <w:rPr>
                <w:rFonts w:ascii="Arial" w:hAnsi="Arial" w:cs="Arial"/>
                <w:sz w:val="18"/>
                <w:szCs w:val="18"/>
              </w:rPr>
              <w:t>-</w:t>
            </w:r>
            <w:r w:rsidRPr="00196966">
              <w:rPr>
                <w:rFonts w:ascii="Arial" w:hAnsi="Arial" w:cs="Arial"/>
                <w:sz w:val="18"/>
                <w:szCs w:val="18"/>
              </w:rPr>
              <w:tab/>
              <w:t xml:space="preserve">(naziv, naslov, matična št., davčna št., TRR) __________________________________________________________________ </w:t>
            </w:r>
          </w:p>
          <w:p w14:paraId="55202503" w14:textId="77777777" w:rsidR="00315FE8" w:rsidRPr="00196966" w:rsidRDefault="00315FE8" w:rsidP="00315FE8">
            <w:pPr>
              <w:rPr>
                <w:rFonts w:ascii="Arial" w:hAnsi="Arial" w:cs="Arial"/>
                <w:sz w:val="18"/>
                <w:szCs w:val="18"/>
              </w:rPr>
            </w:pPr>
          </w:p>
          <w:p w14:paraId="4D38C319" w14:textId="77777777" w:rsidR="00315FE8" w:rsidRPr="00196966" w:rsidRDefault="00315FE8" w:rsidP="00315FE8">
            <w:pPr>
              <w:rPr>
                <w:rFonts w:ascii="Arial" w:hAnsi="Arial" w:cs="Arial"/>
                <w:sz w:val="18"/>
                <w:szCs w:val="18"/>
              </w:rPr>
            </w:pPr>
            <w:r w:rsidRPr="00196966">
              <w:rPr>
                <w:rFonts w:ascii="Arial" w:hAnsi="Arial" w:cs="Arial"/>
                <w:sz w:val="18"/>
                <w:szCs w:val="18"/>
              </w:rPr>
              <w:t xml:space="preserve">za (vrsta, predmet in količina del) __________________________________________________________________ </w:t>
            </w:r>
          </w:p>
          <w:p w14:paraId="15A17C36" w14:textId="77777777" w:rsidR="00315FE8" w:rsidRPr="00196966" w:rsidRDefault="00315FE8" w:rsidP="00315FE8">
            <w:pPr>
              <w:jc w:val="both"/>
              <w:rPr>
                <w:rFonts w:ascii="Arial" w:hAnsi="Arial" w:cs="Arial"/>
                <w:sz w:val="18"/>
                <w:szCs w:val="18"/>
              </w:rPr>
            </w:pPr>
          </w:p>
          <w:p w14:paraId="6F26ED32"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Izvajalec, ki izvaja to naročilo z enim ali več podizvajalci, mora imeti ob sklenitvi pogodbe z naročnikom ali med izvajanjem sklenjene pogodbe s podizvajalci. Podizvajalec mora naročniku posredovati kopijo pogodbe, ki jo je sklenil s svojim naročnikom, v petih dneh od sklenitve te pogodbe. Naročnik si pridržuje pravico neplačati računa, v kolikor ne bo prejel kopije vseh sklenjenih podizvajalskih pogodb, h katerim je naročnik dal pisno soglasje na podlagi določil te pogodbe.</w:t>
            </w:r>
          </w:p>
          <w:p w14:paraId="43667F3D" w14:textId="77777777" w:rsidR="00315FE8" w:rsidRPr="00196966" w:rsidRDefault="00315FE8" w:rsidP="00315FE8">
            <w:pPr>
              <w:jc w:val="both"/>
              <w:rPr>
                <w:rFonts w:ascii="Arial" w:hAnsi="Arial" w:cs="Arial"/>
                <w:sz w:val="18"/>
                <w:szCs w:val="18"/>
              </w:rPr>
            </w:pPr>
          </w:p>
          <w:p w14:paraId="4E2C2C8A"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Izvajalec mora med izvajanjem javnega naročila naročnika obvestiti o morebitnih spremembah informacij iz drugega odstavka 94. člena ZJN-3 in poslati informacije o novih podizvajalcih, ki jih namerava naknadno vključiti v izvajanje, in sicer najkasneje v petih dneh po spremembi. V primeru vključitve novih podizvajalcev mora izvajalec skupaj z obvestilom posredovati tudi podatke in dokumente iz druge, tretje in četrte alineje drugega odstavka 94. člena ZJN-3.</w:t>
            </w:r>
          </w:p>
          <w:p w14:paraId="0FB57AC2" w14:textId="77777777" w:rsidR="00315FE8" w:rsidRPr="00196966" w:rsidRDefault="00315FE8" w:rsidP="00315FE8">
            <w:pPr>
              <w:jc w:val="both"/>
              <w:rPr>
                <w:rFonts w:ascii="Arial" w:hAnsi="Arial" w:cs="Arial"/>
                <w:sz w:val="18"/>
                <w:szCs w:val="18"/>
              </w:rPr>
            </w:pPr>
          </w:p>
          <w:p w14:paraId="40332909"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Če izvajalec po sklenitvi te pogodbe odda sprejeto delo novim podizvajalcem ali zamenja podizvajalca, bo naročnik najkasneje v roku 10 dni od dneva prejema predloga (ob predložitvi dokazil o izpolnjevanju pogojev) o naznanitvi novega podizvajalca preveril primernost in zmogljivost podizvajalca in odločil, ali bo novega podizvajalca odobril. Naročnik bo zavrnil vsakega podizvajalca, če zanj obstajajo razlogi za izključitev iz prvega, drugega ali četrtega odstavka 75. člena ZJN-3, razen v primeru iz tretjega odstavka 75. člena ZJN-3, lahko pa zavrne vsakega podizvajalca tudi, če zanj obstajajo razlogi za izključitev iz šestega odstavka 75. člena ZJN-3. Naročnik lahko zavrne predlog za zamenjavo podizvajalca oziroma vključitev novega podizvajalca tudi, če bi to lahko vplivalo na nemoteno izvajanje ali dokončanje del in če novi podizvajalec ne izpolnjuje pogojev, ki jih je postavil naročnik v dokumentaciji v zvezi z oddajo javnega naročila. Naročnik bo o morebitni zavrnitvi novega podizvajalca obvestiti izvajalca najpozneje v desetih dneh od prejema predloga.</w:t>
            </w:r>
          </w:p>
          <w:p w14:paraId="05BA1FD4" w14:textId="77777777" w:rsidR="00315FE8" w:rsidRPr="00196966" w:rsidRDefault="00315FE8" w:rsidP="00315FE8">
            <w:pPr>
              <w:jc w:val="both"/>
              <w:rPr>
                <w:rFonts w:ascii="Arial" w:hAnsi="Arial" w:cs="Arial"/>
                <w:sz w:val="18"/>
                <w:szCs w:val="18"/>
              </w:rPr>
            </w:pPr>
          </w:p>
          <w:p w14:paraId="5063CE86"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Sprememba podizvajalcev se izvede s sklenitvijo dodatka k tej pogodbi. Izvajalec mora za veljavnost dodatka priložiti tudi sklenjeno pogodbo z novim podizvajalcem.</w:t>
            </w:r>
          </w:p>
          <w:p w14:paraId="1FF6C199" w14:textId="77777777" w:rsidR="00315FE8" w:rsidRPr="00196966" w:rsidRDefault="00315FE8" w:rsidP="00315FE8">
            <w:pPr>
              <w:jc w:val="both"/>
              <w:rPr>
                <w:rFonts w:ascii="Arial" w:hAnsi="Arial" w:cs="Arial"/>
                <w:i/>
                <w:sz w:val="18"/>
                <w:szCs w:val="18"/>
              </w:rPr>
            </w:pPr>
          </w:p>
          <w:p w14:paraId="586DD908" w14:textId="77777777" w:rsidR="00315FE8" w:rsidRPr="00196966" w:rsidRDefault="00315FE8" w:rsidP="00B543B2">
            <w:pPr>
              <w:pStyle w:val="Odstavekseznama"/>
              <w:numPr>
                <w:ilvl w:val="0"/>
                <w:numId w:val="33"/>
              </w:numPr>
              <w:jc w:val="center"/>
              <w:rPr>
                <w:rFonts w:ascii="Arial" w:hAnsi="Arial" w:cs="Arial"/>
                <w:b/>
                <w:sz w:val="18"/>
                <w:szCs w:val="18"/>
              </w:rPr>
            </w:pPr>
            <w:r w:rsidRPr="00196966">
              <w:rPr>
                <w:rFonts w:ascii="Arial" w:hAnsi="Arial" w:cs="Arial"/>
                <w:b/>
                <w:sz w:val="18"/>
                <w:szCs w:val="18"/>
              </w:rPr>
              <w:t>člen</w:t>
            </w:r>
          </w:p>
          <w:p w14:paraId="092BE891" w14:textId="77777777" w:rsidR="00315FE8" w:rsidRPr="00196966" w:rsidRDefault="00315FE8" w:rsidP="00315FE8">
            <w:pPr>
              <w:rPr>
                <w:rFonts w:ascii="Arial" w:hAnsi="Arial" w:cs="Arial"/>
                <w:sz w:val="18"/>
                <w:szCs w:val="18"/>
              </w:rPr>
            </w:pPr>
          </w:p>
          <w:p w14:paraId="7485C249" w14:textId="77777777" w:rsidR="00315FE8" w:rsidRPr="00196966" w:rsidRDefault="00315FE8" w:rsidP="00315FE8">
            <w:pPr>
              <w:rPr>
                <w:rFonts w:ascii="Arial" w:hAnsi="Arial" w:cs="Arial"/>
                <w:sz w:val="18"/>
                <w:szCs w:val="18"/>
              </w:rPr>
            </w:pPr>
            <w:r w:rsidRPr="00196966">
              <w:rPr>
                <w:rFonts w:ascii="Arial" w:hAnsi="Arial" w:cs="Arial"/>
                <w:sz w:val="18"/>
                <w:szCs w:val="18"/>
              </w:rPr>
              <w:t xml:space="preserve">V razmerju do naročnika izvajalec v celoti odgovarja za izvedbo storitev, ki so predmet te pogodbe. </w:t>
            </w:r>
          </w:p>
          <w:p w14:paraId="4A7B72E4" w14:textId="77777777" w:rsidR="00315FE8" w:rsidRPr="00196966" w:rsidRDefault="00315FE8" w:rsidP="00315FE8">
            <w:pPr>
              <w:jc w:val="both"/>
              <w:rPr>
                <w:rFonts w:ascii="Arial" w:hAnsi="Arial" w:cs="Arial"/>
                <w:sz w:val="18"/>
                <w:szCs w:val="18"/>
              </w:rPr>
            </w:pPr>
          </w:p>
          <w:p w14:paraId="7CF35EC7"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Če naročnik ugotovi, da storitve izvaja podizvajalec, ki ga izvajalec ni navedel v svoji ponudbi oziroma ni dogovorjen s to pogodbo oziroma izvajalec ni prijavil podizvajalca na način, določen v tem členu, ima pravico odpovedati to pogodbo. Naročnik si pridržuje pravico, da lahko na kraju, kjer se storitve izvajajo, kadarkoli preveri delavce kateregakoli od podizvajalcev, ki opravljajo dela. Vsi delavci so naročniku dolžni dati verodostojne podatke.</w:t>
            </w:r>
          </w:p>
          <w:p w14:paraId="1F880336"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3FEFFF77" w14:textId="77777777" w:rsidR="00315FE8" w:rsidRPr="00196966" w:rsidRDefault="00315FE8" w:rsidP="00B543B2">
            <w:pPr>
              <w:widowControl w:val="0"/>
              <w:numPr>
                <w:ilvl w:val="0"/>
                <w:numId w:val="34"/>
              </w:numPr>
              <w:autoSpaceDE w:val="0"/>
              <w:autoSpaceDN w:val="0"/>
              <w:adjustRightInd w:val="0"/>
              <w:ind w:left="567" w:hanging="425"/>
              <w:jc w:val="both"/>
              <w:rPr>
                <w:rFonts w:ascii="Arial" w:hAnsi="Arial" w:cs="Arial"/>
                <w:b/>
                <w:sz w:val="18"/>
                <w:szCs w:val="18"/>
              </w:rPr>
            </w:pPr>
            <w:r w:rsidRPr="00196966">
              <w:rPr>
                <w:rFonts w:ascii="Arial" w:hAnsi="Arial" w:cs="Arial"/>
                <w:b/>
                <w:sz w:val="18"/>
                <w:szCs w:val="18"/>
              </w:rPr>
              <w:t>OBVEZNOSTI IZVAJALCA</w:t>
            </w:r>
          </w:p>
          <w:p w14:paraId="752851B1" w14:textId="77777777" w:rsidR="00315FE8" w:rsidRPr="00196966" w:rsidRDefault="00315FE8" w:rsidP="00B543B2">
            <w:pPr>
              <w:pStyle w:val="Odstavekseznama"/>
              <w:numPr>
                <w:ilvl w:val="0"/>
                <w:numId w:val="33"/>
              </w:numPr>
              <w:jc w:val="center"/>
              <w:rPr>
                <w:rFonts w:ascii="Arial" w:hAnsi="Arial" w:cs="Arial"/>
                <w:b/>
                <w:sz w:val="18"/>
                <w:szCs w:val="18"/>
              </w:rPr>
            </w:pPr>
            <w:r w:rsidRPr="00196966">
              <w:rPr>
                <w:rFonts w:ascii="Arial" w:hAnsi="Arial" w:cs="Arial"/>
                <w:b/>
                <w:sz w:val="18"/>
                <w:szCs w:val="18"/>
              </w:rPr>
              <w:t>člen</w:t>
            </w:r>
          </w:p>
          <w:p w14:paraId="26D2EEDC" w14:textId="77777777" w:rsidR="00315FE8" w:rsidRPr="00196966" w:rsidRDefault="00315FE8" w:rsidP="00315FE8">
            <w:pPr>
              <w:pStyle w:val="Glava"/>
              <w:tabs>
                <w:tab w:val="left" w:pos="360"/>
              </w:tabs>
              <w:jc w:val="both"/>
              <w:rPr>
                <w:rFonts w:ascii="Arial" w:hAnsi="Arial" w:cs="Arial"/>
                <w:sz w:val="18"/>
                <w:szCs w:val="18"/>
              </w:rPr>
            </w:pPr>
          </w:p>
          <w:p w14:paraId="052235A2" w14:textId="77777777" w:rsidR="00315FE8" w:rsidRPr="00196966" w:rsidRDefault="00315FE8" w:rsidP="00315FE8">
            <w:pPr>
              <w:pStyle w:val="Glava"/>
              <w:tabs>
                <w:tab w:val="left" w:pos="360"/>
              </w:tabs>
              <w:jc w:val="both"/>
              <w:rPr>
                <w:rFonts w:ascii="Arial" w:hAnsi="Arial" w:cs="Arial"/>
                <w:sz w:val="18"/>
                <w:szCs w:val="18"/>
              </w:rPr>
            </w:pPr>
            <w:r w:rsidRPr="00196966">
              <w:rPr>
                <w:rFonts w:ascii="Arial" w:hAnsi="Arial" w:cs="Arial"/>
                <w:sz w:val="18"/>
                <w:szCs w:val="18"/>
              </w:rPr>
              <w:t>Izvajalec je seznanjen, da se dela izvajajo v objektu, ki je v funkciji, zato je dolžan z uporabnikom uskladiti način izvedbe, tako da bo delovni proces čim manj moteč.</w:t>
            </w:r>
          </w:p>
          <w:p w14:paraId="0C7034D0" w14:textId="77777777" w:rsidR="00315FE8" w:rsidRPr="00196966" w:rsidRDefault="00315FE8" w:rsidP="00315FE8">
            <w:pPr>
              <w:jc w:val="both"/>
              <w:rPr>
                <w:rFonts w:ascii="Arial" w:hAnsi="Arial" w:cs="Arial"/>
                <w:sz w:val="18"/>
                <w:szCs w:val="18"/>
              </w:rPr>
            </w:pPr>
          </w:p>
          <w:p w14:paraId="47A6C270" w14:textId="77777777" w:rsidR="00315FE8" w:rsidRPr="00196966" w:rsidRDefault="00315FE8" w:rsidP="00B543B2">
            <w:pPr>
              <w:pStyle w:val="Odstavekseznama"/>
              <w:numPr>
                <w:ilvl w:val="0"/>
                <w:numId w:val="33"/>
              </w:numPr>
              <w:jc w:val="center"/>
              <w:rPr>
                <w:rFonts w:ascii="Arial" w:hAnsi="Arial" w:cs="Arial"/>
                <w:b/>
                <w:sz w:val="18"/>
                <w:szCs w:val="18"/>
              </w:rPr>
            </w:pPr>
            <w:r w:rsidRPr="00196966">
              <w:rPr>
                <w:rFonts w:ascii="Arial" w:hAnsi="Arial" w:cs="Arial"/>
                <w:b/>
                <w:sz w:val="18"/>
                <w:szCs w:val="18"/>
              </w:rPr>
              <w:t>člen</w:t>
            </w:r>
          </w:p>
          <w:p w14:paraId="637E2956" w14:textId="77777777" w:rsidR="00315FE8" w:rsidRPr="00196966" w:rsidRDefault="00315FE8" w:rsidP="00315FE8">
            <w:pPr>
              <w:jc w:val="both"/>
              <w:rPr>
                <w:rFonts w:ascii="Arial" w:hAnsi="Arial" w:cs="Arial"/>
                <w:sz w:val="18"/>
                <w:szCs w:val="18"/>
              </w:rPr>
            </w:pPr>
          </w:p>
          <w:p w14:paraId="7A04C299"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Izvajalec je dolžan:</w:t>
            </w:r>
          </w:p>
          <w:p w14:paraId="23AA592D" w14:textId="77777777" w:rsidR="00315FE8" w:rsidRPr="00196966" w:rsidRDefault="00315FE8" w:rsidP="00B543B2">
            <w:pPr>
              <w:pStyle w:val="Slog"/>
              <w:numPr>
                <w:ilvl w:val="0"/>
                <w:numId w:val="28"/>
              </w:numPr>
              <w:ind w:left="567" w:hanging="567"/>
              <w:jc w:val="both"/>
              <w:rPr>
                <w:sz w:val="18"/>
                <w:szCs w:val="18"/>
              </w:rPr>
            </w:pPr>
            <w:r w:rsidRPr="00196966">
              <w:rPr>
                <w:sz w:val="18"/>
                <w:szCs w:val="18"/>
              </w:rPr>
              <w:t>za vsako spremembo pri izvajanju pogodbenih del predhodno pridobiti pisno soglasje naročnika,</w:t>
            </w:r>
          </w:p>
          <w:p w14:paraId="592BD4E9" w14:textId="77777777" w:rsidR="00315FE8" w:rsidRPr="00196966" w:rsidRDefault="00315FE8" w:rsidP="00B543B2">
            <w:pPr>
              <w:pStyle w:val="Slog"/>
              <w:numPr>
                <w:ilvl w:val="0"/>
                <w:numId w:val="28"/>
              </w:numPr>
              <w:ind w:left="567" w:hanging="567"/>
              <w:jc w:val="both"/>
              <w:rPr>
                <w:sz w:val="18"/>
                <w:szCs w:val="18"/>
              </w:rPr>
            </w:pPr>
            <w:r w:rsidRPr="00196966">
              <w:rPr>
                <w:sz w:val="18"/>
                <w:szCs w:val="18"/>
              </w:rPr>
              <w:t>pravočasno opozoriti na morebitne ovire pri izvajanju del,</w:t>
            </w:r>
          </w:p>
          <w:p w14:paraId="0193C604" w14:textId="77777777" w:rsidR="00315FE8" w:rsidRPr="00196966" w:rsidRDefault="00315FE8" w:rsidP="00B543B2">
            <w:pPr>
              <w:pStyle w:val="Slog"/>
              <w:numPr>
                <w:ilvl w:val="0"/>
                <w:numId w:val="28"/>
              </w:numPr>
              <w:ind w:left="567" w:hanging="567"/>
              <w:jc w:val="both"/>
              <w:rPr>
                <w:sz w:val="18"/>
                <w:szCs w:val="18"/>
              </w:rPr>
            </w:pPr>
            <w:r w:rsidRPr="00196966">
              <w:rPr>
                <w:sz w:val="18"/>
                <w:szCs w:val="18"/>
              </w:rPr>
              <w:t>ščititi interese naročnika.</w:t>
            </w:r>
          </w:p>
          <w:p w14:paraId="1D2032FD" w14:textId="77777777" w:rsidR="00315FE8" w:rsidRPr="00196966" w:rsidRDefault="00315FE8" w:rsidP="00315FE8">
            <w:pPr>
              <w:jc w:val="both"/>
              <w:rPr>
                <w:rFonts w:ascii="Arial" w:hAnsi="Arial" w:cs="Arial"/>
                <w:sz w:val="18"/>
                <w:szCs w:val="18"/>
              </w:rPr>
            </w:pPr>
          </w:p>
          <w:p w14:paraId="7750DBD7" w14:textId="77777777" w:rsidR="00315FE8" w:rsidRPr="00196966" w:rsidRDefault="00315FE8" w:rsidP="00315FE8">
            <w:pPr>
              <w:numPr>
                <w:ilvl w:val="12"/>
                <w:numId w:val="0"/>
              </w:numPr>
              <w:jc w:val="both"/>
              <w:rPr>
                <w:rFonts w:ascii="Arial" w:hAnsi="Arial" w:cs="Arial"/>
                <w:sz w:val="18"/>
                <w:szCs w:val="18"/>
              </w:rPr>
            </w:pPr>
            <w:r w:rsidRPr="00196966">
              <w:rPr>
                <w:rFonts w:ascii="Arial" w:hAnsi="Arial" w:cs="Arial"/>
                <w:sz w:val="18"/>
                <w:szCs w:val="18"/>
              </w:rPr>
              <w:t>Če naročnik ugotovi nepravilno ali nekvalitetno izvajanje del, uporabo neprimernega ali neatestiranega materiala oziroma proizvodov ali odstopanje od terminskega plana, ki ogroža dosego končnega roka izvedbe del, ali nespoštovanje določil te pogodbe, ima pravico odpovedati to pogodbo.</w:t>
            </w:r>
          </w:p>
          <w:p w14:paraId="740EBAD4" w14:textId="77777777" w:rsidR="00315FE8" w:rsidRPr="00196966" w:rsidRDefault="00315FE8" w:rsidP="00315FE8">
            <w:pPr>
              <w:numPr>
                <w:ilvl w:val="12"/>
                <w:numId w:val="0"/>
              </w:numPr>
              <w:jc w:val="both"/>
              <w:rPr>
                <w:rFonts w:ascii="Arial" w:hAnsi="Arial" w:cs="Arial"/>
                <w:sz w:val="18"/>
                <w:szCs w:val="18"/>
              </w:rPr>
            </w:pPr>
          </w:p>
          <w:p w14:paraId="74225903" w14:textId="77777777" w:rsidR="00315FE8" w:rsidRPr="00196966" w:rsidRDefault="00315FE8" w:rsidP="00315FE8">
            <w:pPr>
              <w:pStyle w:val="BodyText21"/>
              <w:numPr>
                <w:ilvl w:val="12"/>
                <w:numId w:val="0"/>
              </w:numPr>
              <w:rPr>
                <w:rFonts w:ascii="Arial" w:hAnsi="Arial" w:cs="Arial"/>
                <w:color w:val="auto"/>
                <w:sz w:val="18"/>
                <w:szCs w:val="18"/>
              </w:rPr>
            </w:pPr>
            <w:r w:rsidRPr="00196966">
              <w:rPr>
                <w:rFonts w:ascii="Arial" w:hAnsi="Arial" w:cs="Arial"/>
                <w:color w:val="auto"/>
                <w:sz w:val="18"/>
                <w:szCs w:val="18"/>
              </w:rPr>
              <w:t>Izvajalec ima v primeru iz prejšnjega odstavka pravico do plačila za dotlej kvalitetno opravljena dela na objektu, naročniku pa je dolžan povrniti vso škodo, ki jo je zaradi tega utrpel, tudi razliko do morebitne višje cene, ki jo bo za dokončanje del določil nov izvajalec.</w:t>
            </w:r>
          </w:p>
          <w:p w14:paraId="64BDCDFC" w14:textId="77777777" w:rsidR="00315FE8" w:rsidRPr="00196966" w:rsidRDefault="00315FE8" w:rsidP="00315FE8">
            <w:pPr>
              <w:pStyle w:val="BodyText21"/>
              <w:numPr>
                <w:ilvl w:val="12"/>
                <w:numId w:val="0"/>
              </w:numPr>
              <w:rPr>
                <w:rFonts w:ascii="Arial" w:hAnsi="Arial" w:cs="Arial"/>
                <w:color w:val="auto"/>
                <w:sz w:val="18"/>
                <w:szCs w:val="18"/>
              </w:rPr>
            </w:pPr>
          </w:p>
          <w:p w14:paraId="60942D2A" w14:textId="77777777" w:rsidR="00315FE8" w:rsidRPr="00196966" w:rsidRDefault="00315FE8" w:rsidP="00B543B2">
            <w:pPr>
              <w:pStyle w:val="Odstavekseznama"/>
              <w:numPr>
                <w:ilvl w:val="0"/>
                <w:numId w:val="33"/>
              </w:numPr>
              <w:jc w:val="center"/>
              <w:rPr>
                <w:rFonts w:ascii="Arial" w:hAnsi="Arial" w:cs="Arial"/>
                <w:b/>
                <w:sz w:val="18"/>
                <w:szCs w:val="18"/>
              </w:rPr>
            </w:pPr>
            <w:r w:rsidRPr="00196966">
              <w:rPr>
                <w:rFonts w:ascii="Arial" w:hAnsi="Arial" w:cs="Arial"/>
                <w:b/>
                <w:sz w:val="18"/>
                <w:szCs w:val="18"/>
              </w:rPr>
              <w:t>člen</w:t>
            </w:r>
          </w:p>
          <w:p w14:paraId="2F957E53"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151BF65E" w14:textId="77777777" w:rsidR="00315FE8" w:rsidRPr="00196966" w:rsidRDefault="00315FE8" w:rsidP="00315FE8">
            <w:pPr>
              <w:pStyle w:val="Telobesedila-zamik"/>
              <w:spacing w:after="0" w:line="240" w:lineRule="auto"/>
              <w:ind w:left="0"/>
              <w:jc w:val="both"/>
              <w:rPr>
                <w:rFonts w:ascii="Arial" w:hAnsi="Arial" w:cs="Arial"/>
                <w:sz w:val="18"/>
                <w:szCs w:val="18"/>
              </w:rPr>
            </w:pPr>
            <w:r w:rsidRPr="00196966">
              <w:rPr>
                <w:rFonts w:ascii="Arial" w:hAnsi="Arial" w:cs="Arial"/>
                <w:sz w:val="18"/>
                <w:szCs w:val="18"/>
              </w:rPr>
              <w:t>Izvajalec se zaveže da bo najkasneje v roku 8 (osem) dni po podpisu pogodbe predložiti naročniku:</w:t>
            </w:r>
          </w:p>
          <w:p w14:paraId="6CC7412C" w14:textId="77777777" w:rsidR="00315FE8" w:rsidRPr="00196966" w:rsidRDefault="00315FE8" w:rsidP="00B543B2">
            <w:pPr>
              <w:pStyle w:val="Slog"/>
              <w:numPr>
                <w:ilvl w:val="0"/>
                <w:numId w:val="28"/>
              </w:numPr>
              <w:ind w:left="567" w:hanging="567"/>
              <w:jc w:val="both"/>
              <w:rPr>
                <w:sz w:val="18"/>
                <w:szCs w:val="18"/>
              </w:rPr>
            </w:pPr>
            <w:r w:rsidRPr="00196966">
              <w:rPr>
                <w:sz w:val="18"/>
                <w:szCs w:val="18"/>
              </w:rPr>
              <w:t>sklep oziroma odločbo o imenovanju vodje del</w:t>
            </w:r>
            <w:r w:rsidR="00FD34FD" w:rsidRPr="00196966">
              <w:rPr>
                <w:sz w:val="18"/>
                <w:szCs w:val="18"/>
              </w:rPr>
              <w:t xml:space="preserve"> </w:t>
            </w:r>
            <w:r w:rsidRPr="00196966">
              <w:rPr>
                <w:sz w:val="18"/>
                <w:szCs w:val="18"/>
              </w:rPr>
              <w:t>oz. vodje gradnje, ki vsebuje tudi pooblastilo za izvajanje primopredaje izvedenih del, obračuna izvedenih del in končnega obračuna izvedenih del.</w:t>
            </w:r>
          </w:p>
          <w:p w14:paraId="331C2AB3" w14:textId="77777777" w:rsidR="00315FE8" w:rsidRPr="00196966" w:rsidRDefault="00315FE8" w:rsidP="00B543B2">
            <w:pPr>
              <w:pStyle w:val="Slog"/>
              <w:numPr>
                <w:ilvl w:val="0"/>
                <w:numId w:val="28"/>
              </w:numPr>
              <w:ind w:left="567" w:hanging="567"/>
              <w:jc w:val="both"/>
              <w:rPr>
                <w:sz w:val="18"/>
                <w:szCs w:val="18"/>
              </w:rPr>
            </w:pPr>
            <w:r w:rsidRPr="00196966">
              <w:rPr>
                <w:sz w:val="18"/>
                <w:szCs w:val="18"/>
              </w:rPr>
              <w:t>natančen terminski plan izvedbe del in dogovoril organizacijo gradbišča,</w:t>
            </w:r>
          </w:p>
          <w:p w14:paraId="5A9ED64A" w14:textId="77777777" w:rsidR="00315FE8" w:rsidRPr="00196966" w:rsidRDefault="00315FE8" w:rsidP="00B543B2">
            <w:pPr>
              <w:pStyle w:val="Slog"/>
              <w:numPr>
                <w:ilvl w:val="0"/>
                <w:numId w:val="28"/>
              </w:numPr>
              <w:ind w:left="567" w:hanging="567"/>
              <w:jc w:val="both"/>
              <w:rPr>
                <w:sz w:val="18"/>
                <w:szCs w:val="18"/>
              </w:rPr>
            </w:pPr>
            <w:r w:rsidRPr="00196966">
              <w:rPr>
                <w:sz w:val="18"/>
                <w:szCs w:val="18"/>
              </w:rPr>
              <w:t>zavarovalno polico za zavarovanje gradbišča ter zavarovanje škode povzročene tretjim osebam,  vse za običajne rizike in zavarovalne vsote primerne vrednosti investicije pri pooblaščeni zavarovalni družbi za čas med izvajanja del, do primopredaje izvedenih del.</w:t>
            </w:r>
          </w:p>
          <w:p w14:paraId="1A8FB6BE" w14:textId="77777777" w:rsidR="00315FE8" w:rsidRPr="00196966" w:rsidRDefault="00315FE8" w:rsidP="00315FE8">
            <w:pPr>
              <w:pStyle w:val="Slog"/>
              <w:jc w:val="both"/>
              <w:rPr>
                <w:sz w:val="18"/>
                <w:szCs w:val="18"/>
              </w:rPr>
            </w:pPr>
          </w:p>
          <w:p w14:paraId="1662530B" w14:textId="77777777" w:rsidR="00315FE8" w:rsidRPr="00196966" w:rsidRDefault="00315FE8" w:rsidP="00B543B2">
            <w:pPr>
              <w:pStyle w:val="Odstavekseznama"/>
              <w:numPr>
                <w:ilvl w:val="0"/>
                <w:numId w:val="33"/>
              </w:numPr>
              <w:jc w:val="center"/>
              <w:rPr>
                <w:rFonts w:ascii="Arial" w:hAnsi="Arial" w:cs="Arial"/>
                <w:b/>
                <w:sz w:val="18"/>
                <w:szCs w:val="18"/>
              </w:rPr>
            </w:pPr>
            <w:r w:rsidRPr="00196966">
              <w:rPr>
                <w:rFonts w:ascii="Arial" w:hAnsi="Arial" w:cs="Arial"/>
                <w:b/>
                <w:sz w:val="18"/>
                <w:szCs w:val="18"/>
              </w:rPr>
              <w:t>člen</w:t>
            </w:r>
          </w:p>
          <w:p w14:paraId="5518936D"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2ADCB2E9" w14:textId="77777777" w:rsidR="00315FE8" w:rsidRPr="00196966" w:rsidRDefault="00315FE8" w:rsidP="00315FE8">
            <w:pPr>
              <w:pStyle w:val="Telobesedila-zamik"/>
              <w:spacing w:after="0" w:line="240" w:lineRule="auto"/>
              <w:ind w:left="0"/>
              <w:jc w:val="both"/>
              <w:rPr>
                <w:rFonts w:ascii="Arial" w:hAnsi="Arial" w:cs="Arial"/>
                <w:sz w:val="18"/>
                <w:szCs w:val="18"/>
              </w:rPr>
            </w:pPr>
            <w:r w:rsidRPr="00196966">
              <w:rPr>
                <w:rFonts w:ascii="Arial" w:hAnsi="Arial" w:cs="Arial"/>
                <w:sz w:val="18"/>
                <w:szCs w:val="18"/>
              </w:rPr>
              <w:t>Izvajalec se zavezuje, da bo:</w:t>
            </w:r>
          </w:p>
          <w:p w14:paraId="6FC86737" w14:textId="77777777" w:rsidR="00315FE8" w:rsidRPr="00196966" w:rsidRDefault="00315FE8" w:rsidP="00B543B2">
            <w:pPr>
              <w:pStyle w:val="Odstavekseznama"/>
              <w:numPr>
                <w:ilvl w:val="0"/>
                <w:numId w:val="29"/>
              </w:numPr>
              <w:ind w:left="709" w:hanging="425"/>
              <w:rPr>
                <w:rFonts w:ascii="Arial" w:hAnsi="Arial" w:cs="Arial"/>
                <w:color w:val="000000"/>
                <w:sz w:val="18"/>
                <w:szCs w:val="18"/>
              </w:rPr>
            </w:pPr>
            <w:r w:rsidRPr="00196966">
              <w:rPr>
                <w:rFonts w:ascii="Arial" w:hAnsi="Arial" w:cs="Arial"/>
                <w:color w:val="000000"/>
                <w:sz w:val="18"/>
                <w:szCs w:val="18"/>
              </w:rPr>
              <w:t>da bo najkasneje v roku osmih (8.) dni po podpisu pogodbe predložiti naročniku:</w:t>
            </w:r>
          </w:p>
          <w:p w14:paraId="762C8943" w14:textId="77777777" w:rsidR="00315FE8" w:rsidRPr="00196966" w:rsidRDefault="00315FE8" w:rsidP="00B543B2">
            <w:pPr>
              <w:pStyle w:val="Odstavekseznama"/>
              <w:numPr>
                <w:ilvl w:val="1"/>
                <w:numId w:val="29"/>
              </w:numPr>
              <w:ind w:left="993" w:hanging="284"/>
              <w:rPr>
                <w:rFonts w:ascii="Arial" w:hAnsi="Arial" w:cs="Arial"/>
                <w:color w:val="000000"/>
                <w:sz w:val="18"/>
                <w:szCs w:val="18"/>
              </w:rPr>
            </w:pPr>
            <w:r w:rsidRPr="00196966">
              <w:rPr>
                <w:rFonts w:ascii="Arial" w:hAnsi="Arial" w:cs="Arial"/>
                <w:color w:val="000000"/>
                <w:sz w:val="18"/>
                <w:szCs w:val="18"/>
              </w:rPr>
              <w:t>sklep oziroma odločbo o imenovanju vodje del, ki vsebuje tudi pooblastilo za izvajanje primopredaje izvedenih del, obračuna izvedenih del in končnega obračuna izvedenih del in bo zadolžena za dosledno izvajanje ukrepov za zagotavljanje zdravja in varnosti pri delu,</w:t>
            </w:r>
          </w:p>
          <w:p w14:paraId="259AB8EA" w14:textId="77777777" w:rsidR="00315FE8" w:rsidRPr="00196966" w:rsidRDefault="00315FE8" w:rsidP="00B543B2">
            <w:pPr>
              <w:pStyle w:val="Odstavekseznama"/>
              <w:numPr>
                <w:ilvl w:val="1"/>
                <w:numId w:val="29"/>
              </w:numPr>
              <w:ind w:left="993" w:hanging="284"/>
              <w:rPr>
                <w:rFonts w:ascii="Arial" w:hAnsi="Arial" w:cs="Arial"/>
                <w:color w:val="000000"/>
                <w:sz w:val="18"/>
                <w:szCs w:val="18"/>
              </w:rPr>
            </w:pPr>
            <w:r w:rsidRPr="00196966">
              <w:rPr>
                <w:rFonts w:ascii="Arial" w:hAnsi="Arial" w:cs="Arial"/>
                <w:color w:val="000000"/>
                <w:sz w:val="18"/>
                <w:szCs w:val="18"/>
              </w:rPr>
              <w:t>detajlni terminski plan izvedbe del izdelan v formatu MS Project (elektronska in izpisana verzija)in dogovoril ter izdelal organizacijo gradbišča in ju predal v pregled in potrditev odgovornemu nadzorniku del,</w:t>
            </w:r>
          </w:p>
          <w:p w14:paraId="3BB4C04D" w14:textId="77777777" w:rsidR="00315FE8" w:rsidRPr="00196966" w:rsidRDefault="00315FE8" w:rsidP="00B543B2">
            <w:pPr>
              <w:pStyle w:val="Odstavekseznama"/>
              <w:numPr>
                <w:ilvl w:val="1"/>
                <w:numId w:val="29"/>
              </w:numPr>
              <w:ind w:left="993" w:hanging="284"/>
              <w:rPr>
                <w:rFonts w:ascii="Arial" w:hAnsi="Arial" w:cs="Arial"/>
                <w:color w:val="000000"/>
                <w:sz w:val="18"/>
                <w:szCs w:val="18"/>
              </w:rPr>
            </w:pPr>
            <w:r w:rsidRPr="00196966">
              <w:rPr>
                <w:rFonts w:ascii="Arial" w:hAnsi="Arial" w:cs="Arial"/>
                <w:color w:val="000000"/>
                <w:sz w:val="18"/>
                <w:szCs w:val="18"/>
              </w:rPr>
              <w:t>da bo predložil kopijo zavarovalne police</w:t>
            </w:r>
            <w:r w:rsidRPr="00196966">
              <w:rPr>
                <w:rFonts w:ascii="Arial" w:hAnsi="Arial" w:cs="Arial"/>
                <w:color w:val="000000"/>
                <w:sz w:val="18"/>
                <w:szCs w:val="18"/>
                <w:shd w:val="clear" w:color="auto" w:fill="FFFFFF"/>
              </w:rPr>
              <w:t> za škodo v zvezi z opravljanjem svoje dejavnosti v skladu z določbami drugega oziroma tretjega odstavka 14. člena GZ</w:t>
            </w:r>
            <w:r w:rsidRPr="00196966">
              <w:rPr>
                <w:rFonts w:ascii="Arial" w:hAnsi="Arial" w:cs="Arial"/>
                <w:color w:val="000000"/>
                <w:sz w:val="18"/>
                <w:szCs w:val="18"/>
              </w:rPr>
              <w:t>;</w:t>
            </w:r>
          </w:p>
          <w:p w14:paraId="204214E7"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dela po potrebi izvajal tudi izven normalnega delovnega časa, ne da bi za to zahteval podaljšanje roka ali finančna ali kakršna druga  nadomestila;</w:t>
            </w:r>
          </w:p>
          <w:p w14:paraId="2228ADF9"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pred pričetkom izvedbe pogodbeno dogovorjenih del poskrbel za ustrezne ukrepe in dejavnosti, skladne z veljavnimi gradbenimi predpisi:</w:t>
            </w:r>
          </w:p>
          <w:p w14:paraId="0DA6EAF3" w14:textId="77777777" w:rsidR="00315FE8" w:rsidRPr="00196966" w:rsidRDefault="00315FE8" w:rsidP="00B543B2">
            <w:pPr>
              <w:pStyle w:val="Odstavekseznama"/>
              <w:numPr>
                <w:ilvl w:val="1"/>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zaščitili objekt, zavarovali okolice, pridobili dokumentacijo in soglasja za ureditev gradbišča, prometno ureditev in dovoljenje za transport;</w:t>
            </w:r>
          </w:p>
          <w:p w14:paraId="57901650" w14:textId="77777777" w:rsidR="00315FE8" w:rsidRPr="00196966" w:rsidRDefault="00315FE8" w:rsidP="00B543B2">
            <w:pPr>
              <w:pStyle w:val="Odstavekseznama"/>
              <w:numPr>
                <w:ilvl w:val="1"/>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pred pričetkom del obvezno poskrbeli za ustrezno zaščito objekta (konstrukcije, finalne površine: tla, vogale, stene, podboje..) in notranjih prostorov z opremo ipd. pred morebitnimi poškodbami, ter izvedel ustrezno protiprašno in protihrupno zaščito s začasnimi pregradnimi stenami in prehodi. Nastalo škodo na objektu in opremi zaradi izvajanja del po pogodbi iz te točke je izvajalec dolžan odpraviti, popraviti oz. poravnati na lastne stroške;</w:t>
            </w:r>
          </w:p>
          <w:p w14:paraId="4DB4D114" w14:textId="77777777" w:rsidR="00315FE8" w:rsidRPr="00196966" w:rsidRDefault="00315FE8" w:rsidP="00B543B2">
            <w:pPr>
              <w:pStyle w:val="Odstavekseznama"/>
              <w:numPr>
                <w:ilvl w:val="1"/>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organiziral izvajanje del tako, da ne bodo ogroženi varnost objekta, obiskovalci objekta, tretje osebe, življenje in zdravje ljudi, promet, sosednji objekti in okolje,</w:t>
            </w:r>
          </w:p>
          <w:p w14:paraId="2CC5DA30" w14:textId="77777777" w:rsidR="00315FE8" w:rsidRPr="00196966" w:rsidRDefault="00315FE8" w:rsidP="00B543B2">
            <w:pPr>
              <w:pStyle w:val="Odstavekseznama"/>
              <w:numPr>
                <w:ilvl w:val="1"/>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 xml:space="preserve">izvajalec odgovarja za vsako škodo, ki bi nastala komerkoli iz naslova opustitve teh dejanj; </w:t>
            </w:r>
          </w:p>
          <w:p w14:paraId="3D5028D2"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zagotovil varnost in zdravje pri delu. Izvajalec bo s podizvajalci določil pisne ukrepe za zagotavljanje zdravja in varnosti pri delu ter določil delavca, odgovornega za izvajanje ukrepov, za posledice njihove morebitne opustitve pa prevzema polno odgovornost;</w:t>
            </w:r>
          </w:p>
          <w:p w14:paraId="473AE1C5"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 xml:space="preserve">med izvajanjem pogodbenih del samostojno izvajal vse potrebne ukrepe varstva in zdravja pri delu na začasnih in premičnih gradbiščih, varstva okolja in varstva pred požarom ter za izvajanje teh ukrepov, za posledice njihove morebitne opustitve bo prevzel popolno odgovornost, </w:t>
            </w:r>
          </w:p>
          <w:p w14:paraId="38F42878"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vodil predpisano gradbiščno dokumentacijo (gradbeni dnevnik, knjigo obračunskih izmer… ) ter sodeloval s predstavniki naročnika;</w:t>
            </w:r>
          </w:p>
          <w:p w14:paraId="09C15EA3"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pristopil k izvedbi del v skladu s 15. odstavkom 14. člena GZ;</w:t>
            </w:r>
          </w:p>
          <w:p w14:paraId="5A583AED"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vse obveznosti po pogodbi izvrševali v skladu z dobrimi poslovnimi praksami, s skrbnostjo dobrega strokovnjaka, profesionalno, z učinkovitostjo, prizadevnostjo ter znotraj pogodbeno dogovorjenega roka;</w:t>
            </w:r>
          </w:p>
          <w:p w14:paraId="05D97A48"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zagotovil revizijsko sled vseh dokumentov, ki jih bo pridobil v zvezi z izvajanjem razpisanih del;</w:t>
            </w:r>
          </w:p>
          <w:p w14:paraId="0334CA04"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še pred izvedbo pogodbenih del predložili nadzorniku ali projektantu ustrezno delavniško dokumentacijo in vzorce le-teh na vpogled in odobritev;</w:t>
            </w:r>
          </w:p>
          <w:p w14:paraId="1B36B53A"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b/>
                <w:bCs/>
                <w:sz w:val="18"/>
                <w:szCs w:val="18"/>
              </w:rPr>
              <w:t>dela izvajal v dogovoru z uporabnikom oz. naročnikom</w:t>
            </w:r>
            <w:r w:rsidRPr="00196966">
              <w:rPr>
                <w:rFonts w:ascii="Arial" w:hAnsi="Arial" w:cs="Arial"/>
                <w:sz w:val="18"/>
                <w:szCs w:val="18"/>
              </w:rPr>
              <w:t>, ter pred posegi, ki motijo delovni proces uporabnika o tem obvestil in se ustrezno dogovoril z uporabnikom, glede na dejstvo, da se dela izvajajo v objektu, ki je v funkciji, zato se način izvedbe pogodbenih del izvede na način, bo delovni proces čim manj moteč;</w:t>
            </w:r>
          </w:p>
          <w:p w14:paraId="1CD32746"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za vsako predlagano spremembo, za katero meni, da je utemeljena in ni v skladu s projektom, pridobil pisno soglasje projektanta, odgovornega nadzornika del in naročnika;</w:t>
            </w:r>
          </w:p>
          <w:p w14:paraId="6B96718F"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sodeloval na operativnih sestankih vključno s podizvajalci in po potrebi tudi na dodatnih sestanki;</w:t>
            </w:r>
          </w:p>
          <w:p w14:paraId="058F5F95"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sodeloval s predstavniki naročnika, strokovnega nadzora, koordinatorja varnosti, predstavniki uporabnika in predstavniki pooblaščenih inštitucij ter uskladil vse rešitve;</w:t>
            </w:r>
          </w:p>
          <w:p w14:paraId="68528881"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sproti opozarjal na morebitne ovire pri izvrševanju obveznosti po pogodbi ter na druge okoliščine, ki bi bile lahko pomembne za naročena dela ali za njegovo pravočasno izvršitev ter se odpoveduje vsakršnemu zahtevku iz naslova nepredvidenih pogojev za delo in /ali neustrezne dokumentacije;</w:t>
            </w:r>
          </w:p>
          <w:p w14:paraId="414BB19A"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dajal potrebna pojasnila in po potrebi reševal neskladja, nastale na objektu, pri čemer morajo biti vse rešitve izvedene na osnovi pisnega soglasja odgovornega nadzornika del;</w:t>
            </w:r>
          </w:p>
          <w:p w14:paraId="0FE93AA3"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prevzel stroške pripravljalnih del, organizacije, ureditve in varovanja gradbišča;</w:t>
            </w:r>
          </w:p>
          <w:p w14:paraId="017B42F4"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 xml:space="preserve">nadzorniku del oz. predstavniku naročnika predložil v zbirni obliki (kartonskem zbirniku) v pregled in </w:t>
            </w:r>
            <w:r w:rsidRPr="00196966">
              <w:rPr>
                <w:rFonts w:ascii="Arial" w:hAnsi="Arial" w:cs="Arial"/>
                <w:sz w:val="18"/>
                <w:szCs w:val="18"/>
              </w:rPr>
              <w:lastRenderedPageBreak/>
              <w:t>potrditev posamezne vzorce materialov za vse vrste del;</w:t>
            </w:r>
          </w:p>
          <w:p w14:paraId="70C445E8"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za vgrajene materiale, naprave in za izvedena dela predložil naročniku predpisane izjave o skladnosti in certifikate skladno z ZGPro;</w:t>
            </w:r>
          </w:p>
          <w:p w14:paraId="34BAC91F"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vgrajeval samo prvovrstne materiale v kvaliteti, predvideni s dokumentacijo, v nasprotnem primeru pa bo takoj odstranil z gradbišča neustrezen material in/ali saniral neustrezno izvedeno delo na način, ki bo zadovoljil pravila stroke;</w:t>
            </w:r>
          </w:p>
          <w:p w14:paraId="7CC28898"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upošteval kvalitetnejšo rešitev, v kolikor pride v razpisni dokumentaciji do nasprotij (popis - grafična rešitev);</w:t>
            </w:r>
          </w:p>
          <w:p w14:paraId="4DFF235B"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dobavil in vgrajeval v objekt elemente v obliki in kvaliteti, ki sta potrjeni s strani nadzornika ali projektanta po predhodnem potrdilu in naročilu elementov s strani naročnika;</w:t>
            </w:r>
          </w:p>
          <w:p w14:paraId="4FFC48E0"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na zahtevo predstavnika naročnika predložil dokazila o izvedenih naročilih in organiziral oglede izdelave naprav ali opreme neposredno pri dobaviteljih;</w:t>
            </w:r>
          </w:p>
          <w:p w14:paraId="1C84AC05"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izvajal dodatna ali kasnejša dela samo v primeru naročila del s strani naročnika z aneksom k osnovni pogodbi;</w:t>
            </w:r>
          </w:p>
          <w:p w14:paraId="28C7EBD9"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morebitne potrebne gradbene posege oz. morebitne preboje v stenah izvajal skladno s pravili stroke ali navodili statika;</w:t>
            </w:r>
          </w:p>
          <w:p w14:paraId="18AFA7DF"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pravočasno obvestil projektanta študije ali zasnove požarne varnosti, o času začetka in predvidenem času izvajanja vseh tistih gradbenih del, ki bistveno vplivajo na izpolnitev tehničnih zahtev, zaradi izpolnitve zahtev za primopredajo del;</w:t>
            </w:r>
          </w:p>
          <w:p w14:paraId="25C7C6CB"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po izvedbi del pridobil potrdilo o brezhibnem delovanju aktivne požarne zaščite: t.j. javljanja požara, za vodnike z ohranitveno funkcijo pa pridobili potrdila dobavitelja vodnikov o pravilni namestitvi;</w:t>
            </w:r>
          </w:p>
          <w:p w14:paraId="7C2216BC"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izvedel meritve strelovoda pred in po izvedbi del na lastne stroške;</w:t>
            </w:r>
          </w:p>
          <w:p w14:paraId="42CF24F4"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med izvajanjem gradbenih del zagotovil, da bo na območju gradbišča skladiščil minimalne količine potrebnih nevarnih snovi, oz. kemikalij, ki se bodo pri gradnji uporabljale, čim krajši čas ter ustrezno opremil mesto za skladiščenje nevarnih snovi, z lovilno skledo ustrezne prostornine, ki bi v primeru razlitja, razsipa ali druge nezgode omogočila zajem teh snovi in preprečila iztok v tla;</w:t>
            </w:r>
          </w:p>
          <w:p w14:paraId="1FC98BD2"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v primeru del z odprtim ognjem oz. pri izvedbi vročih del zagotovil vse potrebno za požarno varnost in angažirali požarno stražo na lastne stroške;</w:t>
            </w:r>
          </w:p>
          <w:p w14:paraId="1205AF57"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zagotovil razvrščanje, obdelavo in deponiranje gradbenih odpadkov na trajni komunalni deponiji skladno z Uredbo o ravnanju z odpadki ter zagotovil predložil nadzoru tehtalne in evidenčne liste;</w:t>
            </w:r>
          </w:p>
          <w:p w14:paraId="7F244AFC"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po zaključku vsake posamezne faze oz. vrste del sproti odstranil iz objekta ter iz gradbišča ves odpadni material in embalažo;</w:t>
            </w:r>
          </w:p>
          <w:p w14:paraId="2E5D9019"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upošteval strokovne ocene in pripombe naročnika glede kvalitete izvedenih del in že med izvajanjem del sproti odpravljal napake in pomanjkljivosti na katere bo opozorjen s strani odgovornega nadzornika del;</w:t>
            </w:r>
          </w:p>
          <w:p w14:paraId="566DCDF2"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ustrezno zavaroval in čuval izvedena dela do primopredaje pred poškodbami, okvarami in uničenjem ter ob primopredaji predali in zapustil prostore in objekt urejene, nepoškodovane in očiščene;</w:t>
            </w:r>
          </w:p>
          <w:p w14:paraId="4D82A5F7"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za vsako spremembo pri izvajanju del, ki pomenijo odstopanje od razpisnih ali pogodbenih pogojev, predhodno zagotovil pisno soglasje naročnika;</w:t>
            </w:r>
          </w:p>
          <w:p w14:paraId="2825C189"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sodeloval na kvalitetnih pregledih in odpravil vse zapisniško ugotovljene pomanjkljivosti na izvedenih delih do primopredaje izvedenih del na lastne stroške;</w:t>
            </w:r>
          </w:p>
          <w:p w14:paraId="4B7E5F37"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z vpisom v gradbeni dnevnik in s pisno izjavo obvestil naročnika, da je pogodbena dela dokončal in naročniku izročiti vso potrebno dokumentacijo,</w:t>
            </w:r>
          </w:p>
          <w:p w14:paraId="4A178E88"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za (interni)tehnični pregled pripravil in predložil predstavniku naročnika dokumentacijo za izvedena dela:</w:t>
            </w:r>
          </w:p>
          <w:p w14:paraId="04C3D12D" w14:textId="77777777" w:rsidR="00315FE8" w:rsidRPr="00196966" w:rsidRDefault="00315FE8" w:rsidP="00B543B2">
            <w:pPr>
              <w:pStyle w:val="Odstavekseznama"/>
              <w:numPr>
                <w:ilvl w:val="1"/>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 xml:space="preserve">DZO – certifikate, izjave o skladnosti, meritve strelovoda,  </w:t>
            </w:r>
          </w:p>
          <w:p w14:paraId="673C4FB0" w14:textId="77777777" w:rsidR="00315FE8" w:rsidRPr="00196966" w:rsidRDefault="00315FE8" w:rsidP="00B543B2">
            <w:pPr>
              <w:pStyle w:val="Odstavekseznama"/>
              <w:numPr>
                <w:ilvl w:val="1"/>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 xml:space="preserve">navodila za vzdrževanje in uporabo (obratovanje) NOV, </w:t>
            </w:r>
          </w:p>
          <w:p w14:paraId="0FC9F074"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sodeloval na primopredaji del in predložil vso dokumentacijo (internega)tehničnega pregleda, vse prevzemne in tehtalne liste (potrdila) o primopredaji ruševin v komunalni deponiji oz. evidenčne liste ter odpravili pomanjkljivosti do končnega obračuna;</w:t>
            </w:r>
          </w:p>
          <w:p w14:paraId="511A39A1"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 xml:space="preserve">pri primopredaji seznanil naročnika oz. uporabnika z varno uporabo in vzdrževanjem izvedenih del; </w:t>
            </w:r>
          </w:p>
          <w:p w14:paraId="7621A4C2"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 xml:space="preserve">sodeloval na končnem obračunu ter predal predstavniku naročnika obojestransko podpisani gradbeni dnevnik in s strani nadzora potrjeno gradbeno knjigo ter na osnovi potrjene gradbene knjige izdelano končno situacijo/račun, ki je potrjena skladno z ugotovitvami obojestransko podpisanega zapisnika končnega obračuna ter bančno garancijo za odpravo pomanjkljivosti v garancijski dobi, skladno s </w:t>
            </w:r>
            <w:r w:rsidRPr="00196966">
              <w:rPr>
                <w:rFonts w:ascii="Arial" w:hAnsi="Arial" w:cs="Arial"/>
                <w:sz w:val="18"/>
                <w:szCs w:val="18"/>
              </w:rPr>
              <w:lastRenderedPageBreak/>
              <w:t>pogodbenimi določili;</w:t>
            </w:r>
          </w:p>
          <w:p w14:paraId="03BAAD6D"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v primeru neskladij ali sporov s predstavniki naročnika ali naročnikom dosegel sporazumno rešitve tako, da ne bodo nastali kakršnikoli zastoji pri izvedbi del ali dodatni stroški;</w:t>
            </w:r>
          </w:p>
          <w:p w14:paraId="2B9BE752"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v primeru zamujanja rokov, predložil pisne ukrepe in zagotovit izvedbo za dokončanje pogodbenih del v roku;</w:t>
            </w:r>
          </w:p>
          <w:p w14:paraId="1705FB86" w14:textId="77777777" w:rsidR="00315FE8" w:rsidRPr="00196966" w:rsidRDefault="00315FE8" w:rsidP="00B543B2">
            <w:pPr>
              <w:pStyle w:val="Odstavekseznama"/>
              <w:numPr>
                <w:ilvl w:val="0"/>
                <w:numId w:val="29"/>
              </w:numPr>
              <w:autoSpaceDE w:val="0"/>
              <w:autoSpaceDN w:val="0"/>
              <w:adjustRightInd w:val="0"/>
              <w:spacing w:after="60"/>
              <w:contextualSpacing w:val="0"/>
              <w:jc w:val="both"/>
              <w:rPr>
                <w:rFonts w:ascii="Arial" w:hAnsi="Arial" w:cs="Arial"/>
                <w:sz w:val="18"/>
                <w:szCs w:val="18"/>
              </w:rPr>
            </w:pPr>
            <w:r w:rsidRPr="00196966">
              <w:rPr>
                <w:rFonts w:ascii="Arial" w:hAnsi="Arial" w:cs="Arial"/>
                <w:sz w:val="18"/>
                <w:szCs w:val="18"/>
              </w:rPr>
              <w:t>v primeru zahteve naročnika zamenjal vodstvo gradbišča ali posameznika iz operative, v kolikor le ti ne bi upoštevali zahtev predstavnikov naročnika oz. nadzornega organa ali malomarno in nekvalitetno izvajali dela.</w:t>
            </w:r>
          </w:p>
          <w:p w14:paraId="5B8F0923" w14:textId="77777777" w:rsidR="00315FE8" w:rsidRPr="00196966" w:rsidRDefault="00315FE8" w:rsidP="00315FE8">
            <w:pPr>
              <w:pStyle w:val="Slog"/>
              <w:jc w:val="both"/>
              <w:rPr>
                <w:sz w:val="18"/>
                <w:szCs w:val="18"/>
              </w:rPr>
            </w:pPr>
          </w:p>
          <w:p w14:paraId="195E6C2B" w14:textId="77777777" w:rsidR="00315FE8" w:rsidRPr="00196966" w:rsidRDefault="00315FE8" w:rsidP="00315FE8">
            <w:pPr>
              <w:pStyle w:val="Slog"/>
              <w:jc w:val="both"/>
              <w:rPr>
                <w:sz w:val="18"/>
                <w:szCs w:val="18"/>
              </w:rPr>
            </w:pPr>
            <w:r w:rsidRPr="00196966">
              <w:rPr>
                <w:sz w:val="18"/>
                <w:szCs w:val="18"/>
              </w:rPr>
              <w:t>Izvajalec bo ob zaključku del z objekta in zemljišča odstranil vse pri delu nastale gradbene odpadke, demontirane predmete in začasne objekte ter bo v tem smislu vzpostavil prvotno stanje.</w:t>
            </w:r>
          </w:p>
          <w:p w14:paraId="5668690A"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7E92800B" w14:textId="77777777" w:rsidR="00315FE8" w:rsidRPr="00196966" w:rsidRDefault="00315FE8" w:rsidP="00B543B2">
            <w:pPr>
              <w:widowControl w:val="0"/>
              <w:numPr>
                <w:ilvl w:val="0"/>
                <w:numId w:val="34"/>
              </w:numPr>
              <w:autoSpaceDE w:val="0"/>
              <w:autoSpaceDN w:val="0"/>
              <w:adjustRightInd w:val="0"/>
              <w:ind w:left="567" w:hanging="425"/>
              <w:jc w:val="both"/>
              <w:rPr>
                <w:rFonts w:ascii="Arial" w:hAnsi="Arial" w:cs="Arial"/>
                <w:b/>
                <w:sz w:val="18"/>
                <w:szCs w:val="18"/>
              </w:rPr>
            </w:pPr>
            <w:r w:rsidRPr="00196966">
              <w:rPr>
                <w:rFonts w:ascii="Arial" w:hAnsi="Arial" w:cs="Arial"/>
                <w:b/>
                <w:sz w:val="18"/>
                <w:szCs w:val="18"/>
              </w:rPr>
              <w:t>OBVEZNOSTI NAROČNIKA</w:t>
            </w:r>
          </w:p>
          <w:p w14:paraId="554716E9" w14:textId="77777777" w:rsidR="00315FE8" w:rsidRPr="00196966" w:rsidRDefault="00315FE8" w:rsidP="00B543B2">
            <w:pPr>
              <w:pStyle w:val="Odstavekseznama"/>
              <w:numPr>
                <w:ilvl w:val="0"/>
                <w:numId w:val="33"/>
              </w:numPr>
              <w:ind w:left="284" w:hanging="284"/>
              <w:jc w:val="center"/>
              <w:rPr>
                <w:rFonts w:ascii="Arial" w:hAnsi="Arial" w:cs="Arial"/>
                <w:b/>
                <w:sz w:val="18"/>
                <w:szCs w:val="18"/>
              </w:rPr>
            </w:pPr>
            <w:r w:rsidRPr="00196966">
              <w:rPr>
                <w:rFonts w:ascii="Arial" w:hAnsi="Arial" w:cs="Arial"/>
                <w:b/>
                <w:sz w:val="18"/>
                <w:szCs w:val="18"/>
              </w:rPr>
              <w:t>člen</w:t>
            </w:r>
          </w:p>
          <w:p w14:paraId="2346DEA9" w14:textId="77777777" w:rsidR="00315FE8" w:rsidRPr="00196966" w:rsidRDefault="00315FE8" w:rsidP="00315FE8">
            <w:pPr>
              <w:pStyle w:val="Slog"/>
              <w:jc w:val="both"/>
              <w:rPr>
                <w:sz w:val="18"/>
                <w:szCs w:val="18"/>
              </w:rPr>
            </w:pPr>
          </w:p>
          <w:p w14:paraId="70D8B017" w14:textId="77777777" w:rsidR="00315FE8" w:rsidRPr="00196966" w:rsidRDefault="00315FE8" w:rsidP="00315FE8">
            <w:pPr>
              <w:pStyle w:val="Slog"/>
              <w:jc w:val="both"/>
              <w:rPr>
                <w:sz w:val="18"/>
                <w:szCs w:val="18"/>
              </w:rPr>
            </w:pPr>
            <w:r w:rsidRPr="00196966">
              <w:rPr>
                <w:sz w:val="18"/>
                <w:szCs w:val="18"/>
              </w:rPr>
              <w:t>Naročnik se zaveže, da bo:</w:t>
            </w:r>
          </w:p>
          <w:p w14:paraId="43E8531F" w14:textId="77777777" w:rsidR="00315FE8" w:rsidRPr="00196966" w:rsidRDefault="00315FE8" w:rsidP="00B543B2">
            <w:pPr>
              <w:pStyle w:val="Slog"/>
              <w:numPr>
                <w:ilvl w:val="0"/>
                <w:numId w:val="28"/>
              </w:numPr>
              <w:ind w:left="709" w:hanging="425"/>
              <w:jc w:val="both"/>
              <w:rPr>
                <w:sz w:val="18"/>
                <w:szCs w:val="18"/>
              </w:rPr>
            </w:pPr>
            <w:r w:rsidRPr="00196966">
              <w:rPr>
                <w:sz w:val="18"/>
                <w:szCs w:val="18"/>
              </w:rPr>
              <w:t>dal izvajalcu na razpolago priključek za el. energijo in vodo, potrebno za izvajanje pogodbenih del;</w:t>
            </w:r>
          </w:p>
          <w:p w14:paraId="42C9B456" w14:textId="77777777" w:rsidR="00315FE8" w:rsidRPr="00196966" w:rsidRDefault="00315FE8" w:rsidP="00B543B2">
            <w:pPr>
              <w:pStyle w:val="Slog"/>
              <w:numPr>
                <w:ilvl w:val="0"/>
                <w:numId w:val="28"/>
              </w:numPr>
              <w:ind w:left="709" w:hanging="425"/>
              <w:jc w:val="both"/>
              <w:rPr>
                <w:sz w:val="18"/>
                <w:szCs w:val="18"/>
              </w:rPr>
            </w:pPr>
            <w:r w:rsidRPr="00196966">
              <w:rPr>
                <w:sz w:val="18"/>
                <w:szCs w:val="18"/>
              </w:rPr>
              <w:t>predal izvajalcu pravočasen dostop in prostore, dogovorjene na osnovi načrta organizacije gradbišča in terminskega plana;</w:t>
            </w:r>
          </w:p>
          <w:p w14:paraId="4F182C8B" w14:textId="77777777" w:rsidR="00315FE8" w:rsidRPr="00196966" w:rsidRDefault="00315FE8" w:rsidP="00B543B2">
            <w:pPr>
              <w:pStyle w:val="Slog"/>
              <w:numPr>
                <w:ilvl w:val="0"/>
                <w:numId w:val="28"/>
              </w:numPr>
              <w:ind w:left="709" w:hanging="425"/>
              <w:jc w:val="both"/>
              <w:rPr>
                <w:sz w:val="18"/>
                <w:szCs w:val="18"/>
              </w:rPr>
            </w:pPr>
            <w:r w:rsidRPr="00196966">
              <w:rPr>
                <w:sz w:val="18"/>
                <w:szCs w:val="18"/>
              </w:rPr>
              <w:t>dal na razpolago izvajalcu vso dokumentacijo in informacije, s katerimi razpolaga in so za prevzeti obseg del potrebne;</w:t>
            </w:r>
          </w:p>
          <w:p w14:paraId="6D71C083" w14:textId="77777777" w:rsidR="00315FE8" w:rsidRPr="00196966" w:rsidRDefault="00315FE8" w:rsidP="00B543B2">
            <w:pPr>
              <w:pStyle w:val="Slog"/>
              <w:numPr>
                <w:ilvl w:val="0"/>
                <w:numId w:val="28"/>
              </w:numPr>
              <w:ind w:left="709" w:hanging="425"/>
              <w:jc w:val="both"/>
              <w:rPr>
                <w:sz w:val="18"/>
                <w:szCs w:val="18"/>
              </w:rPr>
            </w:pPr>
            <w:r w:rsidRPr="00196966">
              <w:rPr>
                <w:sz w:val="18"/>
                <w:szCs w:val="18"/>
              </w:rPr>
              <w:t>sodeloval z izvajalcem s ciljem, da se prevzeta dela izvršijo pravočasno in v obojestransko zadovoljstvo;</w:t>
            </w:r>
          </w:p>
          <w:p w14:paraId="3FF350A2" w14:textId="77777777" w:rsidR="00315FE8" w:rsidRPr="00196966" w:rsidRDefault="00315FE8" w:rsidP="00B543B2">
            <w:pPr>
              <w:pStyle w:val="Slog"/>
              <w:numPr>
                <w:ilvl w:val="0"/>
                <w:numId w:val="28"/>
              </w:numPr>
              <w:ind w:left="709" w:hanging="425"/>
              <w:jc w:val="both"/>
              <w:rPr>
                <w:sz w:val="18"/>
                <w:szCs w:val="18"/>
              </w:rPr>
            </w:pPr>
            <w:r w:rsidRPr="00196966">
              <w:rPr>
                <w:sz w:val="18"/>
                <w:szCs w:val="18"/>
              </w:rPr>
              <w:t>tekoče obveščal izvajalca o vseh spremembah in novo nastalih situacijah, ki bi lahko imele vpliv na izvršitev prevzetih del;</w:t>
            </w:r>
          </w:p>
          <w:p w14:paraId="7469382E" w14:textId="77777777" w:rsidR="00315FE8" w:rsidRPr="00196966" w:rsidRDefault="00315FE8" w:rsidP="00B543B2">
            <w:pPr>
              <w:pStyle w:val="Slog"/>
              <w:numPr>
                <w:ilvl w:val="0"/>
                <w:numId w:val="28"/>
              </w:numPr>
              <w:ind w:left="709" w:hanging="425"/>
              <w:jc w:val="both"/>
              <w:rPr>
                <w:sz w:val="18"/>
                <w:szCs w:val="18"/>
              </w:rPr>
            </w:pPr>
            <w:r w:rsidRPr="00196966">
              <w:rPr>
                <w:sz w:val="18"/>
                <w:szCs w:val="18"/>
              </w:rPr>
              <w:t>uredil plačilne obveze, izhajajoč iz pogodbe.</w:t>
            </w:r>
          </w:p>
          <w:p w14:paraId="039D3B0B"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41EED210" w14:textId="77777777" w:rsidR="00315FE8" w:rsidRPr="00196966" w:rsidRDefault="00315FE8" w:rsidP="00B543B2">
            <w:pPr>
              <w:widowControl w:val="0"/>
              <w:numPr>
                <w:ilvl w:val="0"/>
                <w:numId w:val="34"/>
              </w:numPr>
              <w:autoSpaceDE w:val="0"/>
              <w:autoSpaceDN w:val="0"/>
              <w:adjustRightInd w:val="0"/>
              <w:ind w:left="567" w:hanging="425"/>
              <w:jc w:val="both"/>
              <w:rPr>
                <w:rFonts w:ascii="Arial" w:hAnsi="Arial" w:cs="Arial"/>
                <w:b/>
                <w:sz w:val="18"/>
                <w:szCs w:val="18"/>
              </w:rPr>
            </w:pPr>
            <w:r w:rsidRPr="00196966">
              <w:rPr>
                <w:rFonts w:ascii="Arial" w:hAnsi="Arial" w:cs="Arial"/>
                <w:b/>
                <w:sz w:val="18"/>
                <w:szCs w:val="18"/>
              </w:rPr>
              <w:t>ZAVAROVANJE OBVEZNOSTI</w:t>
            </w:r>
          </w:p>
          <w:p w14:paraId="01FD8B14" w14:textId="77777777" w:rsidR="00315FE8" w:rsidRPr="00196966" w:rsidRDefault="00315FE8" w:rsidP="00315FE8">
            <w:pPr>
              <w:widowControl w:val="0"/>
              <w:autoSpaceDE w:val="0"/>
              <w:autoSpaceDN w:val="0"/>
              <w:adjustRightInd w:val="0"/>
              <w:ind w:left="567"/>
              <w:jc w:val="both"/>
              <w:rPr>
                <w:rFonts w:ascii="Arial" w:hAnsi="Arial" w:cs="Arial"/>
                <w:b/>
                <w:sz w:val="18"/>
                <w:szCs w:val="18"/>
              </w:rPr>
            </w:pPr>
          </w:p>
          <w:p w14:paraId="76CD3AE1" w14:textId="77777777" w:rsidR="00315FE8" w:rsidRPr="00196966" w:rsidRDefault="00315FE8" w:rsidP="00B543B2">
            <w:pPr>
              <w:pStyle w:val="Odstavekseznama"/>
              <w:numPr>
                <w:ilvl w:val="0"/>
                <w:numId w:val="33"/>
              </w:numPr>
              <w:ind w:left="284" w:hanging="284"/>
              <w:jc w:val="center"/>
              <w:rPr>
                <w:rFonts w:ascii="Arial" w:hAnsi="Arial" w:cs="Arial"/>
                <w:b/>
                <w:sz w:val="18"/>
                <w:szCs w:val="18"/>
              </w:rPr>
            </w:pPr>
            <w:r w:rsidRPr="00196966">
              <w:rPr>
                <w:rFonts w:ascii="Arial" w:hAnsi="Arial" w:cs="Arial"/>
                <w:b/>
                <w:sz w:val="18"/>
                <w:szCs w:val="18"/>
              </w:rPr>
              <w:t>člen</w:t>
            </w:r>
          </w:p>
          <w:p w14:paraId="3A58C7EC" w14:textId="77777777" w:rsidR="00315FE8" w:rsidRPr="00196966" w:rsidRDefault="00315FE8" w:rsidP="00315FE8">
            <w:pPr>
              <w:jc w:val="both"/>
              <w:rPr>
                <w:rFonts w:ascii="Arial" w:hAnsi="Arial" w:cs="Arial"/>
                <w:bCs/>
                <w:sz w:val="18"/>
                <w:szCs w:val="18"/>
              </w:rPr>
            </w:pPr>
          </w:p>
          <w:p w14:paraId="7AFA6ECA" w14:textId="77777777" w:rsidR="00315FE8" w:rsidRPr="00196966" w:rsidRDefault="00315FE8" w:rsidP="00315FE8">
            <w:pPr>
              <w:jc w:val="both"/>
              <w:rPr>
                <w:rFonts w:ascii="Arial" w:hAnsi="Arial" w:cs="Arial"/>
                <w:bCs/>
                <w:sz w:val="18"/>
                <w:szCs w:val="18"/>
              </w:rPr>
            </w:pPr>
            <w:r w:rsidRPr="00196966">
              <w:rPr>
                <w:rFonts w:ascii="Arial" w:hAnsi="Arial" w:cs="Arial"/>
                <w:bCs/>
                <w:sz w:val="18"/>
                <w:szCs w:val="18"/>
              </w:rPr>
              <w:t xml:space="preserve">Izvajalec mora imeti v skladu z </w:t>
            </w:r>
            <w:r w:rsidRPr="00196966">
              <w:rPr>
                <w:rFonts w:ascii="Arial" w:hAnsi="Arial" w:cs="Arial"/>
                <w:sz w:val="18"/>
                <w:szCs w:val="18"/>
              </w:rPr>
              <w:t xml:space="preserve">določbami v </w:t>
            </w:r>
            <w:r w:rsidRPr="00196966">
              <w:rPr>
                <w:rFonts w:ascii="Arial" w:hAnsi="Arial" w:cs="Arial"/>
                <w:sz w:val="18"/>
                <w:szCs w:val="18"/>
                <w:lang w:eastAsia="sl-SI"/>
              </w:rPr>
              <w:t>1. in 2. odstavku 14. člena Gradbenega zakona (Uradni list RS št. 61/2017)</w:t>
            </w:r>
            <w:r w:rsidRPr="00196966">
              <w:rPr>
                <w:rFonts w:ascii="Arial" w:hAnsi="Arial" w:cs="Arial"/>
                <w:bCs/>
                <w:sz w:val="18"/>
                <w:szCs w:val="18"/>
              </w:rPr>
              <w:t xml:space="preserve"> ves čas trajanja te pogodbe zavarovano svojo odgovornost za škodo, ki bi utegnila nastati naročniku in tretjim osebam v zvezi z opravljanjem njegove dejavnosti, kar izvajalec dokaže s kopijo zavarovalne police, ki je kot priloga sestavni del te pogodbe.</w:t>
            </w:r>
          </w:p>
          <w:p w14:paraId="74793537" w14:textId="77777777" w:rsidR="00315FE8" w:rsidRPr="00196966" w:rsidRDefault="00315FE8" w:rsidP="00315FE8">
            <w:pPr>
              <w:jc w:val="both"/>
              <w:rPr>
                <w:rFonts w:ascii="Arial" w:hAnsi="Arial" w:cs="Arial"/>
                <w:sz w:val="18"/>
                <w:szCs w:val="18"/>
              </w:rPr>
            </w:pPr>
          </w:p>
          <w:p w14:paraId="68FB664E" w14:textId="77777777" w:rsidR="00315FE8" w:rsidRPr="00196966" w:rsidRDefault="00315FE8" w:rsidP="00315FE8">
            <w:pPr>
              <w:jc w:val="both"/>
              <w:rPr>
                <w:rFonts w:ascii="Arial" w:hAnsi="Arial" w:cs="Arial"/>
                <w:bCs/>
                <w:sz w:val="18"/>
                <w:szCs w:val="18"/>
              </w:rPr>
            </w:pPr>
            <w:r w:rsidRPr="00196966">
              <w:rPr>
                <w:rFonts w:ascii="Arial" w:hAnsi="Arial" w:cs="Arial"/>
                <w:b/>
                <w:sz w:val="18"/>
                <w:szCs w:val="18"/>
              </w:rPr>
              <w:t>Kopijo zavarovalne police</w:t>
            </w:r>
            <w:r w:rsidRPr="00196966">
              <w:rPr>
                <w:rFonts w:ascii="Arial" w:hAnsi="Arial" w:cs="Arial"/>
                <w:sz w:val="18"/>
                <w:szCs w:val="18"/>
              </w:rPr>
              <w:t xml:space="preserve"> je dolžan izvajalec izročiti naročniku pred začetkom del na gradbišču.</w:t>
            </w:r>
          </w:p>
          <w:p w14:paraId="0F90AAC3"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3BF3A7F2"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0D7ED618" w14:textId="3772FE64" w:rsidR="00315FE8" w:rsidRPr="00196966" w:rsidRDefault="00315FE8" w:rsidP="00B543B2">
            <w:pPr>
              <w:widowControl w:val="0"/>
              <w:numPr>
                <w:ilvl w:val="0"/>
                <w:numId w:val="34"/>
              </w:numPr>
              <w:autoSpaceDE w:val="0"/>
              <w:autoSpaceDN w:val="0"/>
              <w:adjustRightInd w:val="0"/>
              <w:ind w:left="567" w:hanging="425"/>
              <w:jc w:val="both"/>
              <w:rPr>
                <w:rFonts w:ascii="Arial" w:hAnsi="Arial" w:cs="Arial"/>
                <w:b/>
                <w:sz w:val="18"/>
                <w:szCs w:val="18"/>
              </w:rPr>
            </w:pPr>
            <w:r w:rsidRPr="00196966">
              <w:rPr>
                <w:rFonts w:ascii="Arial" w:hAnsi="Arial" w:cs="Arial"/>
                <w:b/>
                <w:sz w:val="18"/>
                <w:szCs w:val="18"/>
              </w:rPr>
              <w:t>GARANCIJA ZA</w:t>
            </w:r>
            <w:r w:rsidR="00BC17CF">
              <w:rPr>
                <w:rFonts w:ascii="Arial" w:hAnsi="Arial" w:cs="Arial"/>
                <w:b/>
                <w:sz w:val="18"/>
                <w:szCs w:val="18"/>
              </w:rPr>
              <w:t xml:space="preserve"> MATERAL IN</w:t>
            </w:r>
            <w:r w:rsidRPr="00196966">
              <w:rPr>
                <w:rFonts w:ascii="Arial" w:hAnsi="Arial" w:cs="Arial"/>
                <w:b/>
                <w:sz w:val="18"/>
                <w:szCs w:val="18"/>
              </w:rPr>
              <w:t xml:space="preserve"> </w:t>
            </w:r>
            <w:r w:rsidR="00BC17CF">
              <w:rPr>
                <w:rFonts w:ascii="Arial" w:hAnsi="Arial" w:cs="Arial"/>
                <w:b/>
                <w:sz w:val="18"/>
                <w:szCs w:val="18"/>
              </w:rPr>
              <w:t xml:space="preserve">IZVEDENA DELA </w:t>
            </w:r>
          </w:p>
          <w:p w14:paraId="55E80EC4" w14:textId="77777777" w:rsidR="00315FE8" w:rsidRPr="00196966" w:rsidRDefault="00315FE8" w:rsidP="00315FE8">
            <w:pPr>
              <w:pStyle w:val="Telobesedila-zamik"/>
              <w:spacing w:after="0" w:line="240" w:lineRule="auto"/>
              <w:ind w:left="709" w:hanging="709"/>
              <w:jc w:val="both"/>
              <w:rPr>
                <w:rFonts w:ascii="Arial" w:hAnsi="Arial" w:cs="Arial"/>
                <w:sz w:val="18"/>
                <w:szCs w:val="18"/>
              </w:rPr>
            </w:pPr>
          </w:p>
          <w:p w14:paraId="428B49F2" w14:textId="77777777" w:rsidR="00315FE8" w:rsidRPr="00196966" w:rsidRDefault="00315FE8" w:rsidP="00B543B2">
            <w:pPr>
              <w:pStyle w:val="Odstavekseznama"/>
              <w:numPr>
                <w:ilvl w:val="0"/>
                <w:numId w:val="33"/>
              </w:numPr>
              <w:ind w:left="284" w:hanging="284"/>
              <w:jc w:val="center"/>
              <w:rPr>
                <w:rFonts w:ascii="Arial" w:hAnsi="Arial" w:cs="Arial"/>
                <w:b/>
                <w:sz w:val="18"/>
                <w:szCs w:val="18"/>
              </w:rPr>
            </w:pPr>
            <w:r w:rsidRPr="00196966">
              <w:rPr>
                <w:rFonts w:ascii="Arial" w:hAnsi="Arial" w:cs="Arial"/>
                <w:b/>
                <w:sz w:val="18"/>
                <w:szCs w:val="18"/>
              </w:rPr>
              <w:t>člen</w:t>
            </w:r>
          </w:p>
          <w:p w14:paraId="74A0B376" w14:textId="77777777" w:rsidR="00315FE8" w:rsidRPr="00196966" w:rsidRDefault="00315FE8" w:rsidP="00315FE8">
            <w:pPr>
              <w:autoSpaceDE w:val="0"/>
              <w:autoSpaceDN w:val="0"/>
              <w:adjustRightInd w:val="0"/>
              <w:rPr>
                <w:rFonts w:ascii="Arial" w:hAnsi="Arial" w:cs="Arial"/>
                <w:sz w:val="18"/>
                <w:szCs w:val="18"/>
              </w:rPr>
            </w:pPr>
          </w:p>
          <w:p w14:paraId="54119AF2" w14:textId="249F540F" w:rsidR="00315FE8" w:rsidRPr="00196966" w:rsidRDefault="00315FE8" w:rsidP="00315FE8">
            <w:pPr>
              <w:autoSpaceDE w:val="0"/>
              <w:autoSpaceDN w:val="0"/>
              <w:adjustRightInd w:val="0"/>
              <w:jc w:val="both"/>
              <w:rPr>
                <w:rFonts w:ascii="Arial" w:hAnsi="Arial" w:cs="Arial"/>
                <w:sz w:val="18"/>
                <w:szCs w:val="18"/>
              </w:rPr>
            </w:pPr>
            <w:r w:rsidRPr="00196966">
              <w:rPr>
                <w:rFonts w:ascii="Arial" w:hAnsi="Arial" w:cs="Arial"/>
                <w:sz w:val="18"/>
                <w:szCs w:val="18"/>
              </w:rPr>
              <w:t xml:space="preserve">Izvajalec daje garancijo za </w:t>
            </w:r>
            <w:r w:rsidR="00BC17CF">
              <w:rPr>
                <w:rFonts w:ascii="Arial" w:hAnsi="Arial" w:cs="Arial"/>
                <w:sz w:val="18"/>
                <w:szCs w:val="18"/>
              </w:rPr>
              <w:t xml:space="preserve">kakovost materiala in </w:t>
            </w:r>
            <w:r w:rsidRPr="00196966">
              <w:rPr>
                <w:rFonts w:ascii="Arial" w:hAnsi="Arial" w:cs="Arial"/>
                <w:sz w:val="18"/>
                <w:szCs w:val="18"/>
              </w:rPr>
              <w:t>izveden</w:t>
            </w:r>
            <w:r w:rsidR="00BC17CF">
              <w:rPr>
                <w:rFonts w:ascii="Arial" w:hAnsi="Arial" w:cs="Arial"/>
                <w:sz w:val="18"/>
                <w:szCs w:val="18"/>
              </w:rPr>
              <w:t>ih</w:t>
            </w:r>
            <w:r w:rsidRPr="00196966">
              <w:rPr>
                <w:rFonts w:ascii="Arial" w:hAnsi="Arial" w:cs="Arial"/>
                <w:sz w:val="18"/>
                <w:szCs w:val="18"/>
              </w:rPr>
              <w:t xml:space="preserve"> IVD GO del po predmetni pogodbi, po uspešno opravljeni primopredaji del:</w:t>
            </w:r>
          </w:p>
          <w:p w14:paraId="4272111A" w14:textId="03353DC8" w:rsidR="00315FE8" w:rsidRPr="00196966" w:rsidRDefault="00BC17CF" w:rsidP="00B543B2">
            <w:pPr>
              <w:numPr>
                <w:ilvl w:val="0"/>
                <w:numId w:val="30"/>
              </w:numPr>
              <w:autoSpaceDE w:val="0"/>
              <w:autoSpaceDN w:val="0"/>
              <w:adjustRightInd w:val="0"/>
              <w:rPr>
                <w:rFonts w:ascii="Arial" w:hAnsi="Arial" w:cs="Arial"/>
                <w:sz w:val="18"/>
                <w:szCs w:val="18"/>
              </w:rPr>
            </w:pPr>
            <w:r>
              <w:rPr>
                <w:rFonts w:ascii="Arial" w:hAnsi="Arial" w:cs="Arial"/>
                <w:sz w:val="18"/>
                <w:szCs w:val="18"/>
              </w:rPr>
              <w:t>5</w:t>
            </w:r>
            <w:r w:rsidR="00315FE8" w:rsidRPr="00196966">
              <w:rPr>
                <w:rFonts w:ascii="Arial" w:hAnsi="Arial" w:cs="Arial"/>
                <w:sz w:val="18"/>
                <w:szCs w:val="18"/>
              </w:rPr>
              <w:t xml:space="preserve"> let</w:t>
            </w:r>
            <w:r w:rsidR="007B3EC0" w:rsidRPr="00196966">
              <w:rPr>
                <w:rFonts w:ascii="Arial" w:hAnsi="Arial" w:cs="Arial"/>
                <w:sz w:val="18"/>
                <w:szCs w:val="18"/>
              </w:rPr>
              <w:t>.</w:t>
            </w:r>
          </w:p>
          <w:p w14:paraId="2D06EE75" w14:textId="77777777" w:rsidR="00315FE8" w:rsidRPr="00196966" w:rsidRDefault="00315FE8" w:rsidP="00315FE8">
            <w:pPr>
              <w:autoSpaceDE w:val="0"/>
              <w:autoSpaceDN w:val="0"/>
              <w:adjustRightInd w:val="0"/>
              <w:jc w:val="both"/>
              <w:rPr>
                <w:rFonts w:ascii="Arial" w:hAnsi="Arial" w:cs="Arial"/>
                <w:sz w:val="18"/>
                <w:szCs w:val="18"/>
              </w:rPr>
            </w:pPr>
          </w:p>
          <w:p w14:paraId="7DF6DA70" w14:textId="77777777" w:rsidR="00315FE8" w:rsidRPr="00196966" w:rsidRDefault="00315FE8" w:rsidP="00315FE8">
            <w:pPr>
              <w:pStyle w:val="Telobesedila"/>
              <w:jc w:val="both"/>
              <w:rPr>
                <w:rFonts w:ascii="Arial" w:hAnsi="Arial" w:cs="Arial"/>
                <w:sz w:val="18"/>
                <w:szCs w:val="18"/>
              </w:rPr>
            </w:pPr>
            <w:r w:rsidRPr="00196966">
              <w:rPr>
                <w:rFonts w:ascii="Arial" w:hAnsi="Arial" w:cs="Arial"/>
                <w:sz w:val="18"/>
                <w:szCs w:val="18"/>
              </w:rPr>
              <w:t>Vsi stroški, ki nastanejo v času garancijskega roka, bremenijo izvajalca. Garancija je vezana na normalne pogoje uporabe ter primerno in strokovno vzdrževanje.</w:t>
            </w:r>
          </w:p>
          <w:p w14:paraId="0226F606" w14:textId="77777777" w:rsidR="00315FE8" w:rsidRPr="00196966" w:rsidRDefault="00315FE8" w:rsidP="00315FE8">
            <w:pPr>
              <w:autoSpaceDE w:val="0"/>
              <w:autoSpaceDN w:val="0"/>
              <w:adjustRightInd w:val="0"/>
              <w:jc w:val="both"/>
              <w:rPr>
                <w:rFonts w:ascii="Arial" w:hAnsi="Arial" w:cs="Arial"/>
                <w:sz w:val="18"/>
                <w:szCs w:val="18"/>
              </w:rPr>
            </w:pPr>
          </w:p>
          <w:p w14:paraId="2BB8F70F" w14:textId="77777777" w:rsidR="00315FE8" w:rsidRPr="00196966" w:rsidRDefault="00315FE8" w:rsidP="00315FE8">
            <w:pPr>
              <w:pStyle w:val="Telobesedila"/>
              <w:jc w:val="both"/>
              <w:rPr>
                <w:rFonts w:ascii="Arial" w:hAnsi="Arial" w:cs="Arial"/>
                <w:sz w:val="18"/>
                <w:szCs w:val="18"/>
              </w:rPr>
            </w:pPr>
            <w:r w:rsidRPr="00196966">
              <w:rPr>
                <w:rFonts w:ascii="Arial" w:hAnsi="Arial" w:cs="Arial"/>
                <w:sz w:val="18"/>
                <w:szCs w:val="18"/>
              </w:rPr>
              <w:t>V primeru z zapisnikom ugotovljene napake ob primopredaji začne teči garancijski rok z dnem, ko je napaka odpravljena. V primeru nezmožnosti odprave napake začne teči garancijski rok z dnem zapisniškega prevzema. Ob podpisu prevzemnega zapisnika mora izvajalec naročniku izročiti garancijske liste oz. garancijsko izjavo.</w:t>
            </w:r>
          </w:p>
          <w:p w14:paraId="71EABABD" w14:textId="77777777" w:rsidR="00315FE8" w:rsidRPr="00196966" w:rsidRDefault="00315FE8" w:rsidP="00315FE8">
            <w:pPr>
              <w:autoSpaceDE w:val="0"/>
              <w:autoSpaceDN w:val="0"/>
              <w:adjustRightInd w:val="0"/>
              <w:jc w:val="both"/>
              <w:rPr>
                <w:rFonts w:ascii="Arial" w:hAnsi="Arial" w:cs="Arial"/>
                <w:sz w:val="18"/>
                <w:szCs w:val="18"/>
              </w:rPr>
            </w:pPr>
          </w:p>
          <w:p w14:paraId="550ACFA8" w14:textId="77777777" w:rsidR="00315FE8" w:rsidRPr="00196966" w:rsidRDefault="00315FE8" w:rsidP="00315FE8">
            <w:pPr>
              <w:pStyle w:val="Telobesedila"/>
              <w:jc w:val="both"/>
              <w:rPr>
                <w:rFonts w:ascii="Arial" w:hAnsi="Arial" w:cs="Arial"/>
                <w:sz w:val="18"/>
                <w:szCs w:val="18"/>
              </w:rPr>
            </w:pPr>
            <w:r w:rsidRPr="00196966">
              <w:rPr>
                <w:rFonts w:ascii="Arial" w:hAnsi="Arial" w:cs="Arial"/>
                <w:sz w:val="18"/>
                <w:szCs w:val="18"/>
              </w:rPr>
              <w:t>Garancijski roki začnejo teči od primopredaje del. Za zamenjana dela v garancijski dobi prične teči nov garancijski rok z dnem zamenjave.</w:t>
            </w:r>
          </w:p>
          <w:p w14:paraId="1ACD488F" w14:textId="77777777" w:rsidR="00315FE8" w:rsidRPr="00196966" w:rsidRDefault="00315FE8" w:rsidP="00315FE8">
            <w:pPr>
              <w:autoSpaceDE w:val="0"/>
              <w:autoSpaceDN w:val="0"/>
              <w:adjustRightInd w:val="0"/>
              <w:jc w:val="both"/>
              <w:rPr>
                <w:rFonts w:ascii="Arial" w:hAnsi="Arial" w:cs="Arial"/>
                <w:sz w:val="18"/>
                <w:szCs w:val="18"/>
              </w:rPr>
            </w:pPr>
          </w:p>
          <w:p w14:paraId="50655856" w14:textId="77777777" w:rsidR="00315FE8" w:rsidRPr="00196966" w:rsidRDefault="00315FE8" w:rsidP="00315FE8">
            <w:pPr>
              <w:pStyle w:val="Telobesedila-zamik"/>
              <w:spacing w:after="0" w:line="240" w:lineRule="auto"/>
              <w:ind w:left="0"/>
              <w:jc w:val="both"/>
              <w:rPr>
                <w:rFonts w:ascii="Arial" w:hAnsi="Arial" w:cs="Arial"/>
                <w:sz w:val="18"/>
                <w:szCs w:val="18"/>
              </w:rPr>
            </w:pPr>
            <w:r w:rsidRPr="00196966">
              <w:rPr>
                <w:rFonts w:ascii="Arial" w:hAnsi="Arial" w:cs="Arial"/>
                <w:sz w:val="18"/>
                <w:szCs w:val="18"/>
              </w:rPr>
              <w:t>Garancija je vezana na normalne pogoje uporabe in primerno ter strokovno vzdrževanje. Iz garancije so izločena dela, ki se uporabljajo za tekoče vzdrževanje.</w:t>
            </w:r>
          </w:p>
          <w:p w14:paraId="5AFAB288" w14:textId="77777777" w:rsidR="00315FE8" w:rsidRPr="00196966" w:rsidRDefault="00315FE8" w:rsidP="00315FE8">
            <w:pPr>
              <w:autoSpaceDE w:val="0"/>
              <w:autoSpaceDN w:val="0"/>
              <w:adjustRightInd w:val="0"/>
              <w:jc w:val="both"/>
              <w:rPr>
                <w:rFonts w:ascii="Arial" w:hAnsi="Arial" w:cs="Arial"/>
                <w:sz w:val="18"/>
                <w:szCs w:val="18"/>
              </w:rPr>
            </w:pPr>
          </w:p>
          <w:p w14:paraId="5E9FFCB2" w14:textId="77777777" w:rsidR="00315FE8" w:rsidRPr="00196966" w:rsidRDefault="00315FE8" w:rsidP="00B543B2">
            <w:pPr>
              <w:pStyle w:val="Odstavekseznama"/>
              <w:numPr>
                <w:ilvl w:val="0"/>
                <w:numId w:val="33"/>
              </w:numPr>
              <w:ind w:left="284" w:hanging="284"/>
              <w:jc w:val="center"/>
              <w:rPr>
                <w:rFonts w:ascii="Arial" w:hAnsi="Arial" w:cs="Arial"/>
                <w:b/>
                <w:sz w:val="18"/>
                <w:szCs w:val="18"/>
              </w:rPr>
            </w:pPr>
            <w:r w:rsidRPr="00196966">
              <w:rPr>
                <w:rFonts w:ascii="Arial" w:hAnsi="Arial" w:cs="Arial"/>
                <w:b/>
                <w:sz w:val="18"/>
                <w:szCs w:val="18"/>
              </w:rPr>
              <w:t>člen</w:t>
            </w:r>
          </w:p>
          <w:p w14:paraId="3AAE2B15"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46B7861E" w14:textId="77777777" w:rsidR="00315FE8" w:rsidRPr="00196966" w:rsidRDefault="00315FE8" w:rsidP="00315FE8">
            <w:pPr>
              <w:pStyle w:val="Telobesedila-zamik"/>
              <w:spacing w:after="0" w:line="240" w:lineRule="auto"/>
              <w:ind w:left="0"/>
              <w:jc w:val="both"/>
              <w:rPr>
                <w:rFonts w:ascii="Arial" w:hAnsi="Arial" w:cs="Arial"/>
                <w:sz w:val="18"/>
                <w:szCs w:val="18"/>
              </w:rPr>
            </w:pPr>
            <w:r w:rsidRPr="00196966">
              <w:rPr>
                <w:rFonts w:ascii="Arial" w:hAnsi="Arial" w:cs="Arial"/>
                <w:sz w:val="18"/>
                <w:szCs w:val="18"/>
              </w:rPr>
              <w:lastRenderedPageBreak/>
              <w:t>V primeru, da se v garancijski dobi pojavi napaka zaradi nesolidnega dela ali materiala, jo mora izvajalec odpraviti na svoje stroške v primernem roku potem, ko ga naročnik obvesti o nastali napaki.</w:t>
            </w:r>
          </w:p>
          <w:p w14:paraId="09A0FD4D"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002222A2" w14:textId="77777777" w:rsidR="00315FE8" w:rsidRPr="00196966" w:rsidRDefault="00315FE8" w:rsidP="00315FE8">
            <w:pPr>
              <w:pStyle w:val="Telobesedila-zamik"/>
              <w:spacing w:after="0" w:line="240" w:lineRule="auto"/>
              <w:ind w:left="0"/>
              <w:jc w:val="both"/>
              <w:rPr>
                <w:rFonts w:ascii="Arial" w:hAnsi="Arial" w:cs="Arial"/>
                <w:sz w:val="18"/>
                <w:szCs w:val="18"/>
              </w:rPr>
            </w:pPr>
            <w:r w:rsidRPr="00196966">
              <w:rPr>
                <w:rFonts w:ascii="Arial" w:hAnsi="Arial" w:cs="Arial"/>
                <w:sz w:val="18"/>
                <w:szCs w:val="18"/>
              </w:rPr>
              <w:t xml:space="preserve">Če izvajalec v primernem roku ne odstrani napake in se z naročnikom  ne dogovori za nov rok odstranitve, bo naročnik odstranitev napake poveril drugemu izvajalcu na stroške izvajalca iz te pogodbe (kot dober gospodar). Naročnik si v tem primeru zaračuna v breme izvajalca 3% pribitek na vrednost teh del za kritje svojih manipulativnih stroškov. V kolikor izvajalec stroškov odprave pomanjkljivosti ne bo pokril, lahko naročnik za plačilo stroškov unovči finančno zavarovanje za odpravo napak v garancijski dobi. </w:t>
            </w:r>
          </w:p>
          <w:p w14:paraId="3897420C"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1DCD8BBF" w14:textId="77777777" w:rsidR="00315FE8" w:rsidRPr="00196966" w:rsidRDefault="00315FE8" w:rsidP="00315FE8">
            <w:pPr>
              <w:pStyle w:val="Telobesedila-zamik"/>
              <w:spacing w:after="0" w:line="240" w:lineRule="auto"/>
              <w:ind w:left="0"/>
              <w:jc w:val="both"/>
              <w:rPr>
                <w:rFonts w:ascii="Arial" w:hAnsi="Arial" w:cs="Arial"/>
                <w:sz w:val="18"/>
                <w:szCs w:val="18"/>
              </w:rPr>
            </w:pPr>
            <w:r w:rsidRPr="00196966">
              <w:rPr>
                <w:rFonts w:ascii="Arial" w:hAnsi="Arial" w:cs="Arial"/>
                <w:sz w:val="18"/>
                <w:szCs w:val="18"/>
              </w:rPr>
              <w:t>V primeru, da bi napaka lahko povzročila materialno ali drugo škodo ali bila nevarna za ljudi in premoženje, je izvajalec dolžan odpraviti napako takoj odpraviti.</w:t>
            </w:r>
          </w:p>
          <w:p w14:paraId="7176E7E4" w14:textId="77777777" w:rsidR="00315FE8" w:rsidRPr="00196966" w:rsidRDefault="00315FE8" w:rsidP="00315FE8">
            <w:pPr>
              <w:autoSpaceDE w:val="0"/>
              <w:autoSpaceDN w:val="0"/>
              <w:adjustRightInd w:val="0"/>
              <w:jc w:val="both"/>
              <w:rPr>
                <w:rFonts w:ascii="Arial" w:hAnsi="Arial" w:cs="Arial"/>
                <w:sz w:val="18"/>
                <w:szCs w:val="18"/>
              </w:rPr>
            </w:pPr>
          </w:p>
          <w:p w14:paraId="79AAF6EF" w14:textId="77777777" w:rsidR="00315FE8" w:rsidRPr="00196966" w:rsidRDefault="00315FE8" w:rsidP="00315FE8">
            <w:pPr>
              <w:pStyle w:val="Telobesedila"/>
              <w:jc w:val="both"/>
              <w:rPr>
                <w:rFonts w:ascii="Arial" w:hAnsi="Arial" w:cs="Arial"/>
                <w:sz w:val="18"/>
                <w:szCs w:val="18"/>
              </w:rPr>
            </w:pPr>
            <w:r w:rsidRPr="00196966">
              <w:rPr>
                <w:rFonts w:ascii="Arial" w:hAnsi="Arial" w:cs="Arial"/>
                <w:sz w:val="18"/>
                <w:szCs w:val="18"/>
              </w:rPr>
              <w:t>Morebitne skrite napake se obravnavajo v skladu z določili Obligacijskega zakonika (Uradni list RS, št. 83/01 in 40/07).</w:t>
            </w:r>
          </w:p>
          <w:p w14:paraId="2ED01840" w14:textId="77777777" w:rsidR="00315FE8" w:rsidRPr="00196966" w:rsidRDefault="00315FE8" w:rsidP="00315FE8">
            <w:pPr>
              <w:autoSpaceDE w:val="0"/>
              <w:autoSpaceDN w:val="0"/>
              <w:adjustRightInd w:val="0"/>
              <w:jc w:val="both"/>
              <w:rPr>
                <w:rFonts w:ascii="Arial" w:hAnsi="Arial" w:cs="Arial"/>
                <w:sz w:val="18"/>
                <w:szCs w:val="18"/>
              </w:rPr>
            </w:pPr>
          </w:p>
          <w:p w14:paraId="003F189C" w14:textId="77777777" w:rsidR="00315FE8" w:rsidRPr="00196966" w:rsidRDefault="00315FE8" w:rsidP="00B543B2">
            <w:pPr>
              <w:widowControl w:val="0"/>
              <w:numPr>
                <w:ilvl w:val="0"/>
                <w:numId w:val="34"/>
              </w:numPr>
              <w:autoSpaceDE w:val="0"/>
              <w:autoSpaceDN w:val="0"/>
              <w:adjustRightInd w:val="0"/>
              <w:ind w:left="567" w:hanging="425"/>
              <w:jc w:val="both"/>
              <w:rPr>
                <w:rFonts w:ascii="Arial" w:hAnsi="Arial" w:cs="Arial"/>
                <w:b/>
                <w:sz w:val="18"/>
                <w:szCs w:val="18"/>
              </w:rPr>
            </w:pPr>
            <w:r w:rsidRPr="00196966">
              <w:rPr>
                <w:rFonts w:ascii="Arial" w:hAnsi="Arial" w:cs="Arial"/>
                <w:b/>
                <w:sz w:val="18"/>
                <w:szCs w:val="18"/>
              </w:rPr>
              <w:t>ZAVAROVANJE ZA DOBRO IZVEDBO POGODBENIH OBVEZNOSTI</w:t>
            </w:r>
          </w:p>
          <w:p w14:paraId="0F9FC57B" w14:textId="77777777" w:rsidR="00315FE8" w:rsidRPr="00196966" w:rsidRDefault="00315FE8" w:rsidP="00315FE8">
            <w:pPr>
              <w:widowControl w:val="0"/>
              <w:autoSpaceDE w:val="0"/>
              <w:autoSpaceDN w:val="0"/>
              <w:adjustRightInd w:val="0"/>
              <w:jc w:val="both"/>
              <w:rPr>
                <w:rFonts w:ascii="Arial" w:hAnsi="Arial" w:cs="Arial"/>
                <w:sz w:val="18"/>
                <w:szCs w:val="18"/>
              </w:rPr>
            </w:pPr>
          </w:p>
          <w:p w14:paraId="7F67CAFC" w14:textId="77777777" w:rsidR="00315FE8" w:rsidRPr="00196966" w:rsidRDefault="00315FE8" w:rsidP="00B543B2">
            <w:pPr>
              <w:pStyle w:val="Odstavekseznama"/>
              <w:numPr>
                <w:ilvl w:val="0"/>
                <w:numId w:val="33"/>
              </w:numPr>
              <w:ind w:left="284" w:hanging="284"/>
              <w:jc w:val="center"/>
              <w:rPr>
                <w:rFonts w:ascii="Arial" w:hAnsi="Arial" w:cs="Arial"/>
                <w:b/>
                <w:sz w:val="18"/>
                <w:szCs w:val="18"/>
              </w:rPr>
            </w:pPr>
            <w:r w:rsidRPr="00196966">
              <w:rPr>
                <w:rFonts w:ascii="Arial" w:hAnsi="Arial" w:cs="Arial"/>
                <w:b/>
                <w:sz w:val="18"/>
                <w:szCs w:val="18"/>
              </w:rPr>
              <w:t>člen</w:t>
            </w:r>
          </w:p>
          <w:p w14:paraId="4BE322CF" w14:textId="77777777" w:rsidR="00315FE8" w:rsidRPr="00196966" w:rsidRDefault="00315FE8" w:rsidP="00315FE8">
            <w:pPr>
              <w:widowControl w:val="0"/>
              <w:jc w:val="both"/>
              <w:rPr>
                <w:rFonts w:ascii="Arial" w:hAnsi="Arial" w:cs="Arial"/>
                <w:sz w:val="18"/>
                <w:szCs w:val="18"/>
              </w:rPr>
            </w:pPr>
          </w:p>
          <w:p w14:paraId="63BB3597" w14:textId="77777777" w:rsidR="00315FE8" w:rsidRPr="00196966" w:rsidRDefault="00315FE8" w:rsidP="00315FE8">
            <w:pPr>
              <w:widowControl w:val="0"/>
              <w:jc w:val="both"/>
              <w:rPr>
                <w:rFonts w:ascii="Arial" w:hAnsi="Arial" w:cs="Arial"/>
                <w:sz w:val="18"/>
                <w:szCs w:val="18"/>
              </w:rPr>
            </w:pPr>
            <w:r w:rsidRPr="00196966">
              <w:rPr>
                <w:rFonts w:ascii="Arial" w:hAnsi="Arial" w:cs="Arial"/>
                <w:sz w:val="18"/>
                <w:szCs w:val="18"/>
              </w:rPr>
              <w:t>Zavarovanje za dobro izvedbo pogodbenih obveznosti bo izbrani ponudnik moral predložiti naročniku ob podpisu pogodbe oziroma najkasneje v roku 10 (deset) dni od podpisa pogodbe, v višini 10% (deset odstotkov) od skupne predvidene vrednosti pogodbe z DDV.</w:t>
            </w:r>
          </w:p>
          <w:p w14:paraId="2003CC42" w14:textId="77777777" w:rsidR="00315FE8" w:rsidRPr="00196966" w:rsidRDefault="00315FE8" w:rsidP="00315FE8">
            <w:pPr>
              <w:widowControl w:val="0"/>
              <w:jc w:val="both"/>
              <w:rPr>
                <w:rFonts w:ascii="Arial" w:hAnsi="Arial" w:cs="Arial"/>
                <w:sz w:val="18"/>
                <w:szCs w:val="18"/>
              </w:rPr>
            </w:pPr>
          </w:p>
          <w:p w14:paraId="4CBFB0C1" w14:textId="77777777" w:rsidR="00315FE8" w:rsidRPr="00196966" w:rsidRDefault="00315FE8" w:rsidP="00315FE8">
            <w:pPr>
              <w:widowControl w:val="0"/>
              <w:jc w:val="both"/>
              <w:rPr>
                <w:rFonts w:ascii="Arial" w:hAnsi="Arial" w:cs="Arial"/>
                <w:sz w:val="18"/>
                <w:szCs w:val="18"/>
              </w:rPr>
            </w:pPr>
            <w:r w:rsidRPr="00196966">
              <w:rPr>
                <w:rFonts w:ascii="Arial" w:hAnsi="Arial" w:cs="Arial"/>
                <w:sz w:val="18"/>
                <w:szCs w:val="18"/>
              </w:rPr>
              <w:t>Veljavnost zavarovanja za dobro izvedbo pogodbenih obveznosti mora biti še 60 (šestdeset) dni po preteku roka za dokončno izvedbo posla.</w:t>
            </w:r>
          </w:p>
          <w:p w14:paraId="70ECBF77" w14:textId="77777777" w:rsidR="00315FE8" w:rsidRPr="00196966" w:rsidRDefault="00315FE8" w:rsidP="00315FE8">
            <w:pPr>
              <w:widowControl w:val="0"/>
              <w:jc w:val="both"/>
              <w:rPr>
                <w:rFonts w:ascii="Arial" w:hAnsi="Arial" w:cs="Arial"/>
                <w:sz w:val="18"/>
                <w:szCs w:val="18"/>
              </w:rPr>
            </w:pPr>
          </w:p>
          <w:p w14:paraId="457A32E3" w14:textId="77777777" w:rsidR="00315FE8" w:rsidRPr="00196966" w:rsidRDefault="00315FE8" w:rsidP="00315FE8">
            <w:pPr>
              <w:widowControl w:val="0"/>
              <w:jc w:val="both"/>
              <w:rPr>
                <w:rFonts w:ascii="Arial" w:hAnsi="Arial" w:cs="Arial"/>
                <w:sz w:val="18"/>
                <w:szCs w:val="18"/>
              </w:rPr>
            </w:pPr>
            <w:r w:rsidRPr="00196966">
              <w:rPr>
                <w:rFonts w:ascii="Arial" w:hAnsi="Arial" w:cs="Arial"/>
                <w:sz w:val="18"/>
                <w:szCs w:val="18"/>
              </w:rPr>
              <w:t>Če se bodo med trajanjem pogodbe podaljšali roki za izvedbo posla, ali povišala skupna predvidena cena, mora izvajalec temu ustrezno spremeniti tudi zavarovanje za dobro izvedbo pogodbenih obveznosti oziroma podaljšati njegovo veljavnost.</w:t>
            </w:r>
          </w:p>
          <w:p w14:paraId="7BFF15A3" w14:textId="77777777" w:rsidR="00315FE8" w:rsidRPr="00196966" w:rsidRDefault="00315FE8" w:rsidP="00315FE8">
            <w:pPr>
              <w:widowControl w:val="0"/>
              <w:rPr>
                <w:rFonts w:ascii="Arial" w:hAnsi="Arial" w:cs="Arial"/>
                <w:sz w:val="18"/>
                <w:szCs w:val="18"/>
              </w:rPr>
            </w:pPr>
          </w:p>
          <w:p w14:paraId="03EE12FE" w14:textId="77777777" w:rsidR="00315FE8" w:rsidRPr="00196966" w:rsidRDefault="00315FE8" w:rsidP="00315FE8">
            <w:pPr>
              <w:widowControl w:val="0"/>
              <w:rPr>
                <w:rFonts w:ascii="Arial" w:hAnsi="Arial" w:cs="Arial"/>
                <w:sz w:val="18"/>
                <w:szCs w:val="18"/>
              </w:rPr>
            </w:pPr>
            <w:r w:rsidRPr="00196966">
              <w:rPr>
                <w:rFonts w:ascii="Arial" w:hAnsi="Arial" w:cs="Arial"/>
                <w:sz w:val="18"/>
                <w:szCs w:val="18"/>
              </w:rPr>
              <w:t>Naročnik bo unovčil zavarovanje za dobro izvedbo pogodbenih obveznosti v primeru, če izvajalec:</w:t>
            </w:r>
          </w:p>
          <w:p w14:paraId="5F5B48A7" w14:textId="77777777" w:rsidR="00315FE8" w:rsidRPr="00196966" w:rsidRDefault="00315FE8" w:rsidP="00315FE8">
            <w:pPr>
              <w:ind w:left="426" w:hanging="284"/>
              <w:contextualSpacing/>
              <w:jc w:val="both"/>
              <w:rPr>
                <w:rFonts w:ascii="Arial" w:hAnsi="Arial" w:cs="Arial"/>
                <w:sz w:val="18"/>
                <w:szCs w:val="18"/>
              </w:rPr>
            </w:pPr>
            <w:r w:rsidRPr="00196966">
              <w:rPr>
                <w:rFonts w:ascii="Arial" w:hAnsi="Arial" w:cs="Arial"/>
                <w:sz w:val="18"/>
                <w:szCs w:val="18"/>
              </w:rPr>
              <w:t>-</w:t>
            </w:r>
            <w:r w:rsidRPr="00196966">
              <w:rPr>
                <w:rFonts w:ascii="Arial" w:hAnsi="Arial" w:cs="Arial"/>
                <w:sz w:val="18"/>
                <w:szCs w:val="18"/>
              </w:rPr>
              <w:tab/>
              <w:t>ne po pričel izvajati svojih pogodbenih obveznosti v skladu z določili pogodbe ali</w:t>
            </w:r>
          </w:p>
          <w:p w14:paraId="4BFF1937" w14:textId="77777777" w:rsidR="00315FE8" w:rsidRPr="00196966" w:rsidRDefault="00315FE8" w:rsidP="00315FE8">
            <w:pPr>
              <w:ind w:left="426" w:hanging="284"/>
              <w:contextualSpacing/>
              <w:jc w:val="both"/>
              <w:rPr>
                <w:rFonts w:ascii="Arial" w:hAnsi="Arial" w:cs="Arial"/>
                <w:sz w:val="18"/>
                <w:szCs w:val="18"/>
              </w:rPr>
            </w:pPr>
            <w:r w:rsidRPr="00196966">
              <w:rPr>
                <w:rFonts w:ascii="Arial" w:hAnsi="Arial" w:cs="Arial"/>
                <w:sz w:val="18"/>
                <w:szCs w:val="18"/>
              </w:rPr>
              <w:t>-</w:t>
            </w:r>
            <w:r w:rsidRPr="00196966">
              <w:rPr>
                <w:rFonts w:ascii="Arial" w:hAnsi="Arial" w:cs="Arial"/>
                <w:sz w:val="18"/>
                <w:szCs w:val="18"/>
              </w:rPr>
              <w:tab/>
              <w:t>ne bo izpolnil svojih pogodbenih obveznosti v skladu z določili pogodbe ali</w:t>
            </w:r>
          </w:p>
          <w:p w14:paraId="14773810" w14:textId="77777777" w:rsidR="00315FE8" w:rsidRPr="00196966" w:rsidRDefault="00315FE8" w:rsidP="00315FE8">
            <w:pPr>
              <w:ind w:left="426" w:hanging="284"/>
              <w:contextualSpacing/>
              <w:jc w:val="both"/>
              <w:rPr>
                <w:rFonts w:ascii="Arial" w:hAnsi="Arial" w:cs="Arial"/>
                <w:sz w:val="18"/>
                <w:szCs w:val="18"/>
              </w:rPr>
            </w:pPr>
            <w:r w:rsidRPr="00196966">
              <w:rPr>
                <w:rFonts w:ascii="Arial" w:hAnsi="Arial" w:cs="Arial"/>
                <w:sz w:val="18"/>
                <w:szCs w:val="18"/>
              </w:rPr>
              <w:t>-</w:t>
            </w:r>
            <w:r w:rsidRPr="00196966">
              <w:rPr>
                <w:rFonts w:ascii="Arial" w:hAnsi="Arial" w:cs="Arial"/>
                <w:sz w:val="18"/>
                <w:szCs w:val="18"/>
              </w:rPr>
              <w:tab/>
              <w:t>ne bo pravočasno izpolnil svojih pogodbenih obveznosti v skladu z določili pogodbe ali</w:t>
            </w:r>
          </w:p>
          <w:p w14:paraId="3CAE7290" w14:textId="77777777" w:rsidR="00315FE8" w:rsidRPr="00196966" w:rsidRDefault="00315FE8" w:rsidP="00315FE8">
            <w:pPr>
              <w:ind w:left="426" w:hanging="284"/>
              <w:contextualSpacing/>
              <w:jc w:val="both"/>
              <w:rPr>
                <w:rFonts w:ascii="Arial" w:hAnsi="Arial" w:cs="Arial"/>
                <w:sz w:val="18"/>
                <w:szCs w:val="18"/>
              </w:rPr>
            </w:pPr>
            <w:r w:rsidRPr="00196966">
              <w:rPr>
                <w:rFonts w:ascii="Arial" w:hAnsi="Arial" w:cs="Arial"/>
                <w:sz w:val="18"/>
                <w:szCs w:val="18"/>
              </w:rPr>
              <w:t>-</w:t>
            </w:r>
            <w:r w:rsidRPr="00196966">
              <w:rPr>
                <w:rFonts w:ascii="Arial" w:hAnsi="Arial" w:cs="Arial"/>
                <w:sz w:val="18"/>
                <w:szCs w:val="18"/>
              </w:rPr>
              <w:tab/>
              <w:t>ne bo pravilno izpolnil svojih pogodbenih obveznosti v skladu z določili pogodbe ali</w:t>
            </w:r>
          </w:p>
          <w:p w14:paraId="0B6DD35C" w14:textId="77777777" w:rsidR="00315FE8" w:rsidRPr="00196966" w:rsidRDefault="00315FE8" w:rsidP="00315FE8">
            <w:pPr>
              <w:ind w:left="426" w:hanging="284"/>
              <w:contextualSpacing/>
              <w:jc w:val="both"/>
              <w:rPr>
                <w:rFonts w:ascii="Arial" w:hAnsi="Arial" w:cs="Arial"/>
                <w:sz w:val="18"/>
                <w:szCs w:val="18"/>
              </w:rPr>
            </w:pPr>
            <w:r w:rsidRPr="00196966">
              <w:rPr>
                <w:rFonts w:ascii="Arial" w:hAnsi="Arial" w:cs="Arial"/>
                <w:sz w:val="18"/>
                <w:szCs w:val="18"/>
              </w:rPr>
              <w:t>-</w:t>
            </w:r>
            <w:r w:rsidRPr="00196966">
              <w:rPr>
                <w:rFonts w:ascii="Arial" w:hAnsi="Arial" w:cs="Arial"/>
                <w:sz w:val="18"/>
                <w:szCs w:val="18"/>
              </w:rPr>
              <w:tab/>
              <w:t>bo prenehal izpolnjevati svoje pogodbene obveznosti določene v pogodbi.</w:t>
            </w:r>
          </w:p>
          <w:p w14:paraId="0F522A1F" w14:textId="77777777" w:rsidR="00315FE8" w:rsidRPr="00196966" w:rsidRDefault="00315FE8" w:rsidP="00315FE8">
            <w:pPr>
              <w:widowControl w:val="0"/>
              <w:rPr>
                <w:rFonts w:ascii="Arial" w:hAnsi="Arial" w:cs="Arial"/>
                <w:sz w:val="18"/>
                <w:szCs w:val="18"/>
              </w:rPr>
            </w:pPr>
          </w:p>
          <w:p w14:paraId="5E26957E" w14:textId="77777777" w:rsidR="00315FE8" w:rsidRPr="00196966" w:rsidRDefault="00315FE8" w:rsidP="00315FE8">
            <w:pPr>
              <w:widowControl w:val="0"/>
              <w:jc w:val="both"/>
              <w:rPr>
                <w:rFonts w:ascii="Arial" w:hAnsi="Arial" w:cs="Arial"/>
                <w:sz w:val="18"/>
                <w:szCs w:val="18"/>
              </w:rPr>
            </w:pPr>
            <w:r w:rsidRPr="00196966">
              <w:rPr>
                <w:rFonts w:ascii="Arial" w:hAnsi="Arial" w:cs="Arial"/>
                <w:sz w:val="18"/>
                <w:szCs w:val="18"/>
              </w:rPr>
              <w:t>V primerih zamud ali kršitev, za katere je v tej pogodbi določena pogodbena kazen, se prvenstveno obračuna pogodbena kazen na način določen v naslednjem členu te pogodbe, zavarovanje za dobro izvedbo pogodbenih obveznosti pa se lahko unovči ob nadaljevanju zamude ali kršitve.</w:t>
            </w:r>
          </w:p>
          <w:p w14:paraId="0941DF63"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3F239FEC" w14:textId="77777777" w:rsidR="00315FE8" w:rsidRPr="00196966" w:rsidRDefault="00315FE8" w:rsidP="00B543B2">
            <w:pPr>
              <w:widowControl w:val="0"/>
              <w:numPr>
                <w:ilvl w:val="0"/>
                <w:numId w:val="34"/>
              </w:numPr>
              <w:autoSpaceDE w:val="0"/>
              <w:autoSpaceDN w:val="0"/>
              <w:adjustRightInd w:val="0"/>
              <w:ind w:left="567" w:hanging="425"/>
              <w:jc w:val="both"/>
              <w:rPr>
                <w:rFonts w:ascii="Arial" w:hAnsi="Arial" w:cs="Arial"/>
                <w:b/>
                <w:sz w:val="18"/>
                <w:szCs w:val="18"/>
              </w:rPr>
            </w:pPr>
            <w:r w:rsidRPr="00196966">
              <w:rPr>
                <w:rFonts w:ascii="Arial" w:hAnsi="Arial" w:cs="Arial"/>
                <w:b/>
                <w:sz w:val="18"/>
                <w:szCs w:val="18"/>
              </w:rPr>
              <w:t>ZAVAROVANJE ZA ODPRAVO NAPAK V GARANCIJSKEM ROKU</w:t>
            </w:r>
          </w:p>
          <w:p w14:paraId="54BAFB19" w14:textId="77777777" w:rsidR="00315FE8" w:rsidRPr="00196966" w:rsidRDefault="00315FE8" w:rsidP="00315FE8">
            <w:pPr>
              <w:widowControl w:val="0"/>
              <w:autoSpaceDE w:val="0"/>
              <w:autoSpaceDN w:val="0"/>
              <w:adjustRightInd w:val="0"/>
              <w:jc w:val="both"/>
              <w:rPr>
                <w:rFonts w:ascii="Arial" w:hAnsi="Arial" w:cs="Arial"/>
                <w:sz w:val="18"/>
                <w:szCs w:val="18"/>
              </w:rPr>
            </w:pPr>
          </w:p>
          <w:p w14:paraId="243FCA2C" w14:textId="77777777" w:rsidR="00315FE8" w:rsidRPr="00196966" w:rsidRDefault="00315FE8" w:rsidP="00B543B2">
            <w:pPr>
              <w:pStyle w:val="Odstavekseznama"/>
              <w:numPr>
                <w:ilvl w:val="0"/>
                <w:numId w:val="33"/>
              </w:numPr>
              <w:ind w:left="284" w:hanging="284"/>
              <w:jc w:val="center"/>
              <w:rPr>
                <w:rFonts w:ascii="Arial" w:hAnsi="Arial" w:cs="Arial"/>
                <w:b/>
                <w:sz w:val="18"/>
                <w:szCs w:val="18"/>
              </w:rPr>
            </w:pPr>
            <w:r w:rsidRPr="00196966">
              <w:rPr>
                <w:rFonts w:ascii="Arial" w:hAnsi="Arial" w:cs="Arial"/>
                <w:b/>
                <w:sz w:val="18"/>
                <w:szCs w:val="18"/>
              </w:rPr>
              <w:t>člen</w:t>
            </w:r>
          </w:p>
          <w:p w14:paraId="3E3BB687" w14:textId="77777777" w:rsidR="00315FE8" w:rsidRPr="00196966" w:rsidRDefault="00315FE8" w:rsidP="00315FE8">
            <w:pPr>
              <w:jc w:val="both"/>
              <w:rPr>
                <w:rFonts w:ascii="Arial" w:hAnsi="Arial" w:cs="Arial"/>
                <w:sz w:val="18"/>
                <w:szCs w:val="18"/>
              </w:rPr>
            </w:pPr>
          </w:p>
          <w:p w14:paraId="13D629E5"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Izvajalec mora takoj po potrditvi končnega obračuna in pred dokončnim plačilom naročniku izročiti brezpogojno bančno garancijo ali ustrezno finančno zavarovanje pri zavarovalnici za odpravo napak v garancijski dobi, v višini 5% (pet odstotkov) od končne obračunske vrednosti (z vključenim DDV) z veljavnostjo 5 let po uspešno opravljenem prevzemu del. Zavarovanje mora biti skladno z Obrazcem zavarovanja za odpravo napak v garancijskem roku po EPGP-758.</w:t>
            </w:r>
          </w:p>
          <w:p w14:paraId="1A11E94C" w14:textId="77777777" w:rsidR="00315FE8" w:rsidRPr="00196966" w:rsidRDefault="00315FE8" w:rsidP="00315FE8">
            <w:pPr>
              <w:jc w:val="both"/>
              <w:rPr>
                <w:rFonts w:ascii="Arial" w:hAnsi="Arial" w:cs="Arial"/>
                <w:sz w:val="18"/>
                <w:szCs w:val="18"/>
              </w:rPr>
            </w:pPr>
          </w:p>
          <w:p w14:paraId="3C2FB771"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Če se zavarovanje ne izroči pred dokončnim plačilom, se to plačilo zadrži do predložitve ustreznega zavarovanja. V tem slučaju se lahko tudi unovči zavarovanje za dobro izvedbo pogodbenih obveznosti.</w:t>
            </w:r>
          </w:p>
          <w:p w14:paraId="0D9D31B0" w14:textId="77777777" w:rsidR="00315FE8" w:rsidRPr="00196966" w:rsidRDefault="00315FE8" w:rsidP="00315FE8">
            <w:pPr>
              <w:jc w:val="both"/>
              <w:rPr>
                <w:rFonts w:ascii="Arial" w:hAnsi="Arial" w:cs="Arial"/>
                <w:sz w:val="18"/>
                <w:szCs w:val="18"/>
              </w:rPr>
            </w:pPr>
          </w:p>
          <w:p w14:paraId="6287D2ED"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Zavarovanje mora biti brezpogojno in unovčljivo na prvi pisni poziv. Če izda banka ali zavarovalnica zavarovanje z izjavo kot npr., da bo izdala zavarovanje v skladu s svojo poslovno politiko in podobno, predstavlja to pogojno izjavo, za katero bo naročnik štel, da ni ustrezna.</w:t>
            </w:r>
          </w:p>
          <w:p w14:paraId="0FB3AB76" w14:textId="77777777" w:rsidR="00315FE8" w:rsidRPr="00196966" w:rsidRDefault="00315FE8" w:rsidP="00315FE8">
            <w:pPr>
              <w:pStyle w:val="Telobesedila"/>
              <w:rPr>
                <w:rFonts w:ascii="Arial" w:hAnsi="Arial" w:cs="Arial"/>
                <w:sz w:val="18"/>
                <w:szCs w:val="18"/>
              </w:rPr>
            </w:pPr>
          </w:p>
          <w:p w14:paraId="7AC58DC7" w14:textId="77777777" w:rsidR="00315FE8" w:rsidRPr="00196966" w:rsidRDefault="00315FE8" w:rsidP="00315FE8">
            <w:pPr>
              <w:pStyle w:val="Telobesedila"/>
              <w:rPr>
                <w:rFonts w:ascii="Arial" w:hAnsi="Arial" w:cs="Arial"/>
                <w:sz w:val="18"/>
                <w:szCs w:val="18"/>
              </w:rPr>
            </w:pPr>
            <w:r w:rsidRPr="00196966">
              <w:rPr>
                <w:rFonts w:ascii="Arial" w:hAnsi="Arial" w:cs="Arial"/>
                <w:sz w:val="18"/>
                <w:szCs w:val="18"/>
              </w:rPr>
              <w:t>Za zamenjane dele v garancijski dobi prične teči nov garancijski rok z dnem zamenjave.</w:t>
            </w:r>
          </w:p>
          <w:p w14:paraId="07DD092D" w14:textId="77777777" w:rsidR="00315FE8" w:rsidRPr="00196966" w:rsidRDefault="00315FE8" w:rsidP="00315FE8">
            <w:pPr>
              <w:pStyle w:val="Slog"/>
              <w:jc w:val="both"/>
              <w:rPr>
                <w:sz w:val="18"/>
                <w:szCs w:val="18"/>
              </w:rPr>
            </w:pPr>
          </w:p>
          <w:p w14:paraId="45B5BCD1" w14:textId="77777777" w:rsidR="00315FE8" w:rsidRPr="00196966" w:rsidRDefault="00315FE8" w:rsidP="00315FE8">
            <w:pPr>
              <w:pStyle w:val="Telobesedila-zamik"/>
              <w:spacing w:after="0" w:line="240" w:lineRule="auto"/>
              <w:ind w:left="0"/>
              <w:jc w:val="both"/>
              <w:rPr>
                <w:rFonts w:ascii="Arial" w:hAnsi="Arial" w:cs="Arial"/>
                <w:sz w:val="18"/>
                <w:szCs w:val="18"/>
              </w:rPr>
            </w:pPr>
            <w:r w:rsidRPr="00196966">
              <w:rPr>
                <w:rFonts w:ascii="Arial" w:hAnsi="Arial" w:cs="Arial"/>
                <w:sz w:val="18"/>
                <w:szCs w:val="18"/>
              </w:rPr>
              <w:t>Garancija je vezana na normalne pogoje uporabe in primerno ter strokovno vzdrževanje. Iz garancije so izločeni predmeti, ki se uporabljajo za tekoče vzdrževanje.</w:t>
            </w:r>
          </w:p>
          <w:p w14:paraId="681983FA"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35E8F6CC" w14:textId="77777777" w:rsidR="00315FE8" w:rsidRPr="00196966" w:rsidRDefault="00315FE8" w:rsidP="00B543B2">
            <w:pPr>
              <w:widowControl w:val="0"/>
              <w:numPr>
                <w:ilvl w:val="0"/>
                <w:numId w:val="34"/>
              </w:numPr>
              <w:autoSpaceDE w:val="0"/>
              <w:autoSpaceDN w:val="0"/>
              <w:adjustRightInd w:val="0"/>
              <w:ind w:left="567" w:hanging="425"/>
              <w:jc w:val="both"/>
              <w:rPr>
                <w:rFonts w:ascii="Arial" w:hAnsi="Arial" w:cs="Arial"/>
                <w:b/>
                <w:sz w:val="18"/>
                <w:szCs w:val="18"/>
              </w:rPr>
            </w:pPr>
            <w:r w:rsidRPr="00196966">
              <w:rPr>
                <w:rFonts w:ascii="Arial" w:hAnsi="Arial" w:cs="Arial"/>
                <w:b/>
                <w:sz w:val="18"/>
                <w:szCs w:val="18"/>
              </w:rPr>
              <w:lastRenderedPageBreak/>
              <w:t>PRIMOPREDAJA IZVRŠENIH DEL</w:t>
            </w:r>
          </w:p>
          <w:p w14:paraId="4550B5F1" w14:textId="77777777" w:rsidR="00315FE8" w:rsidRPr="00196966" w:rsidRDefault="00315FE8" w:rsidP="00B543B2">
            <w:pPr>
              <w:pStyle w:val="Odstavekseznama"/>
              <w:numPr>
                <w:ilvl w:val="0"/>
                <w:numId w:val="33"/>
              </w:numPr>
              <w:ind w:left="284" w:hanging="284"/>
              <w:jc w:val="center"/>
              <w:rPr>
                <w:rFonts w:ascii="Arial" w:hAnsi="Arial" w:cs="Arial"/>
                <w:b/>
                <w:sz w:val="18"/>
                <w:szCs w:val="18"/>
              </w:rPr>
            </w:pPr>
            <w:r w:rsidRPr="00196966">
              <w:rPr>
                <w:rFonts w:ascii="Arial" w:hAnsi="Arial" w:cs="Arial"/>
                <w:b/>
                <w:sz w:val="18"/>
                <w:szCs w:val="18"/>
              </w:rPr>
              <w:t>člen</w:t>
            </w:r>
          </w:p>
          <w:p w14:paraId="4460C37B"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4F3812DC" w14:textId="77777777" w:rsidR="00315FE8" w:rsidRPr="00196966" w:rsidRDefault="00315FE8" w:rsidP="00315FE8">
            <w:pPr>
              <w:pStyle w:val="Telobesedila-zamik"/>
              <w:spacing w:after="0" w:line="240" w:lineRule="auto"/>
              <w:ind w:left="0"/>
              <w:jc w:val="both"/>
              <w:rPr>
                <w:rFonts w:ascii="Arial" w:hAnsi="Arial" w:cs="Arial"/>
                <w:sz w:val="18"/>
                <w:szCs w:val="18"/>
              </w:rPr>
            </w:pPr>
            <w:r w:rsidRPr="00196966">
              <w:rPr>
                <w:rFonts w:ascii="Arial" w:hAnsi="Arial" w:cs="Arial"/>
                <w:sz w:val="18"/>
                <w:szCs w:val="18"/>
              </w:rPr>
              <w:t>Kvalitetni in količinski pregled izvedenih pogodbenih del izvajajo pooblaščenci naročnika in izvajalca do pogodbenega roka dokončanja del. Izvajalec mora odpraviti pomanjkljivosti iz zapisnikov kvalitetnega pregleda do pogodbenega roka dokončanja del.</w:t>
            </w:r>
          </w:p>
          <w:p w14:paraId="35385F35"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4EA95390" w14:textId="77777777" w:rsidR="00315FE8" w:rsidRPr="00196966" w:rsidRDefault="00315FE8" w:rsidP="00315FE8">
            <w:pPr>
              <w:pStyle w:val="Telobesedila-zamik"/>
              <w:spacing w:after="0" w:line="240" w:lineRule="auto"/>
              <w:ind w:left="0"/>
              <w:jc w:val="both"/>
              <w:rPr>
                <w:rFonts w:ascii="Arial" w:hAnsi="Arial" w:cs="Arial"/>
                <w:sz w:val="18"/>
                <w:szCs w:val="18"/>
              </w:rPr>
            </w:pPr>
            <w:r w:rsidRPr="00196966">
              <w:rPr>
                <w:rFonts w:ascii="Arial" w:hAnsi="Arial" w:cs="Arial"/>
                <w:sz w:val="18"/>
                <w:szCs w:val="18"/>
              </w:rPr>
              <w:t xml:space="preserve">Primopredaja izvršenih del izvedejo pooblaščeni predstavniki naročnika in izvajalca komisijsko z zapisnikom takoj po odpravi vseh pomanjkljivosti ugotovljenih pri kvalitetnih pregledih  izvedenih del in najkasneje v roku 5 dni od pogodbenega roka dokončanja del, pri čemer morajo biti vsa dela kvalitetno izvedena, služiti svojemu namenu, prostor in okolica morajo biti nepoškodovani in očiščeni ter povrnjeni v prvotno stanje. </w:t>
            </w:r>
          </w:p>
          <w:p w14:paraId="50F796F3"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4566C7BC" w14:textId="77777777" w:rsidR="00315FE8" w:rsidRPr="00196966" w:rsidRDefault="00315FE8" w:rsidP="00315FE8">
            <w:pPr>
              <w:pStyle w:val="Telobesedila-zamik"/>
              <w:spacing w:after="0" w:line="240" w:lineRule="auto"/>
              <w:ind w:left="0"/>
              <w:jc w:val="both"/>
              <w:rPr>
                <w:rFonts w:ascii="Arial" w:hAnsi="Arial" w:cs="Arial"/>
                <w:sz w:val="18"/>
                <w:szCs w:val="18"/>
              </w:rPr>
            </w:pPr>
            <w:r w:rsidRPr="00196966">
              <w:rPr>
                <w:rFonts w:ascii="Arial" w:hAnsi="Arial" w:cs="Arial"/>
                <w:sz w:val="18"/>
                <w:szCs w:val="18"/>
              </w:rPr>
              <w:t>Če izvajalec ne odpravi pomanjkljivosti iz zapisnikov v sporazumno dogovorjenem roku, jih je po načelu dobrega gospodarja upravičen odpraviti naročnik na račun izvajalca. Pokritje teh stroškov lahko naročnik obračuna pri končnem obračunu.</w:t>
            </w:r>
          </w:p>
          <w:p w14:paraId="130960E0"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69D6223A" w14:textId="77777777" w:rsidR="00315FE8" w:rsidRPr="00196966" w:rsidRDefault="00315FE8" w:rsidP="00B543B2">
            <w:pPr>
              <w:widowControl w:val="0"/>
              <w:numPr>
                <w:ilvl w:val="0"/>
                <w:numId w:val="34"/>
              </w:numPr>
              <w:autoSpaceDE w:val="0"/>
              <w:autoSpaceDN w:val="0"/>
              <w:adjustRightInd w:val="0"/>
              <w:ind w:left="567" w:hanging="425"/>
              <w:jc w:val="both"/>
              <w:rPr>
                <w:rFonts w:ascii="Arial" w:hAnsi="Arial" w:cs="Arial"/>
                <w:b/>
                <w:sz w:val="18"/>
                <w:szCs w:val="18"/>
              </w:rPr>
            </w:pPr>
            <w:r w:rsidRPr="00196966">
              <w:rPr>
                <w:rFonts w:ascii="Arial" w:hAnsi="Arial" w:cs="Arial"/>
                <w:b/>
                <w:sz w:val="18"/>
                <w:szCs w:val="18"/>
              </w:rPr>
              <w:t>POGODBENA KAZEN</w:t>
            </w:r>
          </w:p>
          <w:p w14:paraId="56EBF564" w14:textId="77777777" w:rsidR="00315FE8" w:rsidRPr="00196966" w:rsidRDefault="00315FE8" w:rsidP="00B543B2">
            <w:pPr>
              <w:pStyle w:val="Odstavekseznama"/>
              <w:numPr>
                <w:ilvl w:val="0"/>
                <w:numId w:val="33"/>
              </w:numPr>
              <w:ind w:left="284" w:hanging="284"/>
              <w:jc w:val="center"/>
              <w:rPr>
                <w:rFonts w:ascii="Arial" w:hAnsi="Arial" w:cs="Arial"/>
                <w:b/>
                <w:sz w:val="18"/>
                <w:szCs w:val="18"/>
              </w:rPr>
            </w:pPr>
            <w:r w:rsidRPr="00196966">
              <w:rPr>
                <w:rFonts w:ascii="Arial" w:hAnsi="Arial" w:cs="Arial"/>
                <w:b/>
                <w:sz w:val="18"/>
                <w:szCs w:val="18"/>
              </w:rPr>
              <w:t>člen</w:t>
            </w:r>
          </w:p>
          <w:p w14:paraId="3531F3DE"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58654CC3" w14:textId="77777777" w:rsidR="00315FE8" w:rsidRPr="00196966" w:rsidRDefault="00315FE8" w:rsidP="00315FE8">
            <w:pPr>
              <w:pStyle w:val="Telobesedila-zamik"/>
              <w:spacing w:after="0" w:line="240" w:lineRule="auto"/>
              <w:ind w:left="0"/>
              <w:jc w:val="both"/>
              <w:rPr>
                <w:rFonts w:ascii="Arial" w:hAnsi="Arial" w:cs="Arial"/>
                <w:sz w:val="18"/>
                <w:szCs w:val="18"/>
              </w:rPr>
            </w:pPr>
            <w:r w:rsidRPr="00196966">
              <w:rPr>
                <w:rFonts w:ascii="Arial" w:hAnsi="Arial" w:cs="Arial"/>
                <w:sz w:val="18"/>
                <w:szCs w:val="18"/>
              </w:rPr>
              <w:t>V primeru, da pride izvajalec po svoji krivdi v zamudo pri izvajanju del po terminskem planu, ki je sporazumno dogovorjen, ima naročnik pravico zaračunati izvajalcu pogodbeno dogovorjeno kazen, ki znaša 10%</w:t>
            </w:r>
            <w:r w:rsidRPr="00196966">
              <w:rPr>
                <w:rFonts w:ascii="Arial" w:hAnsi="Arial" w:cs="Arial"/>
                <w:position w:val="3"/>
                <w:sz w:val="18"/>
                <w:szCs w:val="18"/>
                <w:vertAlign w:val="subscript"/>
              </w:rPr>
              <w:t>o</w:t>
            </w:r>
            <w:r w:rsidRPr="00196966">
              <w:rPr>
                <w:rFonts w:ascii="Arial" w:hAnsi="Arial" w:cs="Arial"/>
                <w:sz w:val="18"/>
                <w:szCs w:val="18"/>
              </w:rPr>
              <w:t xml:space="preserve"> (deset promilov) od skupne vrednosti pogodbenih del za vsak zamujeni dan. Vsota pogodbene kazni lahko znaša največ 5% (pet odstotkov) od skupne vrednosti pogodbenih del, kar lahko naročnik obračuna izvajalcu pri končni situaciji.</w:t>
            </w:r>
          </w:p>
          <w:p w14:paraId="413EA8C3"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1BDD051A" w14:textId="77777777" w:rsidR="00315FE8" w:rsidRPr="00196966" w:rsidRDefault="00315FE8" w:rsidP="00315FE8">
            <w:pPr>
              <w:pStyle w:val="Telobesedila-zamik"/>
              <w:spacing w:after="0" w:line="240" w:lineRule="auto"/>
              <w:ind w:left="0"/>
              <w:jc w:val="both"/>
              <w:rPr>
                <w:rFonts w:ascii="Arial" w:hAnsi="Arial" w:cs="Arial"/>
                <w:sz w:val="18"/>
                <w:szCs w:val="18"/>
              </w:rPr>
            </w:pPr>
            <w:r w:rsidRPr="00196966">
              <w:rPr>
                <w:rFonts w:ascii="Arial" w:hAnsi="Arial" w:cs="Arial"/>
                <w:sz w:val="18"/>
                <w:szCs w:val="18"/>
              </w:rPr>
              <w:t>Naročnik in izvajalec soglašata, da pravica zaračunati pogodbeno kazen ni pogojena z nastankom škode naročniku. Povračilo tako nastale škode, bo naročnik uveljavljal po splošnih načelih odškodninske odgovornosti, neodvisno od uveljavljanja pogodbene kazni.</w:t>
            </w:r>
          </w:p>
          <w:p w14:paraId="09197C22"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31BBD4FB" w14:textId="77777777" w:rsidR="00315FE8" w:rsidRPr="00196966" w:rsidRDefault="00315FE8" w:rsidP="00B543B2">
            <w:pPr>
              <w:widowControl w:val="0"/>
              <w:numPr>
                <w:ilvl w:val="0"/>
                <w:numId w:val="34"/>
              </w:numPr>
              <w:autoSpaceDE w:val="0"/>
              <w:autoSpaceDN w:val="0"/>
              <w:adjustRightInd w:val="0"/>
              <w:ind w:left="567" w:hanging="425"/>
              <w:jc w:val="both"/>
              <w:rPr>
                <w:rFonts w:ascii="Arial" w:hAnsi="Arial" w:cs="Arial"/>
                <w:b/>
                <w:sz w:val="18"/>
                <w:szCs w:val="18"/>
              </w:rPr>
            </w:pPr>
            <w:r w:rsidRPr="00196966">
              <w:rPr>
                <w:rFonts w:ascii="Arial" w:hAnsi="Arial" w:cs="Arial"/>
                <w:b/>
                <w:sz w:val="18"/>
                <w:szCs w:val="18"/>
              </w:rPr>
              <w:t>VARNOSTNE DOLOČBE</w:t>
            </w:r>
          </w:p>
          <w:p w14:paraId="0DE6769B" w14:textId="77777777" w:rsidR="00315FE8" w:rsidRPr="00196966" w:rsidRDefault="00315FE8" w:rsidP="00B543B2">
            <w:pPr>
              <w:pStyle w:val="Odstavekseznama"/>
              <w:numPr>
                <w:ilvl w:val="0"/>
                <w:numId w:val="33"/>
              </w:numPr>
              <w:ind w:left="284" w:hanging="284"/>
              <w:jc w:val="center"/>
              <w:rPr>
                <w:rFonts w:ascii="Arial" w:hAnsi="Arial" w:cs="Arial"/>
                <w:b/>
                <w:sz w:val="18"/>
                <w:szCs w:val="18"/>
              </w:rPr>
            </w:pPr>
            <w:r w:rsidRPr="00196966">
              <w:rPr>
                <w:rFonts w:ascii="Arial" w:hAnsi="Arial" w:cs="Arial"/>
                <w:b/>
                <w:sz w:val="18"/>
                <w:szCs w:val="18"/>
              </w:rPr>
              <w:t>člen</w:t>
            </w:r>
          </w:p>
          <w:p w14:paraId="5D60CE7B" w14:textId="77777777" w:rsidR="00315FE8" w:rsidRPr="00196966" w:rsidRDefault="00315FE8" w:rsidP="00315FE8">
            <w:pPr>
              <w:jc w:val="both"/>
              <w:rPr>
                <w:rFonts w:ascii="Arial" w:hAnsi="Arial" w:cs="Arial"/>
                <w:sz w:val="18"/>
                <w:szCs w:val="18"/>
              </w:rPr>
            </w:pPr>
          </w:p>
          <w:p w14:paraId="65DE2B09"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Izvajalec je dolžan ohraniti kot zaupne in trajno varovati podatke, ki jih pridobi oziroma za katere izve med izpolnjevanjem pogodbenih obveznosti. Izvajalec podatkov ne sme uporabiti v lastno korist ali v komercialne namene in jih ne sme brez vednosti in naročnikovega soglasja posredovati tretjim osebam.</w:t>
            </w:r>
          </w:p>
          <w:p w14:paraId="1725D6C2" w14:textId="77777777" w:rsidR="00315FE8" w:rsidRPr="00196966" w:rsidRDefault="00315FE8" w:rsidP="00315FE8">
            <w:pPr>
              <w:jc w:val="both"/>
              <w:rPr>
                <w:rFonts w:ascii="Arial" w:hAnsi="Arial" w:cs="Arial"/>
                <w:sz w:val="18"/>
                <w:szCs w:val="18"/>
              </w:rPr>
            </w:pPr>
          </w:p>
          <w:p w14:paraId="21AC85D4"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Pogodbenima strankama ni dovoljena uporaba osebnih podatkov oziroma podatkov, ki predstavljajo davčno tajnost in za katere izvesta pri izpolnjevanju pogodbenih obveznosti v drug namen, ki ni izrecno določen s pogodbo oziroma neposredno povezan z namenom izpolnitve pogodbenih obveznosti. Pogodbeni stranki sta dolžni zagotoviti zavarovanje navedenih podatkov v skladu z veljavnim zakonom o varstvu osebnih podatkov in zakonom o davčnem postopku in drugimi predpisi, ki urejajo področje varovanja osebnih podatkov in davčne tajnosti. Izvajalec je dolžan zagotoviti ustrezne ukrepe za varovanje navedenih podatkov s svojimi notranjim aktom.</w:t>
            </w:r>
          </w:p>
          <w:p w14:paraId="7296D614" w14:textId="77777777" w:rsidR="00315FE8" w:rsidRPr="00196966" w:rsidRDefault="00315FE8" w:rsidP="00315FE8">
            <w:pPr>
              <w:jc w:val="both"/>
              <w:rPr>
                <w:rFonts w:ascii="Arial" w:hAnsi="Arial" w:cs="Arial"/>
                <w:sz w:val="18"/>
                <w:szCs w:val="18"/>
              </w:rPr>
            </w:pPr>
          </w:p>
          <w:p w14:paraId="1F9FA2B9" w14:textId="77777777" w:rsidR="00315FE8" w:rsidRPr="00196966" w:rsidRDefault="00315FE8" w:rsidP="00B543B2">
            <w:pPr>
              <w:pStyle w:val="Odstavekseznama"/>
              <w:numPr>
                <w:ilvl w:val="0"/>
                <w:numId w:val="33"/>
              </w:numPr>
              <w:ind w:left="284" w:hanging="284"/>
              <w:jc w:val="center"/>
              <w:rPr>
                <w:rFonts w:ascii="Arial" w:hAnsi="Arial" w:cs="Arial"/>
                <w:b/>
                <w:sz w:val="18"/>
                <w:szCs w:val="18"/>
              </w:rPr>
            </w:pPr>
            <w:r w:rsidRPr="00196966">
              <w:rPr>
                <w:rFonts w:ascii="Arial" w:hAnsi="Arial" w:cs="Arial"/>
                <w:b/>
                <w:sz w:val="18"/>
                <w:szCs w:val="18"/>
              </w:rPr>
              <w:t>člen</w:t>
            </w:r>
          </w:p>
          <w:p w14:paraId="4A324496" w14:textId="77777777" w:rsidR="00315FE8" w:rsidRPr="00196966" w:rsidRDefault="00315FE8" w:rsidP="00315FE8">
            <w:pPr>
              <w:jc w:val="both"/>
              <w:rPr>
                <w:rFonts w:ascii="Arial" w:hAnsi="Arial" w:cs="Arial"/>
                <w:sz w:val="18"/>
                <w:szCs w:val="18"/>
              </w:rPr>
            </w:pPr>
          </w:p>
          <w:p w14:paraId="057DFCDF"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Izvajalec brez soglasja in pisnega pooblastila naročnika nepooblaščenim osebam ne sme posredovati informacij  v zvezi izvršenimi deli po tej pogodbi.</w:t>
            </w:r>
          </w:p>
          <w:p w14:paraId="4D5AAA56" w14:textId="77777777" w:rsidR="00315FE8" w:rsidRPr="00196966" w:rsidRDefault="00315FE8" w:rsidP="00315FE8">
            <w:pPr>
              <w:jc w:val="both"/>
              <w:rPr>
                <w:rFonts w:ascii="Arial" w:hAnsi="Arial" w:cs="Arial"/>
                <w:sz w:val="18"/>
                <w:szCs w:val="18"/>
              </w:rPr>
            </w:pPr>
          </w:p>
          <w:p w14:paraId="2A458F58" w14:textId="77777777" w:rsidR="00315FE8" w:rsidRPr="00196966" w:rsidRDefault="00315FE8" w:rsidP="00B543B2">
            <w:pPr>
              <w:widowControl w:val="0"/>
              <w:numPr>
                <w:ilvl w:val="0"/>
                <w:numId w:val="34"/>
              </w:numPr>
              <w:autoSpaceDE w:val="0"/>
              <w:autoSpaceDN w:val="0"/>
              <w:adjustRightInd w:val="0"/>
              <w:ind w:left="567" w:hanging="425"/>
              <w:jc w:val="both"/>
              <w:rPr>
                <w:rFonts w:ascii="Arial" w:hAnsi="Arial" w:cs="Arial"/>
                <w:b/>
                <w:sz w:val="18"/>
                <w:szCs w:val="18"/>
              </w:rPr>
            </w:pPr>
            <w:r w:rsidRPr="00196966">
              <w:rPr>
                <w:rFonts w:ascii="Arial" w:hAnsi="Arial" w:cs="Arial"/>
                <w:b/>
                <w:sz w:val="18"/>
                <w:szCs w:val="18"/>
              </w:rPr>
              <w:t>PROTIKORUPCIJSKA KLAVZULA</w:t>
            </w:r>
          </w:p>
          <w:p w14:paraId="4998DE3D" w14:textId="77777777" w:rsidR="00315FE8" w:rsidRPr="00196966" w:rsidRDefault="00315FE8" w:rsidP="00B543B2">
            <w:pPr>
              <w:pStyle w:val="Odstavekseznama"/>
              <w:numPr>
                <w:ilvl w:val="0"/>
                <w:numId w:val="33"/>
              </w:numPr>
              <w:ind w:left="284" w:hanging="284"/>
              <w:jc w:val="center"/>
              <w:rPr>
                <w:rFonts w:ascii="Arial" w:hAnsi="Arial" w:cs="Arial"/>
                <w:b/>
                <w:sz w:val="18"/>
                <w:szCs w:val="18"/>
              </w:rPr>
            </w:pPr>
            <w:r w:rsidRPr="00196966">
              <w:rPr>
                <w:rFonts w:ascii="Arial" w:hAnsi="Arial" w:cs="Arial"/>
                <w:b/>
                <w:sz w:val="18"/>
                <w:szCs w:val="18"/>
              </w:rPr>
              <w:t>člen</w:t>
            </w:r>
          </w:p>
          <w:p w14:paraId="089297A4" w14:textId="77777777" w:rsidR="00315FE8" w:rsidRPr="00196966" w:rsidRDefault="00315FE8" w:rsidP="00315FE8">
            <w:pPr>
              <w:jc w:val="both"/>
              <w:rPr>
                <w:rFonts w:ascii="Arial" w:hAnsi="Arial" w:cs="Arial"/>
                <w:sz w:val="18"/>
                <w:szCs w:val="18"/>
              </w:rPr>
            </w:pPr>
          </w:p>
          <w:p w14:paraId="7AD01B02"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V primeru, da se ugotovi, da je pri izvedbi javnega naročila, na podlagi katerega je podpisana ta pogodba, ali pri izvajanju te pogodbe, kdo v imenu ali na račun druge stranke predstavniku ali posredniku naročnika ali drugega organa ali organizacije iz javnega sektorja obljubil, ponudil ali dal kakšno nedovoljeno korist za pridobitev tega posla ali za sklenitev tega posla pod ugodnejšimi pogoji ali za opustitev dolžnega nadzora nad izvajanjem pogodbenih obveznosti ali za drugo ravnanje ali opustitev, s katerim je organu ali organizaciji iz javnega sektorja povzročena škoda ali je omogočena pridobitev nedovoljene koristi predstavniku organa, posredniku organa ali organizacije iz javnega sektorja, drugi stranki pogodbe ali njenemu predstavniku, zastopniku, posredniku, je ta pogodba nična.</w:t>
            </w:r>
          </w:p>
          <w:p w14:paraId="1CA910EB" w14:textId="77777777" w:rsidR="00315FE8" w:rsidRPr="00196966" w:rsidRDefault="00315FE8" w:rsidP="00315FE8">
            <w:pPr>
              <w:jc w:val="both"/>
              <w:rPr>
                <w:rFonts w:ascii="Arial" w:hAnsi="Arial" w:cs="Arial"/>
                <w:sz w:val="18"/>
                <w:szCs w:val="18"/>
              </w:rPr>
            </w:pPr>
          </w:p>
          <w:p w14:paraId="1CFABE25"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 xml:space="preserve">Naročnik bo v primeru ugotovitve o domnevnem obstoju dejanskega stanja iz prvega odstavka tega člena ali obvestila Komisije za preprečevanje korupcije ali drugih organov, glede njegovega domnevnega nastanka, pričel </w:t>
            </w:r>
            <w:r w:rsidRPr="00196966">
              <w:rPr>
                <w:rFonts w:ascii="Arial" w:hAnsi="Arial" w:cs="Arial"/>
                <w:sz w:val="18"/>
                <w:szCs w:val="18"/>
              </w:rPr>
              <w:lastRenderedPageBreak/>
              <w:t>z ugotavljanjem pogojev ničnosti pogodbe iz prejšnjega odstavka tega člena oziroma z drugimi ukrepi v skladu s predpisi Republike Slovenije.</w:t>
            </w:r>
          </w:p>
          <w:p w14:paraId="5A5D62D0" w14:textId="77777777" w:rsidR="00315FE8" w:rsidRPr="00196966" w:rsidRDefault="00315FE8" w:rsidP="00315FE8">
            <w:pPr>
              <w:jc w:val="both"/>
              <w:rPr>
                <w:rFonts w:ascii="Arial" w:hAnsi="Arial" w:cs="Arial"/>
                <w:sz w:val="18"/>
                <w:szCs w:val="18"/>
              </w:rPr>
            </w:pPr>
          </w:p>
          <w:p w14:paraId="4BA4A971" w14:textId="77777777" w:rsidR="00315FE8" w:rsidRPr="00196966" w:rsidRDefault="00315FE8" w:rsidP="00B543B2">
            <w:pPr>
              <w:pStyle w:val="Odstavekseznama"/>
              <w:numPr>
                <w:ilvl w:val="0"/>
                <w:numId w:val="33"/>
              </w:numPr>
              <w:ind w:left="284" w:hanging="284"/>
              <w:jc w:val="center"/>
              <w:rPr>
                <w:rFonts w:ascii="Arial" w:hAnsi="Arial" w:cs="Arial"/>
                <w:b/>
                <w:sz w:val="18"/>
                <w:szCs w:val="18"/>
              </w:rPr>
            </w:pPr>
            <w:r w:rsidRPr="00196966">
              <w:rPr>
                <w:rFonts w:ascii="Arial" w:hAnsi="Arial" w:cs="Arial"/>
                <w:b/>
                <w:sz w:val="18"/>
                <w:szCs w:val="18"/>
              </w:rPr>
              <w:t>člen</w:t>
            </w:r>
          </w:p>
          <w:p w14:paraId="070532C4" w14:textId="77777777" w:rsidR="00315FE8" w:rsidRPr="00196966" w:rsidRDefault="00315FE8" w:rsidP="00315FE8">
            <w:pPr>
              <w:jc w:val="both"/>
              <w:rPr>
                <w:rFonts w:ascii="Arial" w:hAnsi="Arial" w:cs="Arial"/>
                <w:sz w:val="18"/>
                <w:szCs w:val="18"/>
              </w:rPr>
            </w:pPr>
          </w:p>
          <w:p w14:paraId="6D792D17"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Izvajalec se zavezuje, da bo naročniku na njegov poziv v roku osmih dni od poziva posredoval podatke o:</w:t>
            </w:r>
          </w:p>
          <w:p w14:paraId="5CC3CBC8"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w:t>
            </w:r>
            <w:r w:rsidRPr="00196966">
              <w:rPr>
                <w:rFonts w:ascii="Arial" w:hAnsi="Arial" w:cs="Arial"/>
                <w:sz w:val="18"/>
                <w:szCs w:val="18"/>
              </w:rPr>
              <w:tab/>
              <w:t>svojih ustanoviteljih, družbenikih, delničarjih, komanditistih ali drugih lastnikih in podatke o lastniških deležih navedenih oseb,</w:t>
            </w:r>
          </w:p>
          <w:p w14:paraId="5E6D9E62"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w:t>
            </w:r>
            <w:r w:rsidRPr="00196966">
              <w:rPr>
                <w:rFonts w:ascii="Arial" w:hAnsi="Arial" w:cs="Arial"/>
                <w:sz w:val="18"/>
                <w:szCs w:val="18"/>
              </w:rPr>
              <w:tab/>
              <w:t>gospodarskih subjektih, za katere se glede na določbe zakona, ki ureja gospodarske družbe, šteje, da so z njim povezane družbe.</w:t>
            </w:r>
          </w:p>
          <w:p w14:paraId="2E61F091" w14:textId="77777777" w:rsidR="00315FE8" w:rsidRPr="00196966" w:rsidRDefault="00315FE8" w:rsidP="00315FE8">
            <w:pPr>
              <w:jc w:val="both"/>
              <w:rPr>
                <w:rFonts w:ascii="Arial" w:hAnsi="Arial" w:cs="Arial"/>
                <w:sz w:val="18"/>
                <w:szCs w:val="18"/>
              </w:rPr>
            </w:pPr>
          </w:p>
          <w:p w14:paraId="7E56B1C7" w14:textId="77777777" w:rsidR="00315FE8" w:rsidRPr="00196966" w:rsidRDefault="00315FE8" w:rsidP="00B543B2">
            <w:pPr>
              <w:widowControl w:val="0"/>
              <w:numPr>
                <w:ilvl w:val="0"/>
                <w:numId w:val="34"/>
              </w:numPr>
              <w:autoSpaceDE w:val="0"/>
              <w:autoSpaceDN w:val="0"/>
              <w:adjustRightInd w:val="0"/>
              <w:ind w:left="567" w:hanging="425"/>
              <w:jc w:val="both"/>
              <w:rPr>
                <w:rFonts w:ascii="Arial" w:hAnsi="Arial" w:cs="Arial"/>
                <w:b/>
                <w:sz w:val="18"/>
                <w:szCs w:val="18"/>
              </w:rPr>
            </w:pPr>
            <w:r w:rsidRPr="00196966">
              <w:rPr>
                <w:rFonts w:ascii="Arial" w:hAnsi="Arial" w:cs="Arial"/>
                <w:b/>
                <w:sz w:val="18"/>
                <w:szCs w:val="18"/>
              </w:rPr>
              <w:t>SKRBNIKI IN POOBLAŠČENE OSEBE POGODBE</w:t>
            </w:r>
          </w:p>
          <w:p w14:paraId="5EEF2DF4" w14:textId="77777777" w:rsidR="00315FE8" w:rsidRPr="00196966" w:rsidRDefault="00315FE8" w:rsidP="00315FE8">
            <w:pPr>
              <w:widowControl w:val="0"/>
              <w:autoSpaceDE w:val="0"/>
              <w:autoSpaceDN w:val="0"/>
              <w:adjustRightInd w:val="0"/>
              <w:jc w:val="both"/>
              <w:rPr>
                <w:rFonts w:ascii="Arial" w:hAnsi="Arial" w:cs="Arial"/>
                <w:sz w:val="18"/>
                <w:szCs w:val="18"/>
              </w:rPr>
            </w:pPr>
          </w:p>
          <w:p w14:paraId="18C2E3DA" w14:textId="77777777" w:rsidR="00315FE8" w:rsidRPr="00196966" w:rsidRDefault="00315FE8" w:rsidP="00B543B2">
            <w:pPr>
              <w:pStyle w:val="Odstavekseznama"/>
              <w:numPr>
                <w:ilvl w:val="0"/>
                <w:numId w:val="33"/>
              </w:numPr>
              <w:ind w:left="284" w:hanging="284"/>
              <w:jc w:val="center"/>
              <w:rPr>
                <w:rFonts w:ascii="Arial" w:hAnsi="Arial" w:cs="Arial"/>
                <w:b/>
                <w:sz w:val="18"/>
                <w:szCs w:val="18"/>
              </w:rPr>
            </w:pPr>
            <w:r w:rsidRPr="00196966">
              <w:rPr>
                <w:rFonts w:ascii="Arial" w:hAnsi="Arial" w:cs="Arial"/>
                <w:b/>
                <w:sz w:val="18"/>
                <w:szCs w:val="18"/>
              </w:rPr>
              <w:t>člen</w:t>
            </w:r>
          </w:p>
          <w:p w14:paraId="07ABDF7E" w14:textId="77777777" w:rsidR="00315FE8" w:rsidRPr="00196966" w:rsidRDefault="00315FE8" w:rsidP="00315FE8">
            <w:pPr>
              <w:jc w:val="both"/>
              <w:rPr>
                <w:rFonts w:ascii="Arial" w:hAnsi="Arial" w:cs="Arial"/>
                <w:sz w:val="18"/>
                <w:szCs w:val="18"/>
              </w:rPr>
            </w:pPr>
          </w:p>
          <w:p w14:paraId="67A98836"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 xml:space="preserve">Skrbnik te pogodbe je na strani naročnika je g./ga. ____________in na strani izvajalca g./ga. </w:t>
            </w:r>
            <w:r w:rsidRPr="00196966">
              <w:rPr>
                <w:rFonts w:ascii="Arial" w:hAnsi="Arial" w:cs="Arial"/>
                <w:sz w:val="18"/>
                <w:szCs w:val="18"/>
              </w:rPr>
              <w:fldChar w:fldCharType="begin">
                <w:ffData>
                  <w:name w:val="Besedilo15"/>
                  <w:enabled/>
                  <w:calcOnExit w:val="0"/>
                  <w:textInput/>
                </w:ffData>
              </w:fldChar>
            </w:r>
            <w:r w:rsidRPr="00196966">
              <w:rPr>
                <w:rFonts w:ascii="Arial" w:hAnsi="Arial" w:cs="Arial"/>
                <w:sz w:val="18"/>
                <w:szCs w:val="18"/>
              </w:rPr>
              <w:instrText xml:space="preserve"> FORMTEXT </w:instrText>
            </w:r>
            <w:r w:rsidRPr="00196966">
              <w:rPr>
                <w:rFonts w:ascii="Arial" w:hAnsi="Arial" w:cs="Arial"/>
                <w:sz w:val="18"/>
                <w:szCs w:val="18"/>
              </w:rPr>
            </w:r>
            <w:r w:rsidRPr="00196966">
              <w:rPr>
                <w:rFonts w:ascii="Arial" w:hAnsi="Arial" w:cs="Arial"/>
                <w:sz w:val="18"/>
                <w:szCs w:val="18"/>
              </w:rPr>
              <w:fldChar w:fldCharType="separate"/>
            </w:r>
            <w:r w:rsidRPr="00196966">
              <w:rPr>
                <w:rFonts w:ascii="Arial" w:hAnsi="Arial" w:cs="Arial"/>
                <w:sz w:val="18"/>
                <w:szCs w:val="18"/>
              </w:rPr>
              <w:t> </w:t>
            </w:r>
            <w:r w:rsidRPr="00196966">
              <w:rPr>
                <w:rFonts w:ascii="Arial" w:hAnsi="Arial" w:cs="Arial"/>
                <w:sz w:val="18"/>
                <w:szCs w:val="18"/>
              </w:rPr>
              <w:t> </w:t>
            </w:r>
            <w:r w:rsidRPr="00196966">
              <w:rPr>
                <w:rFonts w:ascii="Arial" w:hAnsi="Arial" w:cs="Arial"/>
                <w:sz w:val="18"/>
                <w:szCs w:val="18"/>
              </w:rPr>
              <w:t> </w:t>
            </w:r>
            <w:r w:rsidRPr="00196966">
              <w:rPr>
                <w:rFonts w:ascii="Arial" w:hAnsi="Arial" w:cs="Arial"/>
                <w:sz w:val="18"/>
                <w:szCs w:val="18"/>
              </w:rPr>
              <w:t> </w:t>
            </w:r>
            <w:r w:rsidRPr="00196966">
              <w:rPr>
                <w:rFonts w:ascii="Arial" w:hAnsi="Arial" w:cs="Arial"/>
                <w:sz w:val="18"/>
                <w:szCs w:val="18"/>
              </w:rPr>
              <w:t> </w:t>
            </w:r>
            <w:r w:rsidRPr="00196966">
              <w:rPr>
                <w:rFonts w:ascii="Arial" w:hAnsi="Arial" w:cs="Arial"/>
                <w:sz w:val="18"/>
                <w:szCs w:val="18"/>
              </w:rPr>
              <w:fldChar w:fldCharType="end"/>
            </w:r>
            <w:r w:rsidRPr="00196966">
              <w:rPr>
                <w:rFonts w:ascii="Arial" w:hAnsi="Arial" w:cs="Arial"/>
                <w:sz w:val="18"/>
                <w:szCs w:val="18"/>
              </w:rPr>
              <w:t>.</w:t>
            </w:r>
          </w:p>
          <w:p w14:paraId="6DDB7C98"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1847D286" w14:textId="77777777" w:rsidR="00315FE8" w:rsidRPr="00196966" w:rsidRDefault="00315FE8" w:rsidP="00315FE8">
            <w:pPr>
              <w:pStyle w:val="Telobesedila-zamik"/>
              <w:spacing w:after="0" w:line="240" w:lineRule="auto"/>
              <w:ind w:left="0"/>
              <w:jc w:val="both"/>
              <w:rPr>
                <w:rFonts w:ascii="Arial" w:hAnsi="Arial" w:cs="Arial"/>
                <w:smallCaps/>
                <w:sz w:val="18"/>
                <w:szCs w:val="18"/>
              </w:rPr>
            </w:pPr>
            <w:r w:rsidRPr="00196966">
              <w:rPr>
                <w:rFonts w:ascii="Arial" w:hAnsi="Arial" w:cs="Arial"/>
                <w:sz w:val="18"/>
                <w:szCs w:val="18"/>
              </w:rPr>
              <w:t xml:space="preserve">Vodja del in/ali vodja gradnje za operativno izvedbo pogodbenih del za izvajalca je g./ga. </w:t>
            </w:r>
            <w:r w:rsidRPr="00196966">
              <w:rPr>
                <w:rFonts w:ascii="Arial" w:hAnsi="Arial" w:cs="Arial"/>
                <w:sz w:val="18"/>
                <w:szCs w:val="18"/>
              </w:rPr>
              <w:fldChar w:fldCharType="begin">
                <w:ffData>
                  <w:name w:val="Besedilo15"/>
                  <w:enabled/>
                  <w:calcOnExit w:val="0"/>
                  <w:textInput/>
                </w:ffData>
              </w:fldChar>
            </w:r>
            <w:r w:rsidRPr="00196966">
              <w:rPr>
                <w:rFonts w:ascii="Arial" w:hAnsi="Arial" w:cs="Arial"/>
                <w:sz w:val="18"/>
                <w:szCs w:val="18"/>
              </w:rPr>
              <w:instrText xml:space="preserve"> FORMTEXT </w:instrText>
            </w:r>
            <w:r w:rsidRPr="00196966">
              <w:rPr>
                <w:rFonts w:ascii="Arial" w:hAnsi="Arial" w:cs="Arial"/>
                <w:sz w:val="18"/>
                <w:szCs w:val="18"/>
              </w:rPr>
            </w:r>
            <w:r w:rsidRPr="00196966">
              <w:rPr>
                <w:rFonts w:ascii="Arial" w:hAnsi="Arial" w:cs="Arial"/>
                <w:sz w:val="18"/>
                <w:szCs w:val="18"/>
              </w:rPr>
              <w:fldChar w:fldCharType="separate"/>
            </w:r>
            <w:r w:rsidRPr="00196966">
              <w:rPr>
                <w:rFonts w:ascii="Arial" w:hAnsi="Arial" w:cs="Arial"/>
                <w:sz w:val="18"/>
                <w:szCs w:val="18"/>
              </w:rPr>
              <w:t> </w:t>
            </w:r>
            <w:r w:rsidRPr="00196966">
              <w:rPr>
                <w:rFonts w:ascii="Arial" w:hAnsi="Arial" w:cs="Arial"/>
                <w:sz w:val="18"/>
                <w:szCs w:val="18"/>
              </w:rPr>
              <w:t> </w:t>
            </w:r>
            <w:r w:rsidRPr="00196966">
              <w:rPr>
                <w:rFonts w:ascii="Arial" w:hAnsi="Arial" w:cs="Arial"/>
                <w:sz w:val="18"/>
                <w:szCs w:val="18"/>
              </w:rPr>
              <w:t> </w:t>
            </w:r>
            <w:r w:rsidRPr="00196966">
              <w:rPr>
                <w:rFonts w:ascii="Arial" w:hAnsi="Arial" w:cs="Arial"/>
                <w:sz w:val="18"/>
                <w:szCs w:val="18"/>
              </w:rPr>
              <w:t> </w:t>
            </w:r>
            <w:r w:rsidRPr="00196966">
              <w:rPr>
                <w:rFonts w:ascii="Arial" w:hAnsi="Arial" w:cs="Arial"/>
                <w:sz w:val="18"/>
                <w:szCs w:val="18"/>
              </w:rPr>
              <w:t> </w:t>
            </w:r>
            <w:r w:rsidRPr="00196966">
              <w:rPr>
                <w:rFonts w:ascii="Arial" w:hAnsi="Arial" w:cs="Arial"/>
                <w:sz w:val="18"/>
                <w:szCs w:val="18"/>
              </w:rPr>
              <w:fldChar w:fldCharType="end"/>
            </w:r>
            <w:r w:rsidRPr="00196966">
              <w:rPr>
                <w:rFonts w:ascii="Arial" w:hAnsi="Arial" w:cs="Arial"/>
                <w:sz w:val="18"/>
                <w:szCs w:val="18"/>
              </w:rPr>
              <w:t>.</w:t>
            </w:r>
          </w:p>
          <w:p w14:paraId="16642989" w14:textId="77777777" w:rsidR="00315FE8" w:rsidRPr="00196966" w:rsidRDefault="00315FE8" w:rsidP="00315FE8">
            <w:pPr>
              <w:pStyle w:val="Telobesedila-zamik"/>
              <w:spacing w:after="0" w:line="240" w:lineRule="auto"/>
              <w:ind w:left="426" w:hanging="426"/>
              <w:jc w:val="both"/>
              <w:rPr>
                <w:rFonts w:ascii="Arial" w:hAnsi="Arial" w:cs="Arial"/>
                <w:sz w:val="18"/>
                <w:szCs w:val="18"/>
              </w:rPr>
            </w:pPr>
          </w:p>
          <w:p w14:paraId="1B9A31DB" w14:textId="77777777" w:rsidR="00315FE8" w:rsidRPr="00196966" w:rsidRDefault="00315FE8" w:rsidP="00B543B2">
            <w:pPr>
              <w:pStyle w:val="Odstavekseznama"/>
              <w:numPr>
                <w:ilvl w:val="0"/>
                <w:numId w:val="33"/>
              </w:numPr>
              <w:ind w:left="284" w:hanging="284"/>
              <w:jc w:val="center"/>
              <w:rPr>
                <w:rFonts w:ascii="Arial" w:hAnsi="Arial" w:cs="Arial"/>
                <w:b/>
                <w:sz w:val="18"/>
                <w:szCs w:val="18"/>
              </w:rPr>
            </w:pPr>
            <w:r w:rsidRPr="00196966">
              <w:rPr>
                <w:rFonts w:ascii="Arial" w:hAnsi="Arial" w:cs="Arial"/>
                <w:b/>
                <w:sz w:val="18"/>
                <w:szCs w:val="18"/>
              </w:rPr>
              <w:t>člen</w:t>
            </w:r>
          </w:p>
          <w:p w14:paraId="0577642C"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504A95A5" w14:textId="77777777" w:rsidR="00315FE8" w:rsidRPr="00196966" w:rsidRDefault="00315FE8" w:rsidP="00315FE8">
            <w:pPr>
              <w:pStyle w:val="Telobesedila-zamik"/>
              <w:spacing w:after="0" w:line="240" w:lineRule="auto"/>
              <w:ind w:left="0"/>
              <w:jc w:val="both"/>
              <w:rPr>
                <w:rFonts w:ascii="Arial" w:hAnsi="Arial" w:cs="Arial"/>
                <w:sz w:val="18"/>
                <w:szCs w:val="18"/>
              </w:rPr>
            </w:pPr>
            <w:r w:rsidRPr="00196966">
              <w:rPr>
                <w:rFonts w:ascii="Arial" w:hAnsi="Arial" w:cs="Arial"/>
                <w:sz w:val="18"/>
                <w:szCs w:val="18"/>
              </w:rPr>
              <w:t>Naročnik je izbral za pooblaščenega izvajalca gradbenega nadzora podjetje ……………………………………., ki je za izvajanje nadzora imenovalo odgovornega nadzornika ……………………………………...</w:t>
            </w:r>
          </w:p>
          <w:p w14:paraId="585BB47B" w14:textId="77777777" w:rsidR="00315FE8" w:rsidRPr="00196966" w:rsidRDefault="00315FE8" w:rsidP="00315FE8">
            <w:pPr>
              <w:pStyle w:val="Slog"/>
              <w:ind w:left="426" w:hanging="426"/>
              <w:jc w:val="both"/>
              <w:rPr>
                <w:sz w:val="18"/>
                <w:szCs w:val="18"/>
              </w:rPr>
            </w:pPr>
          </w:p>
          <w:p w14:paraId="5127AED8" w14:textId="77777777" w:rsidR="00315FE8" w:rsidRPr="00196966" w:rsidRDefault="00315FE8" w:rsidP="00315FE8">
            <w:pPr>
              <w:pStyle w:val="Slog"/>
              <w:ind w:left="426" w:hanging="426"/>
              <w:jc w:val="both"/>
              <w:rPr>
                <w:sz w:val="18"/>
                <w:szCs w:val="18"/>
              </w:rPr>
            </w:pPr>
            <w:r w:rsidRPr="00196966">
              <w:rPr>
                <w:sz w:val="18"/>
                <w:szCs w:val="18"/>
              </w:rPr>
              <w:t>Nadzornik je s strani naročnika pooblaščen in zadolžen za:</w:t>
            </w:r>
          </w:p>
          <w:p w14:paraId="7A6B7E57" w14:textId="77777777" w:rsidR="00315FE8" w:rsidRPr="00196966" w:rsidRDefault="00315FE8" w:rsidP="00B543B2">
            <w:pPr>
              <w:pStyle w:val="Slog"/>
              <w:numPr>
                <w:ilvl w:val="0"/>
                <w:numId w:val="31"/>
              </w:numPr>
              <w:ind w:left="426" w:hanging="426"/>
              <w:jc w:val="both"/>
              <w:rPr>
                <w:sz w:val="18"/>
                <w:szCs w:val="18"/>
              </w:rPr>
            </w:pPr>
            <w:r w:rsidRPr="00196966">
              <w:rPr>
                <w:sz w:val="18"/>
                <w:szCs w:val="18"/>
              </w:rPr>
              <w:t>sodelovanje pri uvedbi izvajalca v delo,</w:t>
            </w:r>
          </w:p>
          <w:p w14:paraId="08DAC2B3" w14:textId="77777777" w:rsidR="00315FE8" w:rsidRPr="00196966" w:rsidRDefault="00315FE8" w:rsidP="00B543B2">
            <w:pPr>
              <w:pStyle w:val="Slog"/>
              <w:numPr>
                <w:ilvl w:val="0"/>
                <w:numId w:val="31"/>
              </w:numPr>
              <w:ind w:left="426" w:hanging="426"/>
              <w:jc w:val="both"/>
              <w:rPr>
                <w:sz w:val="18"/>
                <w:szCs w:val="18"/>
              </w:rPr>
            </w:pPr>
            <w:r w:rsidRPr="00196966">
              <w:rPr>
                <w:sz w:val="18"/>
                <w:szCs w:val="18"/>
              </w:rPr>
              <w:t>odpiranje in potrjevanje gradbenega dnevnika ter potrjevanje knjige obračunskih izmer,</w:t>
            </w:r>
          </w:p>
          <w:p w14:paraId="4B6C0081" w14:textId="77777777" w:rsidR="00315FE8" w:rsidRPr="00196966" w:rsidRDefault="00315FE8" w:rsidP="00B543B2">
            <w:pPr>
              <w:pStyle w:val="Slog"/>
              <w:numPr>
                <w:ilvl w:val="0"/>
                <w:numId w:val="31"/>
              </w:numPr>
              <w:ind w:left="426" w:hanging="426"/>
              <w:jc w:val="both"/>
              <w:rPr>
                <w:sz w:val="18"/>
                <w:szCs w:val="18"/>
              </w:rPr>
            </w:pPr>
            <w:r w:rsidRPr="00196966">
              <w:rPr>
                <w:sz w:val="18"/>
                <w:szCs w:val="18"/>
              </w:rPr>
              <w:t>nadzor nad kakovostjo gradbenih proizvodov, materialov, napeljav, naprav in opremo, ki se vgrajujejo,</w:t>
            </w:r>
          </w:p>
          <w:p w14:paraId="095C268A" w14:textId="77777777" w:rsidR="00315FE8" w:rsidRPr="00196966" w:rsidRDefault="00315FE8" w:rsidP="00B543B2">
            <w:pPr>
              <w:pStyle w:val="Slog"/>
              <w:numPr>
                <w:ilvl w:val="0"/>
                <w:numId w:val="31"/>
              </w:numPr>
              <w:ind w:left="426" w:hanging="426"/>
              <w:jc w:val="both"/>
              <w:rPr>
                <w:sz w:val="18"/>
                <w:szCs w:val="18"/>
              </w:rPr>
            </w:pPr>
            <w:r w:rsidRPr="00196966">
              <w:rPr>
                <w:sz w:val="18"/>
                <w:szCs w:val="18"/>
              </w:rPr>
              <w:t>dajanje zahtevkov za dodatne preiskave,</w:t>
            </w:r>
          </w:p>
          <w:p w14:paraId="2F3F2F29" w14:textId="77777777" w:rsidR="00315FE8" w:rsidRPr="00196966" w:rsidRDefault="00315FE8" w:rsidP="00B543B2">
            <w:pPr>
              <w:pStyle w:val="Slog"/>
              <w:numPr>
                <w:ilvl w:val="0"/>
                <w:numId w:val="31"/>
              </w:numPr>
              <w:ind w:left="426" w:hanging="426"/>
              <w:jc w:val="both"/>
              <w:rPr>
                <w:sz w:val="18"/>
                <w:szCs w:val="18"/>
              </w:rPr>
            </w:pPr>
            <w:r w:rsidRPr="00196966">
              <w:rPr>
                <w:sz w:val="18"/>
                <w:szCs w:val="18"/>
              </w:rPr>
              <w:t>nadzor, ali se gradnja izvaja po potrjeni dokumentaciji za izvedbo, s poudarkom na racionalnosti izvedbe in kakovosti gradnje,</w:t>
            </w:r>
          </w:p>
          <w:p w14:paraId="2601061F" w14:textId="77777777" w:rsidR="00315FE8" w:rsidRPr="00196966" w:rsidRDefault="00315FE8" w:rsidP="00B543B2">
            <w:pPr>
              <w:pStyle w:val="Slog"/>
              <w:numPr>
                <w:ilvl w:val="0"/>
                <w:numId w:val="31"/>
              </w:numPr>
              <w:ind w:left="426" w:hanging="426"/>
              <w:jc w:val="both"/>
              <w:rPr>
                <w:sz w:val="18"/>
                <w:szCs w:val="18"/>
              </w:rPr>
            </w:pPr>
            <w:r w:rsidRPr="00196966">
              <w:rPr>
                <w:sz w:val="18"/>
                <w:szCs w:val="18"/>
              </w:rPr>
              <w:t>nadzor nad izvajanjem dogovorjenih rokov izgradnje in zasledovanje plana,</w:t>
            </w:r>
          </w:p>
          <w:p w14:paraId="10549F04" w14:textId="77777777" w:rsidR="00315FE8" w:rsidRPr="00196966" w:rsidRDefault="00315FE8" w:rsidP="00B543B2">
            <w:pPr>
              <w:pStyle w:val="Slog"/>
              <w:numPr>
                <w:ilvl w:val="0"/>
                <w:numId w:val="31"/>
              </w:numPr>
              <w:ind w:left="426" w:hanging="426"/>
              <w:jc w:val="both"/>
              <w:rPr>
                <w:sz w:val="18"/>
                <w:szCs w:val="18"/>
              </w:rPr>
            </w:pPr>
            <w:r w:rsidRPr="00196966">
              <w:rPr>
                <w:sz w:val="18"/>
                <w:szCs w:val="18"/>
              </w:rPr>
              <w:t>kontrolo in potrjevanje primopredajnega zapisnika, zapisnika končnega obračuna in situacij izvajalca in podizvajalcev,</w:t>
            </w:r>
          </w:p>
          <w:p w14:paraId="1965286F" w14:textId="77777777" w:rsidR="00315FE8" w:rsidRPr="00196966" w:rsidRDefault="00315FE8" w:rsidP="00B543B2">
            <w:pPr>
              <w:pStyle w:val="Slog"/>
              <w:numPr>
                <w:ilvl w:val="0"/>
                <w:numId w:val="31"/>
              </w:numPr>
              <w:ind w:left="426" w:hanging="426"/>
              <w:jc w:val="both"/>
              <w:rPr>
                <w:sz w:val="18"/>
                <w:szCs w:val="18"/>
              </w:rPr>
            </w:pPr>
            <w:r w:rsidRPr="00196966">
              <w:rPr>
                <w:sz w:val="18"/>
                <w:szCs w:val="18"/>
              </w:rPr>
              <w:t>koordinacijo in sodelovanje pri usklajevanju sprememb oziroma dopolnitev elementov za izvajanje del,</w:t>
            </w:r>
          </w:p>
          <w:p w14:paraId="58CCE4D8" w14:textId="77777777" w:rsidR="00315FE8" w:rsidRPr="00196966" w:rsidRDefault="00315FE8" w:rsidP="00B543B2">
            <w:pPr>
              <w:pStyle w:val="Slog"/>
              <w:numPr>
                <w:ilvl w:val="0"/>
                <w:numId w:val="31"/>
              </w:numPr>
              <w:ind w:left="426" w:hanging="426"/>
              <w:jc w:val="both"/>
              <w:rPr>
                <w:sz w:val="18"/>
                <w:szCs w:val="18"/>
              </w:rPr>
            </w:pPr>
            <w:r w:rsidRPr="00196966">
              <w:rPr>
                <w:sz w:val="18"/>
                <w:szCs w:val="18"/>
              </w:rPr>
              <w:t>pregledovanje in potrjevanje analiz cen ter predračunov predloženih s strani izvajalca za nujna dodatna in/ali pozneje naročena dela,</w:t>
            </w:r>
          </w:p>
          <w:p w14:paraId="477406FD" w14:textId="77777777" w:rsidR="00315FE8" w:rsidRPr="00196966" w:rsidRDefault="00315FE8" w:rsidP="00B543B2">
            <w:pPr>
              <w:pStyle w:val="Slog"/>
              <w:numPr>
                <w:ilvl w:val="0"/>
                <w:numId w:val="31"/>
              </w:numPr>
              <w:ind w:left="426" w:hanging="426"/>
              <w:jc w:val="both"/>
              <w:rPr>
                <w:sz w:val="18"/>
                <w:szCs w:val="18"/>
              </w:rPr>
            </w:pPr>
            <w:r w:rsidRPr="00196966">
              <w:rPr>
                <w:sz w:val="18"/>
                <w:szCs w:val="18"/>
              </w:rPr>
              <w:t>nadzor nad odpravo pomanjkljivosti v garancijskem roku.</w:t>
            </w:r>
          </w:p>
          <w:p w14:paraId="493CED8E"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41722BAA" w14:textId="77777777" w:rsidR="00315FE8" w:rsidRPr="00196966" w:rsidRDefault="00315FE8" w:rsidP="00B543B2">
            <w:pPr>
              <w:widowControl w:val="0"/>
              <w:numPr>
                <w:ilvl w:val="0"/>
                <w:numId w:val="34"/>
              </w:numPr>
              <w:autoSpaceDE w:val="0"/>
              <w:autoSpaceDN w:val="0"/>
              <w:adjustRightInd w:val="0"/>
              <w:ind w:left="567" w:hanging="425"/>
              <w:jc w:val="both"/>
              <w:rPr>
                <w:rFonts w:ascii="Arial" w:hAnsi="Arial" w:cs="Arial"/>
                <w:b/>
                <w:sz w:val="18"/>
                <w:szCs w:val="18"/>
              </w:rPr>
            </w:pPr>
            <w:r w:rsidRPr="00196966">
              <w:rPr>
                <w:rFonts w:ascii="Arial" w:hAnsi="Arial" w:cs="Arial"/>
                <w:b/>
                <w:sz w:val="18"/>
                <w:szCs w:val="18"/>
              </w:rPr>
              <w:t>ODSTOP OD POGODBE</w:t>
            </w:r>
          </w:p>
          <w:p w14:paraId="5401F2BF" w14:textId="77777777" w:rsidR="00315FE8" w:rsidRPr="00196966" w:rsidRDefault="00315FE8" w:rsidP="00B543B2">
            <w:pPr>
              <w:pStyle w:val="Odstavekseznama"/>
              <w:numPr>
                <w:ilvl w:val="0"/>
                <w:numId w:val="33"/>
              </w:numPr>
              <w:ind w:left="284" w:hanging="284"/>
              <w:jc w:val="center"/>
              <w:rPr>
                <w:rFonts w:ascii="Arial" w:hAnsi="Arial" w:cs="Arial"/>
                <w:b/>
                <w:sz w:val="18"/>
                <w:szCs w:val="18"/>
              </w:rPr>
            </w:pPr>
            <w:r w:rsidRPr="00196966">
              <w:rPr>
                <w:rFonts w:ascii="Arial" w:hAnsi="Arial" w:cs="Arial"/>
                <w:b/>
                <w:sz w:val="18"/>
                <w:szCs w:val="18"/>
              </w:rPr>
              <w:t>člen</w:t>
            </w:r>
          </w:p>
          <w:p w14:paraId="69CA68FE" w14:textId="77777777" w:rsidR="00315FE8" w:rsidRPr="00196966" w:rsidRDefault="00315FE8" w:rsidP="00315FE8">
            <w:pPr>
              <w:jc w:val="both"/>
              <w:rPr>
                <w:rFonts w:ascii="Arial" w:hAnsi="Arial" w:cs="Arial"/>
                <w:sz w:val="18"/>
                <w:szCs w:val="18"/>
              </w:rPr>
            </w:pPr>
          </w:p>
          <w:p w14:paraId="152ACFC9"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Naročnik lahko odstopi od pogodbe v primeru, da izvajalec:</w:t>
            </w:r>
          </w:p>
          <w:p w14:paraId="267220FF" w14:textId="77777777" w:rsidR="00315FE8" w:rsidRPr="00196966" w:rsidRDefault="00315FE8" w:rsidP="00B543B2">
            <w:pPr>
              <w:pStyle w:val="Slog"/>
              <w:numPr>
                <w:ilvl w:val="0"/>
                <w:numId w:val="28"/>
              </w:numPr>
              <w:ind w:left="567" w:hanging="567"/>
              <w:jc w:val="both"/>
              <w:rPr>
                <w:sz w:val="18"/>
                <w:szCs w:val="18"/>
              </w:rPr>
            </w:pPr>
            <w:r w:rsidRPr="00196966">
              <w:rPr>
                <w:sz w:val="18"/>
                <w:szCs w:val="18"/>
              </w:rPr>
              <w:t>ne predloži dokumentov v pogodbenem roku;</w:t>
            </w:r>
          </w:p>
          <w:p w14:paraId="03689B5A" w14:textId="77777777" w:rsidR="00315FE8" w:rsidRPr="00196966" w:rsidRDefault="00315FE8" w:rsidP="00B543B2">
            <w:pPr>
              <w:pStyle w:val="Slog"/>
              <w:numPr>
                <w:ilvl w:val="0"/>
                <w:numId w:val="28"/>
              </w:numPr>
              <w:ind w:left="567" w:hanging="567"/>
              <w:jc w:val="both"/>
              <w:rPr>
                <w:sz w:val="18"/>
                <w:szCs w:val="18"/>
              </w:rPr>
            </w:pPr>
            <w:r w:rsidRPr="00196966">
              <w:rPr>
                <w:sz w:val="18"/>
                <w:szCs w:val="18"/>
              </w:rPr>
              <w:t>ne bi pričel z izvedbo pogodbeno dogovorjenih del v pogodbenem roku, niti v naknadnem roku, ki mu ga določi naročnik;</w:t>
            </w:r>
          </w:p>
          <w:p w14:paraId="5F1C6E76" w14:textId="77777777" w:rsidR="00315FE8" w:rsidRPr="00196966" w:rsidRDefault="00315FE8" w:rsidP="00B543B2">
            <w:pPr>
              <w:pStyle w:val="Slog"/>
              <w:numPr>
                <w:ilvl w:val="0"/>
                <w:numId w:val="28"/>
              </w:numPr>
              <w:ind w:left="567" w:hanging="567"/>
              <w:jc w:val="both"/>
              <w:rPr>
                <w:sz w:val="18"/>
                <w:szCs w:val="18"/>
              </w:rPr>
            </w:pPr>
            <w:r w:rsidRPr="00196966">
              <w:rPr>
                <w:sz w:val="18"/>
                <w:szCs w:val="18"/>
              </w:rPr>
              <w:t>ne bi dosegal pogodbeno dogovorjene kvalitete in te ne bi vzpostavil niti v naknadnem roku, ki ju ga določi naročnik;</w:t>
            </w:r>
          </w:p>
          <w:p w14:paraId="60C6897F" w14:textId="77777777" w:rsidR="00315FE8" w:rsidRPr="00196966" w:rsidRDefault="00315FE8" w:rsidP="00B543B2">
            <w:pPr>
              <w:pStyle w:val="Slog"/>
              <w:numPr>
                <w:ilvl w:val="0"/>
                <w:numId w:val="28"/>
              </w:numPr>
              <w:ind w:left="567" w:hanging="567"/>
              <w:jc w:val="both"/>
              <w:rPr>
                <w:sz w:val="18"/>
                <w:szCs w:val="18"/>
              </w:rPr>
            </w:pPr>
            <w:r w:rsidRPr="00196966">
              <w:rPr>
                <w:sz w:val="18"/>
                <w:szCs w:val="18"/>
              </w:rPr>
              <w:t>prekine z deli brez pisnega soglasja naročnika;</w:t>
            </w:r>
          </w:p>
          <w:p w14:paraId="3B95A4CE" w14:textId="77777777" w:rsidR="00315FE8" w:rsidRPr="00196966" w:rsidRDefault="00315FE8" w:rsidP="00B543B2">
            <w:pPr>
              <w:pStyle w:val="Slog"/>
              <w:numPr>
                <w:ilvl w:val="0"/>
                <w:numId w:val="28"/>
              </w:numPr>
              <w:ind w:left="567" w:hanging="567"/>
              <w:jc w:val="both"/>
              <w:rPr>
                <w:sz w:val="18"/>
                <w:szCs w:val="18"/>
              </w:rPr>
            </w:pPr>
            <w:r w:rsidRPr="00196966">
              <w:rPr>
                <w:sz w:val="18"/>
                <w:szCs w:val="18"/>
              </w:rPr>
              <w:t>zamuja s kritičnimi faznimi roki in teh zamud ne bi nadoknadil niti v naknadnem roku, ki mu ga določi naročnik.</w:t>
            </w:r>
          </w:p>
          <w:p w14:paraId="76E03A3D"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13273A56" w14:textId="77777777" w:rsidR="00315FE8" w:rsidRPr="00196966" w:rsidRDefault="00315FE8" w:rsidP="00315FE8">
            <w:pPr>
              <w:pStyle w:val="Telobesedila-zamik"/>
              <w:spacing w:after="0" w:line="240" w:lineRule="auto"/>
              <w:ind w:left="0"/>
              <w:jc w:val="both"/>
              <w:rPr>
                <w:rFonts w:ascii="Arial" w:hAnsi="Arial" w:cs="Arial"/>
                <w:sz w:val="18"/>
                <w:szCs w:val="18"/>
              </w:rPr>
            </w:pPr>
            <w:r w:rsidRPr="00196966">
              <w:rPr>
                <w:rFonts w:ascii="Arial" w:hAnsi="Arial" w:cs="Arial"/>
                <w:sz w:val="18"/>
                <w:szCs w:val="18"/>
              </w:rPr>
              <w:t>Odpovedni rok je 3 (tri) mesece. Odstop mora biti pisen.</w:t>
            </w:r>
          </w:p>
          <w:p w14:paraId="62F5B89A"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07B7D11A"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Naročnik bo istočasno z odstopom od pogodbe pričel s postopki za unovčenje zavarovanja za dobro izvedbo pogodbenih obveznosti.</w:t>
            </w:r>
          </w:p>
          <w:p w14:paraId="31DD8E2A"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1BA3B22F" w14:textId="77777777" w:rsidR="00315FE8" w:rsidRPr="00196966" w:rsidRDefault="00315FE8" w:rsidP="00315FE8">
            <w:pPr>
              <w:numPr>
                <w:ilvl w:val="12"/>
                <w:numId w:val="0"/>
              </w:numPr>
              <w:jc w:val="both"/>
              <w:rPr>
                <w:rFonts w:ascii="Arial" w:hAnsi="Arial" w:cs="Arial"/>
                <w:sz w:val="18"/>
                <w:szCs w:val="18"/>
              </w:rPr>
            </w:pPr>
            <w:r w:rsidRPr="00196966">
              <w:rPr>
                <w:rFonts w:ascii="Arial" w:hAnsi="Arial" w:cs="Arial"/>
                <w:sz w:val="18"/>
                <w:szCs w:val="18"/>
              </w:rPr>
              <w:t>V primeru bistvenih ali ponavljajočih se kršitev določil pogodbe lahko odstopi od pogodbe katerakoli od pogodbenih strank. Odpovedni rok je v tem primeru 1 (en) mesec. V primeru uveljavljanja skrajšanega odpovednega roka morata stranki predhodno pisno opozoriti na bistvene ali ponavljajoče se kršitve s 30 (trideset) dnevnim rokom za odpravo pomanjkljivosti.</w:t>
            </w:r>
          </w:p>
          <w:p w14:paraId="71F76F24" w14:textId="77777777" w:rsidR="00315FE8" w:rsidRPr="00196966" w:rsidRDefault="00315FE8" w:rsidP="00315FE8">
            <w:pPr>
              <w:numPr>
                <w:ilvl w:val="12"/>
                <w:numId w:val="0"/>
              </w:numPr>
              <w:jc w:val="both"/>
              <w:rPr>
                <w:rFonts w:ascii="Arial" w:hAnsi="Arial" w:cs="Arial"/>
                <w:sz w:val="18"/>
                <w:szCs w:val="18"/>
              </w:rPr>
            </w:pPr>
          </w:p>
          <w:p w14:paraId="3C6FAF84" w14:textId="77777777" w:rsidR="00315FE8" w:rsidRPr="00196966" w:rsidRDefault="00315FE8" w:rsidP="00315FE8">
            <w:pPr>
              <w:numPr>
                <w:ilvl w:val="12"/>
                <w:numId w:val="0"/>
              </w:numPr>
              <w:jc w:val="both"/>
              <w:rPr>
                <w:rFonts w:ascii="Arial" w:hAnsi="Arial" w:cs="Arial"/>
                <w:sz w:val="18"/>
                <w:szCs w:val="18"/>
              </w:rPr>
            </w:pPr>
          </w:p>
          <w:p w14:paraId="23AD231C" w14:textId="77777777" w:rsidR="00315FE8" w:rsidRPr="00196966" w:rsidRDefault="00315FE8" w:rsidP="00315FE8">
            <w:pPr>
              <w:numPr>
                <w:ilvl w:val="12"/>
                <w:numId w:val="0"/>
              </w:numPr>
              <w:jc w:val="both"/>
              <w:rPr>
                <w:rFonts w:ascii="Arial" w:hAnsi="Arial" w:cs="Arial"/>
                <w:sz w:val="18"/>
                <w:szCs w:val="18"/>
              </w:rPr>
            </w:pPr>
            <w:r w:rsidRPr="00196966">
              <w:rPr>
                <w:rFonts w:ascii="Arial" w:hAnsi="Arial" w:cs="Arial"/>
                <w:sz w:val="18"/>
                <w:szCs w:val="18"/>
              </w:rPr>
              <w:lastRenderedPageBreak/>
              <w:t>Med veljavnostjo te pogodbe lahko naročnik ne glede na določbe zakona, ki ureja obligacijska razmerja, odstopi od pogodbe v naslednjih okoliščinah:</w:t>
            </w:r>
          </w:p>
          <w:p w14:paraId="4428BFF0" w14:textId="77777777" w:rsidR="00315FE8" w:rsidRPr="00196966" w:rsidRDefault="00315FE8" w:rsidP="00B543B2">
            <w:pPr>
              <w:widowControl w:val="0"/>
              <w:numPr>
                <w:ilvl w:val="1"/>
                <w:numId w:val="32"/>
              </w:numPr>
              <w:jc w:val="both"/>
              <w:rPr>
                <w:rFonts w:ascii="Arial" w:hAnsi="Arial" w:cs="Arial"/>
                <w:sz w:val="18"/>
                <w:szCs w:val="18"/>
              </w:rPr>
            </w:pPr>
            <w:r w:rsidRPr="00196966">
              <w:rPr>
                <w:rFonts w:ascii="Arial" w:hAnsi="Arial" w:cs="Arial"/>
                <w:sz w:val="18"/>
                <w:szCs w:val="18"/>
              </w:rPr>
              <w:t>javno naročilo je bilo bistveno spremenjeno, kar terja nov postopek javnega naročanja,</w:t>
            </w:r>
          </w:p>
          <w:p w14:paraId="6A584110" w14:textId="77777777" w:rsidR="00315FE8" w:rsidRPr="00196966" w:rsidRDefault="00315FE8" w:rsidP="00B543B2">
            <w:pPr>
              <w:widowControl w:val="0"/>
              <w:numPr>
                <w:ilvl w:val="1"/>
                <w:numId w:val="32"/>
              </w:numPr>
              <w:jc w:val="both"/>
              <w:rPr>
                <w:rFonts w:ascii="Arial" w:hAnsi="Arial" w:cs="Arial"/>
                <w:sz w:val="18"/>
                <w:szCs w:val="18"/>
              </w:rPr>
            </w:pPr>
            <w:r w:rsidRPr="00196966">
              <w:rPr>
                <w:rFonts w:ascii="Arial" w:hAnsi="Arial" w:cs="Arial"/>
                <w:sz w:val="18"/>
                <w:szCs w:val="18"/>
              </w:rPr>
              <w:t>v času oddaje javnega naročila je bil izvajalec v enem od položajev, zaradi katerega bi ga naročnik moral izključiti iz postopka javnega naročanja, pa s tem dejstvom naročnik ni bil seznanjen v postopku javnega naročanja,</w:t>
            </w:r>
          </w:p>
          <w:p w14:paraId="56C4EBB6" w14:textId="77777777" w:rsidR="00315FE8" w:rsidRDefault="00315FE8" w:rsidP="00B543B2">
            <w:pPr>
              <w:widowControl w:val="0"/>
              <w:numPr>
                <w:ilvl w:val="1"/>
                <w:numId w:val="32"/>
              </w:numPr>
              <w:jc w:val="both"/>
              <w:rPr>
                <w:rFonts w:ascii="Arial" w:hAnsi="Arial" w:cs="Arial"/>
                <w:sz w:val="18"/>
                <w:szCs w:val="18"/>
              </w:rPr>
            </w:pPr>
            <w:r w:rsidRPr="00196966">
              <w:rPr>
                <w:rFonts w:ascii="Arial" w:hAnsi="Arial" w:cs="Arial"/>
                <w:sz w:val="18"/>
                <w:szCs w:val="18"/>
              </w:rPr>
              <w:t>zaradi hudih kršitev obveznosti iz PEU, PDEU in tega zakona, ki jih je po postopku v skladu z 258. členom PDEU ugotovilo Sodišče Evropske unije, javno naročilo ne bi smelo biti oddano izvajalcu.</w:t>
            </w:r>
          </w:p>
          <w:p w14:paraId="5B938A58" w14:textId="77777777" w:rsidR="008D6BF0" w:rsidRDefault="008D6BF0" w:rsidP="008D6BF0">
            <w:pPr>
              <w:widowControl w:val="0"/>
              <w:jc w:val="both"/>
              <w:rPr>
                <w:rFonts w:ascii="Arial" w:hAnsi="Arial" w:cs="Arial"/>
                <w:sz w:val="18"/>
                <w:szCs w:val="18"/>
              </w:rPr>
            </w:pPr>
          </w:p>
          <w:p w14:paraId="462F3B05" w14:textId="77777777" w:rsidR="008D6BF0" w:rsidRDefault="008D6BF0" w:rsidP="008D6BF0">
            <w:pPr>
              <w:widowControl w:val="0"/>
              <w:jc w:val="both"/>
              <w:rPr>
                <w:rFonts w:ascii="Arial" w:hAnsi="Arial" w:cs="Arial"/>
                <w:sz w:val="18"/>
                <w:szCs w:val="18"/>
              </w:rPr>
            </w:pPr>
          </w:p>
          <w:p w14:paraId="1CF7FB9F" w14:textId="77777777" w:rsidR="008D6BF0" w:rsidRPr="00196966" w:rsidRDefault="008D6BF0" w:rsidP="008D6BF0">
            <w:pPr>
              <w:widowControl w:val="0"/>
              <w:numPr>
                <w:ilvl w:val="0"/>
                <w:numId w:val="34"/>
              </w:numPr>
              <w:autoSpaceDE w:val="0"/>
              <w:autoSpaceDN w:val="0"/>
              <w:adjustRightInd w:val="0"/>
              <w:jc w:val="both"/>
              <w:rPr>
                <w:rFonts w:ascii="Arial" w:hAnsi="Arial" w:cs="Arial"/>
                <w:b/>
                <w:sz w:val="18"/>
                <w:szCs w:val="18"/>
              </w:rPr>
            </w:pPr>
            <w:r>
              <w:rPr>
                <w:rFonts w:ascii="Arial" w:hAnsi="Arial" w:cs="Arial"/>
                <w:b/>
                <w:sz w:val="18"/>
                <w:szCs w:val="18"/>
              </w:rPr>
              <w:t>SOCIALNA KLAVZULA</w:t>
            </w:r>
          </w:p>
          <w:p w14:paraId="707CBD34" w14:textId="77777777" w:rsidR="008D6BF0" w:rsidRDefault="008D6BF0" w:rsidP="008D6BF0">
            <w:pPr>
              <w:pStyle w:val="Odstavekseznama"/>
              <w:numPr>
                <w:ilvl w:val="0"/>
                <w:numId w:val="33"/>
              </w:numPr>
              <w:ind w:left="284" w:hanging="284"/>
              <w:jc w:val="center"/>
              <w:rPr>
                <w:rFonts w:ascii="Arial" w:hAnsi="Arial" w:cs="Arial"/>
                <w:b/>
                <w:sz w:val="18"/>
                <w:szCs w:val="18"/>
              </w:rPr>
            </w:pPr>
            <w:r>
              <w:rPr>
                <w:rFonts w:ascii="Arial" w:hAnsi="Arial" w:cs="Arial"/>
                <w:b/>
                <w:sz w:val="18"/>
                <w:szCs w:val="18"/>
              </w:rPr>
              <w:t>č</w:t>
            </w:r>
            <w:r w:rsidRPr="00196966">
              <w:rPr>
                <w:rFonts w:ascii="Arial" w:hAnsi="Arial" w:cs="Arial"/>
                <w:b/>
                <w:sz w:val="18"/>
                <w:szCs w:val="18"/>
              </w:rPr>
              <w:t>len</w:t>
            </w:r>
          </w:p>
          <w:p w14:paraId="7C7367CD" w14:textId="77777777" w:rsidR="008D6BF0" w:rsidRDefault="008D6BF0" w:rsidP="008D6BF0">
            <w:pPr>
              <w:jc w:val="center"/>
              <w:rPr>
                <w:rFonts w:ascii="Arial" w:hAnsi="Arial" w:cs="Arial"/>
                <w:b/>
                <w:sz w:val="18"/>
                <w:szCs w:val="18"/>
              </w:rPr>
            </w:pPr>
          </w:p>
          <w:p w14:paraId="726223AC" w14:textId="77777777" w:rsidR="008D6BF0" w:rsidRDefault="008D6BF0" w:rsidP="008D6BF0">
            <w:pPr>
              <w:spacing w:before="225" w:after="225"/>
              <w:jc w:val="both"/>
            </w:pPr>
            <w:r>
              <w:rPr>
                <w:rFonts w:ascii="Arial" w:hAnsi="Arial" w:cs="Arial"/>
                <w:color w:val="000000"/>
                <w:sz w:val="18"/>
                <w:szCs w:val="18"/>
              </w:rPr>
              <w:t>Pogodba preneha veljati, če je naročnik seznanjen, da je sodišče s pravnomočno odločitvijo ugotovilo kršitev obveznosti iz drugega odstavka 3. člena ZJN-3 s strani izvajalca pogodbe o izvedbi javnega naročila ali njegovega podizvajalca ali če je naročnik seznanjen, da je pristojni državni organ pri izvajalcu pogodbe ali njegovem podizvajalcu v času izvajanja pogodbe ugotovil najmanj dve kršitvi v zvezi s plačilom za delo, delovnim časom, počitki, opravljanjem dela na podlagi pogodb civilnega prava kljub obstoju elementov delovnega razmerja ali v zvezi z zaposlovanjem na črno in za kateri mu je bila s pravnomočno odločitvijo ali več pravnomočnimi odločitvami izrečena globa za prekršek.</w:t>
            </w:r>
          </w:p>
          <w:p w14:paraId="39FF7598" w14:textId="77777777" w:rsidR="008D6BF0" w:rsidRDefault="008D6BF0" w:rsidP="008D6BF0">
            <w:pPr>
              <w:spacing w:before="225" w:after="225"/>
              <w:jc w:val="both"/>
            </w:pPr>
            <w:r>
              <w:rPr>
                <w:rFonts w:ascii="Arial" w:hAnsi="Arial" w:cs="Arial"/>
                <w:color w:val="000000"/>
                <w:sz w:val="18"/>
                <w:szCs w:val="18"/>
              </w:rPr>
              <w:t>Razvezni pogoj se uresniči pod pogojem, da je od seznanitve s kršitvijo in do izteka veljavnosti pogodbe še najmanj šest mesecev, v primeru nastopanja s podizvajalci pa tudi, če zaradi ugotovljene kršitve pri podizvajalcu izvajalec ustrezno ne nadomesti ali zamenja tega podizvajalca v roku 30 dni od seznanitve s kršitvijo.</w:t>
            </w:r>
          </w:p>
          <w:p w14:paraId="184F28A7" w14:textId="77777777" w:rsidR="008D6BF0" w:rsidRPr="008D6BF0" w:rsidRDefault="008D6BF0" w:rsidP="008D6BF0">
            <w:pPr>
              <w:jc w:val="both"/>
              <w:rPr>
                <w:rFonts w:ascii="Arial" w:hAnsi="Arial" w:cs="Arial"/>
                <w:b/>
                <w:sz w:val="18"/>
                <w:szCs w:val="18"/>
              </w:rPr>
            </w:pPr>
            <w:r>
              <w:rPr>
                <w:rFonts w:ascii="Arial" w:hAnsi="Arial" w:cs="Arial"/>
                <w:color w:val="000000"/>
                <w:sz w:val="18"/>
                <w:szCs w:val="18"/>
              </w:rPr>
              <w:t>V primeru izpolnitve razveznega pogoja se šteje, da je pogodba razvezana z dnem sklenitve nove pogodbe o izvedbi javnega naročila, naročnik pa mora nov postopek oddaje javnega naročila začeti nemudoma, vendar najkasneje v 30 dneh od seznanitve s kršitvijo. Če naročnik v tem roku ne začne novega postopka javnega naročila, se šteje, da je pogodba razvezana trideseti dan od seznanitve s kršitvijo.</w:t>
            </w:r>
          </w:p>
          <w:p w14:paraId="2FD75FBE" w14:textId="77777777" w:rsidR="008D6BF0" w:rsidRPr="008D6BF0" w:rsidRDefault="008D6BF0" w:rsidP="008D6BF0">
            <w:pPr>
              <w:jc w:val="center"/>
              <w:rPr>
                <w:rFonts w:ascii="Arial" w:hAnsi="Arial" w:cs="Arial"/>
                <w:b/>
                <w:sz w:val="18"/>
                <w:szCs w:val="18"/>
              </w:rPr>
            </w:pPr>
          </w:p>
          <w:p w14:paraId="7480C407" w14:textId="77777777" w:rsidR="008D6BF0" w:rsidRPr="00196966" w:rsidRDefault="008D6BF0" w:rsidP="008D6BF0">
            <w:pPr>
              <w:widowControl w:val="0"/>
              <w:jc w:val="both"/>
              <w:rPr>
                <w:rFonts w:ascii="Arial" w:hAnsi="Arial" w:cs="Arial"/>
                <w:sz w:val="18"/>
                <w:szCs w:val="18"/>
              </w:rPr>
            </w:pPr>
          </w:p>
          <w:p w14:paraId="0AED2FBD"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484D2E6A" w14:textId="77777777" w:rsidR="00315FE8" w:rsidRPr="00196966" w:rsidRDefault="00315FE8" w:rsidP="008D6BF0">
            <w:pPr>
              <w:widowControl w:val="0"/>
              <w:numPr>
                <w:ilvl w:val="0"/>
                <w:numId w:val="34"/>
              </w:numPr>
              <w:autoSpaceDE w:val="0"/>
              <w:autoSpaceDN w:val="0"/>
              <w:adjustRightInd w:val="0"/>
              <w:jc w:val="both"/>
              <w:rPr>
                <w:rFonts w:ascii="Arial" w:hAnsi="Arial" w:cs="Arial"/>
                <w:b/>
                <w:sz w:val="18"/>
                <w:szCs w:val="18"/>
              </w:rPr>
            </w:pPr>
            <w:r w:rsidRPr="00196966">
              <w:rPr>
                <w:rFonts w:ascii="Arial" w:hAnsi="Arial" w:cs="Arial"/>
                <w:b/>
                <w:sz w:val="18"/>
                <w:szCs w:val="18"/>
              </w:rPr>
              <w:t>POSEBNE IN KONČNE DOLOČBE</w:t>
            </w:r>
          </w:p>
          <w:p w14:paraId="53FA80A8" w14:textId="77777777" w:rsidR="00315FE8" w:rsidRPr="00196966" w:rsidRDefault="00315FE8" w:rsidP="00B543B2">
            <w:pPr>
              <w:pStyle w:val="Odstavekseznama"/>
              <w:numPr>
                <w:ilvl w:val="0"/>
                <w:numId w:val="33"/>
              </w:numPr>
              <w:ind w:left="284" w:hanging="284"/>
              <w:jc w:val="center"/>
              <w:rPr>
                <w:rFonts w:ascii="Arial" w:hAnsi="Arial" w:cs="Arial"/>
                <w:b/>
                <w:sz w:val="18"/>
                <w:szCs w:val="18"/>
              </w:rPr>
            </w:pPr>
            <w:r w:rsidRPr="00196966">
              <w:rPr>
                <w:rFonts w:ascii="Arial" w:hAnsi="Arial" w:cs="Arial"/>
                <w:b/>
                <w:sz w:val="18"/>
                <w:szCs w:val="18"/>
              </w:rPr>
              <w:t>člen</w:t>
            </w:r>
          </w:p>
          <w:p w14:paraId="4C26994D" w14:textId="77777777" w:rsidR="00315FE8" w:rsidRPr="00196966" w:rsidRDefault="00315FE8" w:rsidP="00315FE8">
            <w:pPr>
              <w:tabs>
                <w:tab w:val="left" w:pos="-108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501"/>
                <w:tab w:val="left" w:pos="10080"/>
                <w:tab w:val="left" w:pos="10800"/>
                <w:tab w:val="left" w:pos="11520"/>
              </w:tabs>
              <w:jc w:val="both"/>
              <w:rPr>
                <w:rFonts w:ascii="Arial" w:hAnsi="Arial" w:cs="Arial"/>
                <w:bCs/>
                <w:sz w:val="18"/>
                <w:szCs w:val="18"/>
              </w:rPr>
            </w:pPr>
          </w:p>
          <w:p w14:paraId="7FD40ADE" w14:textId="77777777" w:rsidR="00315FE8" w:rsidRPr="00196966" w:rsidRDefault="00315FE8" w:rsidP="00315FE8">
            <w:pPr>
              <w:tabs>
                <w:tab w:val="left" w:pos="-108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501"/>
                <w:tab w:val="left" w:pos="10080"/>
                <w:tab w:val="left" w:pos="10800"/>
                <w:tab w:val="left" w:pos="11520"/>
              </w:tabs>
              <w:jc w:val="both"/>
              <w:rPr>
                <w:rFonts w:ascii="Arial" w:hAnsi="Arial" w:cs="Arial"/>
                <w:sz w:val="18"/>
                <w:szCs w:val="18"/>
              </w:rPr>
            </w:pPr>
            <w:r w:rsidRPr="00196966">
              <w:rPr>
                <w:rFonts w:ascii="Arial" w:hAnsi="Arial" w:cs="Arial"/>
                <w:bCs/>
                <w:sz w:val="18"/>
                <w:szCs w:val="18"/>
              </w:rPr>
              <w:t>Pogodba je</w:t>
            </w:r>
            <w:r w:rsidRPr="00196966">
              <w:rPr>
                <w:rFonts w:ascii="Arial" w:hAnsi="Arial" w:cs="Arial"/>
                <w:sz w:val="18"/>
                <w:szCs w:val="18"/>
              </w:rPr>
              <w:t xml:space="preserve"> sklenjena, ko jo podpišeta obe pogodbeni stranki ter prične veljati, </w:t>
            </w:r>
            <w:r w:rsidRPr="00196966">
              <w:rPr>
                <w:rFonts w:ascii="Arial" w:hAnsi="Arial" w:cs="Arial"/>
                <w:color w:val="000000"/>
                <w:sz w:val="18"/>
                <w:szCs w:val="18"/>
              </w:rPr>
              <w:t xml:space="preserve">ko izvajalec v skladu z določili te pogodbe izroči naročniku </w:t>
            </w:r>
            <w:r w:rsidRPr="00196966">
              <w:rPr>
                <w:rFonts w:ascii="Arial" w:hAnsi="Arial" w:cs="Arial"/>
                <w:bCs/>
                <w:iCs/>
                <w:color w:val="000000"/>
                <w:sz w:val="18"/>
                <w:szCs w:val="18"/>
              </w:rPr>
              <w:t xml:space="preserve">zavarovanje </w:t>
            </w:r>
            <w:r w:rsidRPr="00196966">
              <w:rPr>
                <w:rFonts w:ascii="Arial" w:hAnsi="Arial" w:cs="Arial"/>
                <w:color w:val="000000"/>
                <w:sz w:val="18"/>
                <w:szCs w:val="18"/>
              </w:rPr>
              <w:t>za dobro izvedbo pogodbenih obveznosti.</w:t>
            </w:r>
          </w:p>
          <w:p w14:paraId="04B1D612" w14:textId="77777777" w:rsidR="00315FE8" w:rsidRPr="00196966" w:rsidRDefault="00315FE8" w:rsidP="00315FE8">
            <w:pPr>
              <w:pStyle w:val="Odstavekseznama"/>
              <w:ind w:left="0"/>
              <w:jc w:val="both"/>
              <w:rPr>
                <w:rFonts w:ascii="Arial" w:hAnsi="Arial" w:cs="Arial"/>
                <w:sz w:val="18"/>
                <w:szCs w:val="18"/>
              </w:rPr>
            </w:pPr>
          </w:p>
          <w:p w14:paraId="356E27E9"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Rok za dokončanje del po tej pogodbi je 65 dni od obojestranskega podpisa.</w:t>
            </w:r>
          </w:p>
          <w:p w14:paraId="5DFDF866" w14:textId="77777777" w:rsidR="00315FE8" w:rsidRPr="00196966" w:rsidRDefault="00315FE8" w:rsidP="00315FE8">
            <w:pPr>
              <w:pStyle w:val="Odstavekseznama"/>
              <w:ind w:left="0"/>
              <w:jc w:val="both"/>
              <w:rPr>
                <w:rFonts w:ascii="Arial" w:hAnsi="Arial" w:cs="Arial"/>
                <w:sz w:val="18"/>
                <w:szCs w:val="18"/>
              </w:rPr>
            </w:pPr>
          </w:p>
          <w:p w14:paraId="732F4A53" w14:textId="77777777" w:rsidR="00315FE8" w:rsidRPr="00196966" w:rsidRDefault="00315FE8" w:rsidP="00B543B2">
            <w:pPr>
              <w:pStyle w:val="Odstavekseznama"/>
              <w:numPr>
                <w:ilvl w:val="0"/>
                <w:numId w:val="33"/>
              </w:numPr>
              <w:ind w:left="284" w:hanging="284"/>
              <w:contextualSpacing w:val="0"/>
              <w:jc w:val="center"/>
              <w:rPr>
                <w:rFonts w:ascii="Arial" w:hAnsi="Arial" w:cs="Arial"/>
                <w:b/>
                <w:sz w:val="18"/>
                <w:szCs w:val="18"/>
              </w:rPr>
            </w:pPr>
            <w:r w:rsidRPr="00196966">
              <w:rPr>
                <w:rFonts w:ascii="Arial" w:hAnsi="Arial" w:cs="Arial"/>
                <w:b/>
                <w:sz w:val="18"/>
                <w:szCs w:val="18"/>
              </w:rPr>
              <w:t>člen</w:t>
            </w:r>
          </w:p>
          <w:p w14:paraId="78435A38" w14:textId="77777777" w:rsidR="00315FE8" w:rsidRPr="00196966" w:rsidRDefault="00315FE8" w:rsidP="00315FE8">
            <w:pPr>
              <w:pStyle w:val="Odstavekseznama"/>
              <w:ind w:left="0"/>
              <w:jc w:val="both"/>
              <w:rPr>
                <w:rFonts w:ascii="Arial" w:hAnsi="Arial" w:cs="Arial"/>
                <w:sz w:val="18"/>
                <w:szCs w:val="18"/>
              </w:rPr>
            </w:pPr>
          </w:p>
          <w:p w14:paraId="4AE91127" w14:textId="77777777" w:rsidR="00315FE8" w:rsidRPr="00196966" w:rsidRDefault="00315FE8" w:rsidP="00315FE8">
            <w:pPr>
              <w:pStyle w:val="Odstavekseznama"/>
              <w:ind w:left="0"/>
              <w:jc w:val="both"/>
              <w:rPr>
                <w:rFonts w:ascii="Arial" w:hAnsi="Arial" w:cs="Arial"/>
                <w:sz w:val="18"/>
                <w:szCs w:val="18"/>
              </w:rPr>
            </w:pPr>
            <w:r w:rsidRPr="00196966">
              <w:rPr>
                <w:rFonts w:ascii="Arial" w:hAnsi="Arial" w:cs="Arial"/>
                <w:sz w:val="18"/>
                <w:szCs w:val="18"/>
              </w:rPr>
              <w:t>Pogodba se lahko spremeni ali dopolni s pisnim aneksom, ki ga sporazumno sprejmeta in podpišeta obe pogodbeni stranki. Za spremembo skrbnikov te pogodbe je dovolj pisno obvestilo ene stranke drugi stranki.</w:t>
            </w:r>
          </w:p>
          <w:p w14:paraId="6A43D3EA" w14:textId="77777777" w:rsidR="00315FE8" w:rsidRPr="00196966" w:rsidRDefault="00315FE8" w:rsidP="00315FE8">
            <w:pPr>
              <w:pStyle w:val="Odstavekseznama"/>
              <w:ind w:left="0"/>
              <w:jc w:val="both"/>
              <w:rPr>
                <w:rFonts w:ascii="Arial" w:hAnsi="Arial" w:cs="Arial"/>
                <w:sz w:val="18"/>
                <w:szCs w:val="18"/>
              </w:rPr>
            </w:pPr>
          </w:p>
          <w:p w14:paraId="4725B48A" w14:textId="77777777" w:rsidR="00315FE8" w:rsidRPr="00196966" w:rsidRDefault="00315FE8" w:rsidP="00315FE8">
            <w:pPr>
              <w:jc w:val="both"/>
              <w:rPr>
                <w:rFonts w:ascii="Arial" w:hAnsi="Arial" w:cs="Arial"/>
                <w:sz w:val="18"/>
                <w:szCs w:val="18"/>
              </w:rPr>
            </w:pPr>
            <w:r w:rsidRPr="00196966">
              <w:rPr>
                <w:rFonts w:ascii="Arial" w:hAnsi="Arial" w:cs="Arial"/>
                <w:sz w:val="18"/>
                <w:szCs w:val="18"/>
              </w:rPr>
              <w:t>Če katerokoli od določil pogodbe je ali postane neveljavno, to ne vpliva na ostala določila pogodbe. Neveljavno določilo se nadomesti z veljavnim, ki mora čim bolj ustrezati namenu, ki ga je želelo doseči neveljavno.</w:t>
            </w:r>
          </w:p>
          <w:p w14:paraId="0C8BE7A1" w14:textId="77777777" w:rsidR="00315FE8" w:rsidRPr="00196966" w:rsidRDefault="00315FE8" w:rsidP="00315FE8">
            <w:pPr>
              <w:pStyle w:val="Telobesedila-zamik"/>
              <w:spacing w:after="0" w:line="240" w:lineRule="auto"/>
              <w:ind w:left="0"/>
              <w:rPr>
                <w:rFonts w:ascii="Arial" w:hAnsi="Arial" w:cs="Arial"/>
                <w:sz w:val="18"/>
                <w:szCs w:val="18"/>
              </w:rPr>
            </w:pPr>
          </w:p>
          <w:p w14:paraId="6E41C8A1" w14:textId="77777777" w:rsidR="00315FE8" w:rsidRPr="00196966" w:rsidRDefault="00315FE8" w:rsidP="00B543B2">
            <w:pPr>
              <w:pStyle w:val="Odstavekseznama"/>
              <w:numPr>
                <w:ilvl w:val="0"/>
                <w:numId w:val="33"/>
              </w:numPr>
              <w:ind w:left="284" w:hanging="284"/>
              <w:jc w:val="center"/>
              <w:rPr>
                <w:rFonts w:ascii="Arial" w:hAnsi="Arial" w:cs="Arial"/>
                <w:b/>
                <w:sz w:val="18"/>
                <w:szCs w:val="18"/>
              </w:rPr>
            </w:pPr>
            <w:r w:rsidRPr="00196966">
              <w:rPr>
                <w:rFonts w:ascii="Arial" w:hAnsi="Arial" w:cs="Arial"/>
                <w:b/>
                <w:sz w:val="18"/>
                <w:szCs w:val="18"/>
              </w:rPr>
              <w:t>člen</w:t>
            </w:r>
          </w:p>
          <w:p w14:paraId="6CBAAAB8"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503433C7" w14:textId="77777777" w:rsidR="00315FE8" w:rsidRPr="00196966" w:rsidRDefault="00315FE8" w:rsidP="00315FE8">
            <w:pPr>
              <w:pStyle w:val="Telobesedila-zamik"/>
              <w:spacing w:after="0" w:line="240" w:lineRule="auto"/>
              <w:ind w:left="0"/>
              <w:jc w:val="both"/>
              <w:rPr>
                <w:rFonts w:ascii="Arial" w:hAnsi="Arial" w:cs="Arial"/>
                <w:sz w:val="18"/>
                <w:szCs w:val="18"/>
              </w:rPr>
            </w:pPr>
            <w:r w:rsidRPr="00196966">
              <w:rPr>
                <w:rFonts w:ascii="Arial" w:hAnsi="Arial" w:cs="Arial"/>
                <w:sz w:val="18"/>
                <w:szCs w:val="18"/>
              </w:rPr>
              <w:t>Za medsebojne obveznosti, ki so opredeljene v tej pogodbi, kot za ostale medsebojne obveznosti, ki v pogodbi niso opredeljene, veljajo določila Obligacijskega zakonika in drugi predpisi, ki urejajo to področje.</w:t>
            </w:r>
          </w:p>
          <w:p w14:paraId="7DB33886"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5F8C67B6" w14:textId="77777777" w:rsidR="00315FE8" w:rsidRPr="00196966" w:rsidRDefault="00315FE8" w:rsidP="00B543B2">
            <w:pPr>
              <w:pStyle w:val="Odstavekseznama"/>
              <w:numPr>
                <w:ilvl w:val="0"/>
                <w:numId w:val="33"/>
              </w:numPr>
              <w:ind w:left="284" w:hanging="284"/>
              <w:jc w:val="center"/>
              <w:rPr>
                <w:rFonts w:ascii="Arial" w:hAnsi="Arial" w:cs="Arial"/>
                <w:b/>
                <w:sz w:val="18"/>
                <w:szCs w:val="18"/>
              </w:rPr>
            </w:pPr>
            <w:r w:rsidRPr="00196966">
              <w:rPr>
                <w:rFonts w:ascii="Arial" w:hAnsi="Arial" w:cs="Arial"/>
                <w:b/>
                <w:sz w:val="18"/>
                <w:szCs w:val="18"/>
              </w:rPr>
              <w:t>člen</w:t>
            </w:r>
          </w:p>
          <w:p w14:paraId="287394D9"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7522199A" w14:textId="77777777" w:rsidR="00315FE8" w:rsidRPr="00196966" w:rsidRDefault="00315FE8" w:rsidP="00315FE8">
            <w:pPr>
              <w:pStyle w:val="Telobesedila-zamik"/>
              <w:spacing w:after="0" w:line="240" w:lineRule="auto"/>
              <w:ind w:left="0"/>
              <w:jc w:val="both"/>
              <w:rPr>
                <w:rFonts w:ascii="Arial" w:hAnsi="Arial" w:cs="Arial"/>
                <w:sz w:val="18"/>
                <w:szCs w:val="18"/>
              </w:rPr>
            </w:pPr>
            <w:r w:rsidRPr="00196966">
              <w:rPr>
                <w:rFonts w:ascii="Arial" w:hAnsi="Arial" w:cs="Arial"/>
                <w:sz w:val="18"/>
                <w:szCs w:val="18"/>
              </w:rPr>
              <w:t>Vse morebitne spore iz te pogodbe bosta stranki reševali sporazumno. V kolikor to ne bo mogoče, spore rešuje stvarno pristojno sodišče v Ljubljani.</w:t>
            </w:r>
          </w:p>
          <w:p w14:paraId="383D21CE"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1C46B53A" w14:textId="77777777" w:rsidR="00315FE8" w:rsidRPr="00196966" w:rsidRDefault="00315FE8" w:rsidP="00B543B2">
            <w:pPr>
              <w:pStyle w:val="Odstavekseznama"/>
              <w:numPr>
                <w:ilvl w:val="0"/>
                <w:numId w:val="33"/>
              </w:numPr>
              <w:ind w:left="284" w:hanging="284"/>
              <w:jc w:val="center"/>
              <w:rPr>
                <w:rFonts w:ascii="Arial" w:hAnsi="Arial" w:cs="Arial"/>
                <w:b/>
                <w:sz w:val="18"/>
                <w:szCs w:val="18"/>
              </w:rPr>
            </w:pPr>
            <w:r w:rsidRPr="00196966">
              <w:rPr>
                <w:rFonts w:ascii="Arial" w:hAnsi="Arial" w:cs="Arial"/>
                <w:b/>
                <w:sz w:val="18"/>
                <w:szCs w:val="18"/>
              </w:rPr>
              <w:t>člen</w:t>
            </w:r>
          </w:p>
          <w:p w14:paraId="5FA3404B" w14:textId="77777777" w:rsidR="00315FE8" w:rsidRPr="00196966" w:rsidRDefault="00315FE8" w:rsidP="00315FE8">
            <w:pPr>
              <w:pStyle w:val="Telobesedila-zamik"/>
              <w:spacing w:after="0" w:line="240" w:lineRule="auto"/>
              <w:ind w:left="0"/>
              <w:jc w:val="both"/>
              <w:rPr>
                <w:rFonts w:ascii="Arial" w:hAnsi="Arial" w:cs="Arial"/>
                <w:sz w:val="18"/>
                <w:szCs w:val="18"/>
              </w:rPr>
            </w:pPr>
          </w:p>
          <w:p w14:paraId="14E66F5D" w14:textId="77777777" w:rsidR="00315FE8" w:rsidRPr="00196966" w:rsidRDefault="00315FE8" w:rsidP="00315FE8">
            <w:pPr>
              <w:pStyle w:val="Telobesedila-zamik"/>
              <w:spacing w:after="0" w:line="240" w:lineRule="auto"/>
              <w:ind w:left="0"/>
              <w:jc w:val="both"/>
              <w:rPr>
                <w:rFonts w:ascii="Arial" w:hAnsi="Arial" w:cs="Arial"/>
                <w:sz w:val="18"/>
                <w:szCs w:val="18"/>
              </w:rPr>
            </w:pPr>
            <w:r w:rsidRPr="00196966">
              <w:rPr>
                <w:rFonts w:ascii="Arial" w:hAnsi="Arial" w:cs="Arial"/>
                <w:sz w:val="18"/>
                <w:szCs w:val="18"/>
              </w:rPr>
              <w:t>Pogodba je sestavljena v 3 (treh) enakih izvodih, od katerih prejme naročnik 2 (dva) izvoda in izvajalec 1 (en) izvod.</w:t>
            </w:r>
          </w:p>
          <w:p w14:paraId="674B0EC3" w14:textId="77777777" w:rsidR="007B3EC0" w:rsidRPr="00196966" w:rsidRDefault="007B3EC0" w:rsidP="00140A74">
            <w:pPr>
              <w:spacing w:before="225" w:after="225"/>
              <w:jc w:val="both"/>
              <w:rPr>
                <w:rFonts w:ascii="Arial" w:hAnsi="Arial" w:cs="Arial"/>
                <w:color w:val="000000"/>
                <w:sz w:val="18"/>
                <w:szCs w:val="18"/>
              </w:rPr>
            </w:pPr>
          </w:p>
          <w:p w14:paraId="45822FB9" w14:textId="77777777" w:rsidR="007B3EC0" w:rsidRPr="00196966" w:rsidRDefault="007B3EC0" w:rsidP="00140A74">
            <w:pPr>
              <w:spacing w:before="225" w:after="225"/>
              <w:jc w:val="both"/>
              <w:rPr>
                <w:rFonts w:ascii="Arial" w:hAnsi="Arial" w:cs="Arial"/>
                <w:color w:val="000000"/>
                <w:sz w:val="18"/>
                <w:szCs w:val="18"/>
              </w:rPr>
            </w:pPr>
          </w:p>
        </w:tc>
      </w:tr>
    </w:tbl>
    <w:tbl>
      <w:tblPr>
        <w:tblStyle w:val="TableGrid1"/>
        <w:tblW w:w="0" w:type="auto"/>
        <w:tblLook w:val="04A0" w:firstRow="1" w:lastRow="0" w:firstColumn="1" w:lastColumn="0" w:noHBand="0" w:noVBand="1"/>
      </w:tblPr>
      <w:tblGrid>
        <w:gridCol w:w="4543"/>
        <w:gridCol w:w="4517"/>
      </w:tblGrid>
      <w:tr w:rsidR="002C28C7" w:rsidRPr="00116BBA" w14:paraId="69C49B70" w14:textId="77777777" w:rsidTr="007B3EC0">
        <w:tc>
          <w:tcPr>
            <w:tcW w:w="4543" w:type="dxa"/>
          </w:tcPr>
          <w:p w14:paraId="3EBBD537" w14:textId="77777777" w:rsidR="002C28C7" w:rsidRDefault="002C28C7" w:rsidP="00AA1F1D">
            <w:pPr>
              <w:rPr>
                <w:rFonts w:ascii="Arial" w:hAnsi="Arial" w:cs="Arial"/>
                <w:sz w:val="18"/>
                <w:szCs w:val="20"/>
              </w:rPr>
            </w:pPr>
            <w:r>
              <w:rPr>
                <w:rFonts w:ascii="Arial" w:hAnsi="Arial" w:cs="Arial"/>
                <w:sz w:val="18"/>
                <w:szCs w:val="20"/>
              </w:rPr>
              <w:lastRenderedPageBreak/>
              <w:t xml:space="preserve">Številka: </w:t>
            </w:r>
          </w:p>
        </w:tc>
        <w:tc>
          <w:tcPr>
            <w:tcW w:w="4517" w:type="dxa"/>
          </w:tcPr>
          <w:p w14:paraId="46EF6A0F" w14:textId="77777777" w:rsidR="002C28C7" w:rsidRPr="00116BBA" w:rsidRDefault="002C28C7" w:rsidP="00AA1F1D">
            <w:pPr>
              <w:rPr>
                <w:rFonts w:ascii="Arial" w:hAnsi="Arial" w:cs="Arial"/>
                <w:sz w:val="18"/>
                <w:szCs w:val="20"/>
              </w:rPr>
            </w:pPr>
            <w:r>
              <w:rPr>
                <w:rFonts w:ascii="Arial" w:hAnsi="Arial" w:cs="Arial"/>
                <w:sz w:val="18"/>
                <w:szCs w:val="20"/>
              </w:rPr>
              <w:t>Številka:</w:t>
            </w:r>
          </w:p>
        </w:tc>
      </w:tr>
      <w:tr w:rsidR="002C28C7" w:rsidRPr="00116BBA" w14:paraId="7CECB473" w14:textId="77777777" w:rsidTr="007B3EC0">
        <w:tc>
          <w:tcPr>
            <w:tcW w:w="4543" w:type="dxa"/>
          </w:tcPr>
          <w:p w14:paraId="368BF74C" w14:textId="77777777" w:rsidR="002C28C7" w:rsidRPr="00116BBA" w:rsidRDefault="002C28C7" w:rsidP="00AA1F1D">
            <w:pPr>
              <w:jc w:val="center"/>
              <w:rPr>
                <w:rFonts w:ascii="Arial" w:hAnsi="Arial" w:cs="Arial"/>
                <w:sz w:val="18"/>
                <w:szCs w:val="20"/>
              </w:rPr>
            </w:pPr>
            <w:r>
              <w:rPr>
                <w:rFonts w:ascii="Arial" w:hAnsi="Arial" w:cs="Arial"/>
                <w:sz w:val="18"/>
                <w:szCs w:val="20"/>
              </w:rPr>
              <w:t>Izvajalec</w:t>
            </w:r>
            <w:r w:rsidRPr="00116BBA">
              <w:rPr>
                <w:rFonts w:ascii="Arial" w:hAnsi="Arial" w:cs="Arial"/>
                <w:sz w:val="18"/>
                <w:szCs w:val="20"/>
              </w:rPr>
              <w:t>:</w:t>
            </w:r>
          </w:p>
        </w:tc>
        <w:tc>
          <w:tcPr>
            <w:tcW w:w="4517" w:type="dxa"/>
          </w:tcPr>
          <w:p w14:paraId="329AEFC2" w14:textId="77777777" w:rsidR="002C28C7" w:rsidRPr="00116BBA" w:rsidRDefault="002C28C7" w:rsidP="00AA1F1D">
            <w:pPr>
              <w:jc w:val="center"/>
              <w:rPr>
                <w:rFonts w:ascii="Arial" w:hAnsi="Arial" w:cs="Arial"/>
                <w:sz w:val="18"/>
                <w:szCs w:val="20"/>
              </w:rPr>
            </w:pPr>
            <w:r w:rsidRPr="00116BBA">
              <w:rPr>
                <w:rFonts w:ascii="Arial" w:hAnsi="Arial" w:cs="Arial"/>
                <w:sz w:val="18"/>
                <w:szCs w:val="20"/>
              </w:rPr>
              <w:t>Naročnik:</w:t>
            </w:r>
          </w:p>
        </w:tc>
      </w:tr>
      <w:tr w:rsidR="002C28C7" w:rsidRPr="00A473F0" w14:paraId="0E7A90EF" w14:textId="77777777" w:rsidTr="007B3EC0">
        <w:tc>
          <w:tcPr>
            <w:tcW w:w="4543" w:type="dxa"/>
          </w:tcPr>
          <w:p w14:paraId="1FD38ADA" w14:textId="77777777" w:rsidR="002C28C7" w:rsidRDefault="002C28C7" w:rsidP="00AA1F1D">
            <w:pPr>
              <w:jc w:val="center"/>
              <w:rPr>
                <w:rFonts w:ascii="Arial" w:hAnsi="Arial" w:cs="Arial"/>
                <w:color w:val="000000"/>
                <w:sz w:val="18"/>
                <w:szCs w:val="18"/>
              </w:rPr>
            </w:pPr>
          </w:p>
          <w:p w14:paraId="11829667" w14:textId="77777777" w:rsidR="002C28C7" w:rsidRDefault="002C28C7" w:rsidP="00AA1F1D">
            <w:pPr>
              <w:jc w:val="center"/>
              <w:rPr>
                <w:rFonts w:ascii="Arial" w:hAnsi="Arial" w:cs="Arial"/>
                <w:color w:val="000000"/>
                <w:sz w:val="18"/>
                <w:szCs w:val="18"/>
              </w:rPr>
            </w:pPr>
            <w:r>
              <w:rPr>
                <w:rFonts w:ascii="Arial" w:hAnsi="Arial" w:cs="Arial"/>
                <w:color w:val="000000"/>
                <w:sz w:val="18"/>
                <w:szCs w:val="18"/>
              </w:rPr>
              <w:t>_____________________</w:t>
            </w:r>
          </w:p>
          <w:p w14:paraId="59D0B2A7" w14:textId="77777777" w:rsidR="002C28C7" w:rsidRDefault="002C28C7" w:rsidP="00AA1F1D">
            <w:pPr>
              <w:jc w:val="center"/>
              <w:rPr>
                <w:rFonts w:ascii="Arial" w:hAnsi="Arial" w:cs="Arial"/>
                <w:color w:val="000000"/>
                <w:sz w:val="18"/>
                <w:szCs w:val="18"/>
              </w:rPr>
            </w:pPr>
            <w:r>
              <w:rPr>
                <w:rFonts w:ascii="Arial" w:hAnsi="Arial" w:cs="Arial"/>
                <w:color w:val="000000"/>
                <w:sz w:val="18"/>
                <w:szCs w:val="18"/>
              </w:rPr>
              <w:t>_____________________</w:t>
            </w:r>
          </w:p>
          <w:p w14:paraId="36628437" w14:textId="77777777" w:rsidR="002C28C7" w:rsidRDefault="002C28C7" w:rsidP="00AA1F1D">
            <w:pPr>
              <w:jc w:val="center"/>
              <w:rPr>
                <w:rFonts w:ascii="Arial" w:hAnsi="Arial" w:cs="Arial"/>
                <w:color w:val="000000"/>
                <w:sz w:val="18"/>
                <w:szCs w:val="18"/>
              </w:rPr>
            </w:pPr>
            <w:r>
              <w:rPr>
                <w:rFonts w:ascii="Arial" w:hAnsi="Arial" w:cs="Arial"/>
                <w:color w:val="000000"/>
                <w:sz w:val="18"/>
                <w:szCs w:val="18"/>
              </w:rPr>
              <w:t>_____________________</w:t>
            </w:r>
          </w:p>
          <w:p w14:paraId="7C76F9C2" w14:textId="77777777" w:rsidR="002C28C7" w:rsidRDefault="002C28C7" w:rsidP="00AA1F1D">
            <w:pPr>
              <w:jc w:val="center"/>
              <w:rPr>
                <w:rFonts w:ascii="Arial" w:hAnsi="Arial" w:cs="Arial"/>
                <w:color w:val="000000"/>
                <w:sz w:val="18"/>
                <w:szCs w:val="18"/>
              </w:rPr>
            </w:pPr>
          </w:p>
          <w:p w14:paraId="7B588820" w14:textId="77777777" w:rsidR="002C28C7" w:rsidRDefault="002C28C7" w:rsidP="00AA1F1D">
            <w:pPr>
              <w:jc w:val="center"/>
              <w:rPr>
                <w:rFonts w:ascii="Arial" w:hAnsi="Arial" w:cs="Arial"/>
                <w:color w:val="000000"/>
                <w:sz w:val="18"/>
                <w:szCs w:val="18"/>
              </w:rPr>
            </w:pPr>
            <w:r>
              <w:rPr>
                <w:rFonts w:ascii="Arial" w:hAnsi="Arial" w:cs="Arial"/>
                <w:color w:val="000000"/>
                <w:sz w:val="18"/>
                <w:szCs w:val="18"/>
              </w:rPr>
              <w:t>_____________________</w:t>
            </w:r>
          </w:p>
          <w:p w14:paraId="0E6B2F2F" w14:textId="77777777" w:rsidR="002C28C7" w:rsidRDefault="002C28C7" w:rsidP="00AA1F1D">
            <w:pPr>
              <w:jc w:val="center"/>
              <w:rPr>
                <w:rFonts w:ascii="Arial" w:hAnsi="Arial" w:cs="Arial"/>
                <w:color w:val="000000"/>
                <w:sz w:val="18"/>
                <w:szCs w:val="18"/>
              </w:rPr>
            </w:pPr>
          </w:p>
          <w:p w14:paraId="40FDE5C8" w14:textId="77777777" w:rsidR="002C28C7" w:rsidRDefault="002C28C7" w:rsidP="00AA1F1D">
            <w:pPr>
              <w:jc w:val="center"/>
              <w:rPr>
                <w:rFonts w:ascii="Arial" w:hAnsi="Arial" w:cs="Arial"/>
                <w:sz w:val="18"/>
                <w:szCs w:val="20"/>
              </w:rPr>
            </w:pPr>
            <w:r>
              <w:rPr>
                <w:rFonts w:ascii="Arial" w:hAnsi="Arial" w:cs="Arial"/>
                <w:sz w:val="18"/>
                <w:szCs w:val="20"/>
              </w:rPr>
              <w:softHyphen/>
            </w:r>
          </w:p>
          <w:p w14:paraId="6764FCF9" w14:textId="77777777" w:rsidR="002C28C7" w:rsidRDefault="002C28C7" w:rsidP="00AA1F1D">
            <w:pPr>
              <w:jc w:val="center"/>
              <w:rPr>
                <w:rFonts w:ascii="Arial" w:hAnsi="Arial" w:cs="Arial"/>
                <w:sz w:val="18"/>
                <w:szCs w:val="20"/>
              </w:rPr>
            </w:pPr>
            <w:r>
              <w:rPr>
                <w:rFonts w:ascii="Arial" w:hAnsi="Arial" w:cs="Arial"/>
                <w:sz w:val="18"/>
                <w:szCs w:val="20"/>
              </w:rPr>
              <w:t>dne: ________</w:t>
            </w:r>
          </w:p>
          <w:p w14:paraId="2849DC10" w14:textId="77777777" w:rsidR="002C28C7" w:rsidRPr="002E3148" w:rsidRDefault="002C28C7" w:rsidP="00AA1F1D">
            <w:pPr>
              <w:jc w:val="center"/>
              <w:rPr>
                <w:rFonts w:ascii="Arial" w:hAnsi="Arial" w:cs="Arial"/>
                <w:color w:val="000000"/>
                <w:sz w:val="18"/>
                <w:szCs w:val="18"/>
              </w:rPr>
            </w:pPr>
          </w:p>
        </w:tc>
        <w:tc>
          <w:tcPr>
            <w:tcW w:w="4517" w:type="dxa"/>
          </w:tcPr>
          <w:p w14:paraId="348C121A" w14:textId="77777777" w:rsidR="002C28C7" w:rsidRDefault="002C28C7" w:rsidP="00AA1F1D">
            <w:pPr>
              <w:jc w:val="center"/>
              <w:rPr>
                <w:rFonts w:ascii="Arial" w:hAnsi="Arial" w:cs="Arial"/>
                <w:bCs/>
                <w:color w:val="000000"/>
                <w:sz w:val="18"/>
                <w:szCs w:val="18"/>
              </w:rPr>
            </w:pPr>
          </w:p>
          <w:p w14:paraId="7C9F4370" w14:textId="77777777" w:rsidR="002C28C7" w:rsidRDefault="002C28C7" w:rsidP="00AA1F1D">
            <w:pPr>
              <w:jc w:val="center"/>
              <w:rPr>
                <w:rFonts w:ascii="Arial" w:hAnsi="Arial" w:cs="Arial"/>
                <w:bCs/>
                <w:color w:val="000000"/>
                <w:sz w:val="18"/>
                <w:szCs w:val="18"/>
              </w:rPr>
            </w:pPr>
            <w:r>
              <w:rPr>
                <w:rFonts w:ascii="Arial" w:hAnsi="Arial" w:cs="Arial"/>
                <w:bCs/>
                <w:color w:val="000000"/>
                <w:sz w:val="18"/>
                <w:szCs w:val="18"/>
              </w:rPr>
              <w:t>DIJAŠKI IN ŠTUDENTSKI DOM KOPER</w:t>
            </w:r>
          </w:p>
          <w:p w14:paraId="04EB1148" w14:textId="77777777" w:rsidR="002C28C7" w:rsidRDefault="002C28C7" w:rsidP="00AA1F1D">
            <w:pPr>
              <w:jc w:val="center"/>
              <w:rPr>
                <w:rFonts w:ascii="Arial" w:hAnsi="Arial" w:cs="Arial"/>
                <w:bCs/>
                <w:color w:val="000000"/>
                <w:sz w:val="18"/>
                <w:szCs w:val="18"/>
              </w:rPr>
            </w:pPr>
            <w:r>
              <w:rPr>
                <w:rFonts w:ascii="Arial" w:hAnsi="Arial" w:cs="Arial"/>
                <w:bCs/>
                <w:color w:val="000000"/>
                <w:sz w:val="18"/>
                <w:szCs w:val="18"/>
              </w:rPr>
              <w:t>Cankarjeva ulica 5</w:t>
            </w:r>
          </w:p>
          <w:p w14:paraId="4902B8B8" w14:textId="77777777" w:rsidR="002C28C7" w:rsidRDefault="002C28C7" w:rsidP="00AA1F1D">
            <w:pPr>
              <w:jc w:val="center"/>
              <w:rPr>
                <w:rFonts w:ascii="Arial" w:hAnsi="Arial" w:cs="Arial"/>
                <w:bCs/>
                <w:color w:val="000000"/>
                <w:sz w:val="18"/>
                <w:szCs w:val="18"/>
              </w:rPr>
            </w:pPr>
            <w:r>
              <w:rPr>
                <w:rFonts w:ascii="Arial" w:hAnsi="Arial" w:cs="Arial"/>
                <w:bCs/>
                <w:color w:val="000000"/>
                <w:sz w:val="18"/>
                <w:szCs w:val="18"/>
              </w:rPr>
              <w:t>6000 Koper</w:t>
            </w:r>
          </w:p>
          <w:p w14:paraId="08754237" w14:textId="77777777" w:rsidR="002C28C7" w:rsidRDefault="002C28C7" w:rsidP="00AA1F1D">
            <w:pPr>
              <w:rPr>
                <w:rFonts w:ascii="Arial" w:hAnsi="Arial" w:cs="Arial"/>
                <w:sz w:val="18"/>
                <w:szCs w:val="20"/>
              </w:rPr>
            </w:pPr>
          </w:p>
          <w:p w14:paraId="1579E384" w14:textId="77777777" w:rsidR="002C28C7" w:rsidRDefault="00691549" w:rsidP="00AA1F1D">
            <w:pPr>
              <w:jc w:val="center"/>
              <w:rPr>
                <w:rFonts w:ascii="Arial" w:hAnsi="Arial" w:cs="Arial"/>
                <w:sz w:val="18"/>
                <w:szCs w:val="20"/>
              </w:rPr>
            </w:pPr>
            <w:r>
              <w:rPr>
                <w:rFonts w:ascii="Arial" w:hAnsi="Arial" w:cs="Arial"/>
                <w:sz w:val="18"/>
                <w:szCs w:val="20"/>
              </w:rPr>
              <w:t>Vlad</w:t>
            </w:r>
            <w:r w:rsidR="00A20CF2">
              <w:rPr>
                <w:rFonts w:ascii="Arial" w:hAnsi="Arial" w:cs="Arial"/>
                <w:sz w:val="18"/>
                <w:szCs w:val="20"/>
              </w:rPr>
              <w:t>imir</w:t>
            </w:r>
            <w:r>
              <w:rPr>
                <w:rFonts w:ascii="Arial" w:hAnsi="Arial" w:cs="Arial"/>
                <w:sz w:val="18"/>
                <w:szCs w:val="20"/>
              </w:rPr>
              <w:t xml:space="preserve"> Mikac</w:t>
            </w:r>
          </w:p>
          <w:p w14:paraId="001A06E3" w14:textId="77777777" w:rsidR="002C28C7" w:rsidRDefault="002C28C7" w:rsidP="00AA1F1D">
            <w:pPr>
              <w:jc w:val="center"/>
              <w:rPr>
                <w:rFonts w:ascii="Arial" w:hAnsi="Arial" w:cs="Arial"/>
                <w:sz w:val="18"/>
                <w:szCs w:val="20"/>
              </w:rPr>
            </w:pPr>
            <w:r w:rsidRPr="00116BBA">
              <w:rPr>
                <w:rFonts w:ascii="Arial" w:hAnsi="Arial" w:cs="Arial"/>
                <w:sz w:val="18"/>
                <w:szCs w:val="20"/>
              </w:rPr>
              <w:t xml:space="preserve"> </w:t>
            </w:r>
            <w:r>
              <w:rPr>
                <w:rFonts w:ascii="Arial" w:hAnsi="Arial" w:cs="Arial"/>
                <w:sz w:val="18"/>
                <w:szCs w:val="20"/>
              </w:rPr>
              <w:t>ravnatelj</w:t>
            </w:r>
          </w:p>
          <w:p w14:paraId="0186F455" w14:textId="77777777" w:rsidR="002C28C7" w:rsidRDefault="002C28C7" w:rsidP="00AA1F1D">
            <w:pPr>
              <w:jc w:val="center"/>
              <w:rPr>
                <w:rFonts w:ascii="Arial" w:hAnsi="Arial" w:cs="Arial"/>
                <w:sz w:val="18"/>
                <w:szCs w:val="20"/>
              </w:rPr>
            </w:pPr>
          </w:p>
          <w:p w14:paraId="31580765" w14:textId="77777777" w:rsidR="002C28C7" w:rsidRDefault="002C28C7" w:rsidP="00AA1F1D">
            <w:pPr>
              <w:jc w:val="center"/>
              <w:rPr>
                <w:rFonts w:ascii="Arial" w:hAnsi="Arial" w:cs="Arial"/>
                <w:sz w:val="18"/>
                <w:szCs w:val="20"/>
              </w:rPr>
            </w:pPr>
            <w:r>
              <w:rPr>
                <w:rFonts w:ascii="Arial" w:hAnsi="Arial" w:cs="Arial"/>
                <w:sz w:val="18"/>
                <w:szCs w:val="20"/>
              </w:rPr>
              <w:t>dne: ______</w:t>
            </w:r>
          </w:p>
          <w:p w14:paraId="19207D7B" w14:textId="77777777" w:rsidR="002C28C7" w:rsidRPr="00A473F0" w:rsidRDefault="002C28C7" w:rsidP="00AA1F1D">
            <w:pPr>
              <w:jc w:val="center"/>
              <w:rPr>
                <w:rFonts w:ascii="Arial" w:hAnsi="Arial" w:cs="Arial"/>
                <w:sz w:val="18"/>
                <w:szCs w:val="20"/>
              </w:rPr>
            </w:pPr>
          </w:p>
        </w:tc>
      </w:tr>
    </w:tbl>
    <w:p w14:paraId="0F16CB9D" w14:textId="77777777" w:rsidR="00B42474" w:rsidRDefault="00B42474" w:rsidP="002C28C7">
      <w:pPr>
        <w:spacing w:before="225" w:after="225" w:line="240" w:lineRule="auto"/>
        <w:jc w:val="both"/>
      </w:pPr>
    </w:p>
    <w:sectPr w:rsidR="00B42474" w:rsidSect="00D931BF">
      <w:pgSz w:w="11906" w:h="16838"/>
      <w:pgMar w:top="1418" w:right="1418" w:bottom="1418" w:left="1418" w:header="56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05133E1" w14:textId="77777777" w:rsidR="00CC1FD2" w:rsidRDefault="00CC1FD2" w:rsidP="006975C6">
      <w:pPr>
        <w:spacing w:after="0" w:line="240" w:lineRule="auto"/>
      </w:pPr>
      <w:r>
        <w:separator/>
      </w:r>
    </w:p>
  </w:endnote>
  <w:endnote w:type="continuationSeparator" w:id="0">
    <w:p w14:paraId="54CD8DFF" w14:textId="77777777" w:rsidR="00CC1FD2" w:rsidRDefault="00CC1FD2" w:rsidP="006975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2AFF" w:usb1="C000247B" w:usb2="00000009" w:usb3="00000000" w:csb0="000001FF" w:csb1="00000000"/>
  </w:font>
  <w:font w:name="Helvetica">
    <w:panose1 w:val="020B0604020202020204"/>
    <w:charset w:val="EE"/>
    <w:family w:val="swiss"/>
    <w:pitch w:val="variable"/>
    <w:sig w:usb0="E0002E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ArialMT">
    <w:altName w:val="MS Mincho"/>
    <w:panose1 w:val="00000000000000000000"/>
    <w:charset w:val="80"/>
    <w:family w:val="auto"/>
    <w:notTrueType/>
    <w:pitch w:val="default"/>
    <w:sig w:usb0="00000005" w:usb1="08070000" w:usb2="00000010" w:usb3="00000000" w:csb0="0002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EF3E1F" w14:textId="77777777" w:rsidR="009B65EC" w:rsidRDefault="009B65EC" w:rsidP="00D379CF">
    <w:pPr>
      <w:pStyle w:val="Noga"/>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6981CC" w14:textId="77777777" w:rsidR="009B65EC" w:rsidRPr="006C5C3E" w:rsidRDefault="009B65EC" w:rsidP="00AD739F">
    <w:pPr>
      <w:pStyle w:val="Noga"/>
      <w:shd w:val="clear" w:color="auto" w:fill="FFFFFF" w:themeFill="background1"/>
      <w:ind w:left="7513"/>
      <w:rPr>
        <w:rFonts w:ascii="Arial" w:hAnsi="Arial" w:cs="Arial"/>
        <w:sz w:val="18"/>
        <w:szCs w:val="18"/>
      </w:rPr>
    </w:pPr>
    <w:sdt>
      <w:sdtPr>
        <w:rPr>
          <w:rFonts w:ascii="Arial" w:hAnsi="Arial" w:cs="Arial"/>
          <w:sz w:val="18"/>
          <w:szCs w:val="18"/>
        </w:rPr>
        <w:id w:val="-699631248"/>
        <w:docPartObj>
          <w:docPartGallery w:val="Page Numbers (Bottom of Page)"/>
          <w:docPartUnique/>
        </w:docPartObj>
      </w:sdtPr>
      <w:sdtEndPr>
        <w:rPr>
          <w:noProof/>
        </w:rPr>
      </w:sdtEndPr>
      <w:sdtContent>
        <w:r w:rsidRPr="006C5C3E">
          <w:rPr>
            <w:rFonts w:ascii="Arial" w:hAnsi="Arial" w:cs="Arial"/>
            <w:sz w:val="18"/>
            <w:szCs w:val="18"/>
          </w:rPr>
          <w:fldChar w:fldCharType="begin"/>
        </w:r>
        <w:r w:rsidRPr="006C5C3E">
          <w:rPr>
            <w:rFonts w:ascii="Arial" w:hAnsi="Arial" w:cs="Arial"/>
            <w:sz w:val="18"/>
            <w:szCs w:val="18"/>
          </w:rPr>
          <w:instrText xml:space="preserve"> PAGE   \* MERGEFORMAT </w:instrText>
        </w:r>
        <w:r w:rsidRPr="006C5C3E">
          <w:rPr>
            <w:rFonts w:ascii="Arial" w:hAnsi="Arial" w:cs="Arial"/>
            <w:sz w:val="18"/>
            <w:szCs w:val="18"/>
          </w:rPr>
          <w:fldChar w:fldCharType="separate"/>
        </w:r>
        <w:r w:rsidR="00546AF3">
          <w:rPr>
            <w:rFonts w:ascii="Arial" w:hAnsi="Arial" w:cs="Arial"/>
            <w:noProof/>
            <w:sz w:val="18"/>
            <w:szCs w:val="18"/>
          </w:rPr>
          <w:t>4</w:t>
        </w:r>
        <w:r w:rsidRPr="006C5C3E">
          <w:rPr>
            <w:rFonts w:ascii="Arial" w:hAnsi="Arial" w:cs="Arial"/>
            <w:noProof/>
            <w:sz w:val="18"/>
            <w:szCs w:val="18"/>
          </w:rPr>
          <w:fldChar w:fldCharType="end"/>
        </w:r>
      </w:sdtContent>
    </w:sdt>
  </w:p>
  <w:p w14:paraId="56A54DAB" w14:textId="77777777" w:rsidR="009B65EC" w:rsidRPr="00AD739F" w:rsidRDefault="009B65EC" w:rsidP="00AD739F">
    <w:pPr>
      <w:pStyle w:val="Noga"/>
      <w:rPr>
        <w:sz w:val="18"/>
        <w:szCs w:val="18"/>
      </w:rPr>
    </w:pPr>
    <w:r w:rsidRPr="006C5C3E">
      <w:rPr>
        <w:rFonts w:ascii="Arial" w:hAnsi="Arial" w:cs="Arial"/>
        <w:sz w:val="18"/>
        <w:szCs w:val="18"/>
      </w:rPr>
      <w:t>Energetska sanacija fasade zahodnega krila stavbe DŠD Koper in izvedba strelovoda glavne stavbe</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1749C8" w14:textId="77777777" w:rsidR="009B65EC" w:rsidRDefault="009B65EC" w:rsidP="0094218E">
    <w:pPr>
      <w:pStyle w:val="Noga"/>
      <w:tabs>
        <w:tab w:val="left" w:pos="3301"/>
      </w:tabs>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13A254" w14:textId="77777777" w:rsidR="009B65EC" w:rsidRDefault="009B65EC" w:rsidP="0094218E">
    <w:pPr>
      <w:pStyle w:val="Noga"/>
      <w:tabs>
        <w:tab w:val="left" w:pos="3301"/>
      </w:tabs>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9CA173" w14:textId="77777777" w:rsidR="009B65EC" w:rsidRDefault="009B65EC" w:rsidP="0094218E">
    <w:pPr>
      <w:pStyle w:val="Noga"/>
      <w:tabs>
        <w:tab w:val="left" w:pos="3301"/>
      </w:tabs>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7ADAEB" w14:textId="77777777" w:rsidR="009B65EC" w:rsidRDefault="009B65EC" w:rsidP="0094218E">
    <w:pPr>
      <w:pStyle w:val="Noga"/>
      <w:tabs>
        <w:tab w:val="left" w:pos="3301"/>
      </w:tabs>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644CB5" w14:textId="77777777" w:rsidR="009B65EC" w:rsidRDefault="009B65EC" w:rsidP="0094218E">
    <w:pPr>
      <w:pStyle w:val="Noga"/>
      <w:tabs>
        <w:tab w:val="left" w:pos="3301"/>
      </w:tabs>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7B67EF" w14:textId="77777777" w:rsidR="009B65EC" w:rsidRDefault="009B65EC" w:rsidP="0094218E">
    <w:pPr>
      <w:pStyle w:val="Noga"/>
      <w:tabs>
        <w:tab w:val="left" w:pos="3301"/>
      </w:tabs>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925F62" w14:textId="77777777" w:rsidR="009B65EC" w:rsidRDefault="009B65EC" w:rsidP="0094218E">
    <w:pPr>
      <w:pStyle w:val="Noga"/>
      <w:tabs>
        <w:tab w:val="left" w:pos="3301"/>
      </w:tabs>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50081C" w14:textId="77777777" w:rsidR="009B65EC" w:rsidRDefault="009B65EC" w:rsidP="0094218E">
    <w:pPr>
      <w:pStyle w:val="Noga"/>
      <w:tabs>
        <w:tab w:val="left" w:pos="3301"/>
      </w:tabs>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EB4C24" w14:textId="77777777" w:rsidR="009B65EC" w:rsidRDefault="009B65EC" w:rsidP="0094218E">
    <w:pPr>
      <w:pStyle w:val="Noga"/>
      <w:tabs>
        <w:tab w:val="left" w:pos="3301"/>
      </w:tabs>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9D1E05" w14:textId="77777777" w:rsidR="009B65EC" w:rsidRDefault="009B65EC" w:rsidP="0094218E">
    <w:pPr>
      <w:pStyle w:val="Noga"/>
      <w:tabs>
        <w:tab w:val="left" w:pos="3301"/>
      </w:tabs>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35C566" w14:textId="77777777" w:rsidR="009B65EC" w:rsidRDefault="009B65EC" w:rsidP="0094218E">
    <w:pPr>
      <w:pStyle w:val="Noga"/>
      <w:tabs>
        <w:tab w:val="left" w:pos="3301"/>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04DFF0B" w14:textId="77777777" w:rsidR="00CC1FD2" w:rsidRDefault="00CC1FD2" w:rsidP="006975C6">
      <w:pPr>
        <w:spacing w:after="0" w:line="240" w:lineRule="auto"/>
      </w:pPr>
      <w:r>
        <w:separator/>
      </w:r>
    </w:p>
  </w:footnote>
  <w:footnote w:type="continuationSeparator" w:id="0">
    <w:p w14:paraId="24A3D8C7" w14:textId="77777777" w:rsidR="00CC1FD2" w:rsidRDefault="00CC1FD2" w:rsidP="006975C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4A0" w:firstRow="1" w:lastRow="0" w:firstColumn="1" w:lastColumn="0" w:noHBand="0" w:noVBand="1"/>
    </w:tblPr>
    <w:tblGrid>
      <w:gridCol w:w="1668"/>
      <w:gridCol w:w="3361"/>
      <w:gridCol w:w="4209"/>
    </w:tblGrid>
    <w:tr w:rsidR="009B65EC" w:rsidRPr="006F1DA5" w14:paraId="27E16966" w14:textId="77777777" w:rsidTr="0094218E">
      <w:trPr>
        <w:trHeight w:val="1268"/>
      </w:trPr>
      <w:tc>
        <w:tcPr>
          <w:tcW w:w="1668" w:type="dxa"/>
        </w:tcPr>
        <w:p w14:paraId="687FE2F9" w14:textId="77777777" w:rsidR="009B65EC" w:rsidRPr="006F1DA5" w:rsidRDefault="009B65EC" w:rsidP="0094218E">
          <w:pPr>
            <w:pStyle w:val="Glava"/>
            <w:rPr>
              <w:rFonts w:ascii="Arial" w:hAnsi="Arial" w:cs="Arial"/>
              <w:b/>
              <w:color w:val="000000" w:themeColor="text1"/>
            </w:rPr>
          </w:pPr>
          <w:r w:rsidRPr="006F1DA5">
            <w:rPr>
              <w:rFonts w:ascii="Arial" w:hAnsi="Arial" w:cs="Arial"/>
              <w:b/>
              <w:noProof/>
              <w:color w:val="000000" w:themeColor="text1"/>
              <w:lang w:eastAsia="sl-SI"/>
            </w:rPr>
            <w:drawing>
              <wp:anchor distT="0" distB="0" distL="114300" distR="114300" simplePos="0" relativeHeight="251656192" behindDoc="0" locked="0" layoutInCell="1" allowOverlap="1" wp14:anchorId="49C8654F" wp14:editId="27E35DCB">
                <wp:simplePos x="0" y="0"/>
                <wp:positionH relativeFrom="page">
                  <wp:posOffset>4433</wp:posOffset>
                </wp:positionH>
                <wp:positionV relativeFrom="paragraph">
                  <wp:posOffset>-3810</wp:posOffset>
                </wp:positionV>
                <wp:extent cx="990000" cy="720000"/>
                <wp:effectExtent l="0" t="0" r="0" b="0"/>
                <wp:wrapNone/>
                <wp:docPr id="1" name="Picture 1" descr="$client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80x20mm.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90000" cy="720000"/>
                        </a:xfrm>
                        <a:prstGeom prst="rect">
                          <a:avLst/>
                        </a:prstGeom>
                      </pic:spPr>
                    </pic:pic>
                  </a:graphicData>
                </a:graphic>
                <wp14:sizeRelH relativeFrom="page">
                  <wp14:pctWidth>0</wp14:pctWidth>
                </wp14:sizeRelH>
                <wp14:sizeRelV relativeFrom="page">
                  <wp14:pctHeight>0</wp14:pctHeight>
                </wp14:sizeRelV>
              </wp:anchor>
            </w:drawing>
          </w:r>
        </w:p>
      </w:tc>
      <w:tc>
        <w:tcPr>
          <w:tcW w:w="3361" w:type="dxa"/>
        </w:tcPr>
        <w:p w14:paraId="0D336917" w14:textId="77777777" w:rsidR="009B65EC" w:rsidRPr="006F1DA5" w:rsidRDefault="009B65EC" w:rsidP="0094218E">
          <w:pPr>
            <w:pStyle w:val="Glava"/>
            <w:rPr>
              <w:rFonts w:ascii="Arial" w:hAnsi="Arial" w:cs="Arial"/>
              <w:b/>
              <w:color w:val="000000" w:themeColor="text1"/>
              <w:sz w:val="18"/>
              <w:szCs w:val="18"/>
            </w:rPr>
          </w:pPr>
          <w:r w:rsidRPr="006F1DA5">
            <w:rPr>
              <w:rFonts w:ascii="Arial" w:hAnsi="Arial" w:cs="Arial"/>
              <w:b/>
              <w:color w:val="000000" w:themeColor="text1"/>
              <w:sz w:val="18"/>
              <w:szCs w:val="18"/>
            </w:rPr>
            <w:t>DIJAŠKI IN ŠTUDENTSKI DOM KOPER - CASA DELLO STUDENTE CAPODISTRIA</w:t>
          </w:r>
        </w:p>
        <w:p w14:paraId="085349C9" w14:textId="77777777" w:rsidR="009B65EC" w:rsidRPr="006F1DA5" w:rsidRDefault="009B65EC" w:rsidP="0094218E">
          <w:pPr>
            <w:pStyle w:val="Glava"/>
            <w:rPr>
              <w:rFonts w:ascii="Arial" w:hAnsi="Arial" w:cs="Arial"/>
              <w:color w:val="000000" w:themeColor="text1"/>
              <w:sz w:val="16"/>
              <w:szCs w:val="16"/>
            </w:rPr>
          </w:pPr>
          <w:r w:rsidRPr="006F1DA5">
            <w:rPr>
              <w:rFonts w:ascii="Arial" w:hAnsi="Arial" w:cs="Arial"/>
              <w:color w:val="000000" w:themeColor="text1"/>
              <w:sz w:val="16"/>
              <w:szCs w:val="16"/>
            </w:rPr>
            <w:t>Cankarjeva ulica 005</w:t>
          </w:r>
        </w:p>
        <w:p w14:paraId="7E4260DC" w14:textId="77777777" w:rsidR="009B65EC" w:rsidRPr="006F1DA5" w:rsidRDefault="009B65EC" w:rsidP="0094218E">
          <w:pPr>
            <w:pStyle w:val="Glava"/>
            <w:rPr>
              <w:rFonts w:ascii="Arial" w:hAnsi="Arial" w:cs="Arial"/>
              <w:color w:val="000000" w:themeColor="text1"/>
              <w:sz w:val="16"/>
              <w:szCs w:val="16"/>
            </w:rPr>
          </w:pPr>
          <w:r w:rsidRPr="006F1DA5">
            <w:rPr>
              <w:rFonts w:ascii="Arial" w:hAnsi="Arial" w:cs="Arial"/>
              <w:color w:val="000000" w:themeColor="text1"/>
              <w:sz w:val="16"/>
              <w:szCs w:val="16"/>
            </w:rPr>
            <w:t>6000 KOPER-CAPODISTRIA</w:t>
          </w:r>
        </w:p>
        <w:p w14:paraId="538AC4A4" w14:textId="77777777" w:rsidR="009B65EC" w:rsidRPr="006F1DA5" w:rsidRDefault="009B65EC" w:rsidP="0094218E">
          <w:pPr>
            <w:pStyle w:val="Glava"/>
            <w:rPr>
              <w:rFonts w:ascii="Arial" w:hAnsi="Arial" w:cs="Arial"/>
              <w:color w:val="000000" w:themeColor="text1"/>
              <w:sz w:val="16"/>
              <w:szCs w:val="16"/>
            </w:rPr>
          </w:pPr>
          <w:r w:rsidRPr="006F1DA5">
            <w:rPr>
              <w:rFonts w:ascii="Arial" w:hAnsi="Arial" w:cs="Arial"/>
              <w:color w:val="000000" w:themeColor="text1"/>
              <w:sz w:val="16"/>
              <w:szCs w:val="16"/>
            </w:rPr>
            <w:t>Splet: http://www.ddkoper.si</w:t>
          </w:r>
        </w:p>
        <w:p w14:paraId="0DA6B700" w14:textId="77777777" w:rsidR="009B65EC" w:rsidRPr="006F1DA5" w:rsidRDefault="009B65EC" w:rsidP="0094218E">
          <w:pPr>
            <w:pStyle w:val="Glava"/>
            <w:rPr>
              <w:rFonts w:ascii="Arial" w:hAnsi="Arial" w:cs="Arial"/>
              <w:b/>
              <w:color w:val="000000" w:themeColor="text1"/>
            </w:rPr>
          </w:pPr>
          <w:r w:rsidRPr="006F1DA5">
            <w:rPr>
              <w:rFonts w:ascii="Arial" w:hAnsi="Arial" w:cs="Arial"/>
              <w:color w:val="000000" w:themeColor="text1"/>
              <w:sz w:val="16"/>
              <w:szCs w:val="16"/>
            </w:rPr>
            <w:t>Email: dd.koper@guest.arnes.si</w:t>
          </w:r>
        </w:p>
      </w:tc>
      <w:tc>
        <w:tcPr>
          <w:tcW w:w="4209" w:type="dxa"/>
        </w:tcPr>
        <w:p w14:paraId="4FC7324C" w14:textId="77777777" w:rsidR="009B65EC" w:rsidRPr="006F1DA5" w:rsidRDefault="009B65EC" w:rsidP="0094218E">
          <w:pPr>
            <w:pStyle w:val="Glava"/>
            <w:rPr>
              <w:rFonts w:ascii="Arial" w:hAnsi="Arial" w:cs="Arial"/>
              <w:b/>
              <w:color w:val="000000" w:themeColor="text1"/>
            </w:rPr>
          </w:pPr>
          <w:r w:rsidRPr="006F1DA5">
            <w:rPr>
              <w:rFonts w:ascii="Arial" w:hAnsi="Arial" w:cs="Arial"/>
              <w:b/>
              <w:noProof/>
              <w:color w:val="000000" w:themeColor="text1"/>
              <w:lang w:eastAsia="sl-SI"/>
            </w:rPr>
            <w:drawing>
              <wp:anchor distT="0" distB="0" distL="114300" distR="114300" simplePos="0" relativeHeight="251657216" behindDoc="0" locked="0" layoutInCell="1" allowOverlap="1" wp14:anchorId="58920345" wp14:editId="749455B0">
                <wp:simplePos x="0" y="0"/>
                <wp:positionH relativeFrom="column">
                  <wp:posOffset>54658</wp:posOffset>
                </wp:positionH>
                <wp:positionV relativeFrom="paragraph">
                  <wp:posOffset>-3324</wp:posOffset>
                </wp:positionV>
                <wp:extent cx="2535555" cy="767080"/>
                <wp:effectExtent l="0" t="0" r="0" b="0"/>
                <wp:wrapNone/>
                <wp:docPr id="4" name="Picture 4" descr="$sofinanciranje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80x20mm.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2535555" cy="767080"/>
                        </a:xfrm>
                        <a:prstGeom prst="rect">
                          <a:avLst/>
                        </a:prstGeom>
                      </pic:spPr>
                    </pic:pic>
                  </a:graphicData>
                </a:graphic>
                <wp14:sizeRelH relativeFrom="page">
                  <wp14:pctWidth>0</wp14:pctWidth>
                </wp14:sizeRelH>
                <wp14:sizeRelV relativeFrom="page">
                  <wp14:pctHeight>0</wp14:pctHeight>
                </wp14:sizeRelV>
              </wp:anchor>
            </w:drawing>
          </w:r>
        </w:p>
      </w:tc>
    </w:tr>
  </w:tbl>
  <w:p w14:paraId="0D953517" w14:textId="77777777" w:rsidR="009B65EC" w:rsidRDefault="009B65EC">
    <w:pPr>
      <w:pStyle w:val="Glava"/>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4A0" w:firstRow="1" w:lastRow="0" w:firstColumn="1" w:lastColumn="0" w:noHBand="0" w:noVBand="1"/>
    </w:tblPr>
    <w:tblGrid>
      <w:gridCol w:w="1264"/>
      <w:gridCol w:w="3357"/>
      <w:gridCol w:w="4665"/>
    </w:tblGrid>
    <w:tr w:rsidR="009B65EC" w:rsidRPr="006F1DA5" w14:paraId="672EBC04" w14:textId="77777777" w:rsidTr="008729C3">
      <w:trPr>
        <w:trHeight w:val="1268"/>
      </w:trPr>
      <w:tc>
        <w:tcPr>
          <w:tcW w:w="1536" w:type="dxa"/>
        </w:tcPr>
        <w:p w14:paraId="2E8DFA0A" w14:textId="77777777" w:rsidR="009B65EC" w:rsidRPr="006F1DA5" w:rsidRDefault="009B65EC" w:rsidP="000563F2">
          <w:pPr>
            <w:pStyle w:val="Glava"/>
            <w:rPr>
              <w:rFonts w:ascii="Arial" w:hAnsi="Arial" w:cs="Arial"/>
              <w:b/>
              <w:color w:val="000000" w:themeColor="text1"/>
            </w:rPr>
          </w:pPr>
        </w:p>
      </w:tc>
      <w:tc>
        <w:tcPr>
          <w:tcW w:w="3711" w:type="dxa"/>
        </w:tcPr>
        <w:p w14:paraId="17BE167F" w14:textId="77777777" w:rsidR="009B65EC" w:rsidRPr="006F1DA5" w:rsidRDefault="009B65EC" w:rsidP="000563F2">
          <w:pPr>
            <w:pStyle w:val="Glava"/>
            <w:rPr>
              <w:rFonts w:ascii="Arial" w:hAnsi="Arial" w:cs="Arial"/>
              <w:b/>
              <w:color w:val="000000" w:themeColor="text1"/>
              <w:sz w:val="18"/>
              <w:szCs w:val="18"/>
            </w:rPr>
          </w:pPr>
          <w:r w:rsidRPr="006F1DA5">
            <w:rPr>
              <w:rFonts w:ascii="Arial" w:hAnsi="Arial" w:cs="Arial"/>
              <w:b/>
              <w:color w:val="000000" w:themeColor="text1"/>
              <w:sz w:val="18"/>
              <w:szCs w:val="18"/>
            </w:rPr>
            <w:t>DIJAŠKI IN ŠTUDENTSKI DOM KOPER - CASA DELLO STUDENTE CAPODISTRIA</w:t>
          </w:r>
        </w:p>
        <w:p w14:paraId="7271B6D6" w14:textId="77777777" w:rsidR="009B65EC" w:rsidRPr="006F1DA5" w:rsidRDefault="009B65EC" w:rsidP="000563F2">
          <w:pPr>
            <w:pStyle w:val="Glava"/>
            <w:rPr>
              <w:rFonts w:ascii="Arial" w:hAnsi="Arial" w:cs="Arial"/>
              <w:color w:val="000000" w:themeColor="text1"/>
              <w:sz w:val="16"/>
              <w:szCs w:val="16"/>
            </w:rPr>
          </w:pPr>
          <w:r w:rsidRPr="006F1DA5">
            <w:rPr>
              <w:rFonts w:ascii="Arial" w:hAnsi="Arial" w:cs="Arial"/>
              <w:color w:val="000000" w:themeColor="text1"/>
              <w:sz w:val="16"/>
              <w:szCs w:val="16"/>
            </w:rPr>
            <w:t>Cankarjeva ulica 005</w:t>
          </w:r>
        </w:p>
        <w:p w14:paraId="0F80327F" w14:textId="77777777" w:rsidR="009B65EC" w:rsidRPr="006F1DA5" w:rsidRDefault="009B65EC" w:rsidP="000563F2">
          <w:pPr>
            <w:pStyle w:val="Glava"/>
            <w:rPr>
              <w:rFonts w:ascii="Arial" w:hAnsi="Arial" w:cs="Arial"/>
              <w:color w:val="000000" w:themeColor="text1"/>
              <w:sz w:val="16"/>
              <w:szCs w:val="16"/>
            </w:rPr>
          </w:pPr>
          <w:r w:rsidRPr="006F1DA5">
            <w:rPr>
              <w:rFonts w:ascii="Arial" w:hAnsi="Arial" w:cs="Arial"/>
              <w:color w:val="000000" w:themeColor="text1"/>
              <w:sz w:val="16"/>
              <w:szCs w:val="16"/>
            </w:rPr>
            <w:t>6000 KOPER-CAPODISTRIA</w:t>
          </w:r>
        </w:p>
        <w:p w14:paraId="441DE444" w14:textId="77777777" w:rsidR="009B65EC" w:rsidRPr="006F1DA5" w:rsidRDefault="009B65EC" w:rsidP="000563F2">
          <w:pPr>
            <w:pStyle w:val="Glava"/>
            <w:rPr>
              <w:rFonts w:ascii="Arial" w:hAnsi="Arial" w:cs="Arial"/>
              <w:color w:val="000000" w:themeColor="text1"/>
              <w:sz w:val="16"/>
              <w:szCs w:val="16"/>
            </w:rPr>
          </w:pPr>
          <w:r w:rsidRPr="006F1DA5">
            <w:rPr>
              <w:rFonts w:ascii="Arial" w:hAnsi="Arial" w:cs="Arial"/>
              <w:color w:val="000000" w:themeColor="text1"/>
              <w:sz w:val="16"/>
              <w:szCs w:val="16"/>
            </w:rPr>
            <w:t>Splet: http://www.ddkoper.si</w:t>
          </w:r>
        </w:p>
        <w:p w14:paraId="49CACC09" w14:textId="77777777" w:rsidR="009B65EC" w:rsidRPr="006F1DA5" w:rsidRDefault="009B65EC" w:rsidP="000563F2">
          <w:pPr>
            <w:pStyle w:val="Glava"/>
            <w:rPr>
              <w:rFonts w:ascii="Arial" w:hAnsi="Arial" w:cs="Arial"/>
              <w:b/>
              <w:color w:val="000000" w:themeColor="text1"/>
            </w:rPr>
          </w:pPr>
          <w:r w:rsidRPr="006F1DA5">
            <w:rPr>
              <w:rFonts w:ascii="Arial" w:hAnsi="Arial" w:cs="Arial"/>
              <w:color w:val="000000" w:themeColor="text1"/>
              <w:sz w:val="16"/>
              <w:szCs w:val="16"/>
            </w:rPr>
            <w:t>Email: dd.koper@guest.arnes.si</w:t>
          </w:r>
        </w:p>
      </w:tc>
      <w:tc>
        <w:tcPr>
          <w:tcW w:w="4039" w:type="dxa"/>
        </w:tcPr>
        <w:p w14:paraId="04024C1E" w14:textId="77777777" w:rsidR="009B65EC" w:rsidRPr="006F1DA5" w:rsidRDefault="009B65EC" w:rsidP="000563F2">
          <w:pPr>
            <w:pStyle w:val="Glava"/>
            <w:rPr>
              <w:rFonts w:ascii="Arial" w:hAnsi="Arial" w:cs="Arial"/>
              <w:b/>
              <w:color w:val="000000" w:themeColor="text1"/>
            </w:rPr>
          </w:pPr>
          <w:r>
            <w:rPr>
              <w:rFonts w:ascii="Arial" w:hAnsi="Arial" w:cs="Arial"/>
              <w:b/>
              <w:noProof/>
              <w:color w:val="000000" w:themeColor="text1"/>
              <w:lang w:eastAsia="sl-SI"/>
            </w:rPr>
            <w:drawing>
              <wp:anchor distT="0" distB="0" distL="114300" distR="114300" simplePos="0" relativeHeight="251660288" behindDoc="0" locked="0" layoutInCell="1" allowOverlap="1" wp14:anchorId="79A84927" wp14:editId="480B6610">
                <wp:simplePos x="0" y="0"/>
                <wp:positionH relativeFrom="column">
                  <wp:posOffset>586029</wp:posOffset>
                </wp:positionH>
                <wp:positionV relativeFrom="paragraph">
                  <wp:posOffset>45613</wp:posOffset>
                </wp:positionV>
                <wp:extent cx="2825689" cy="479833"/>
                <wp:effectExtent l="0" t="0" r="0" b="3175"/>
                <wp:wrapSquare wrapText="bothSides"/>
                <wp:docPr id="6" name="Picture 2"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azna_slika.png"/>
                        <pic:cNvPicPr/>
                      </pic:nvPicPr>
                      <pic:blipFill>
                        <a:blip r:embed="rId1">
                          <a:extLst>
                            <a:ext uri="{28A0092B-C50C-407E-A947-70E740481C1C}">
                              <a14:useLocalDpi xmlns:a14="http://schemas.microsoft.com/office/drawing/2010/main" val="0"/>
                            </a:ext>
                          </a:extLst>
                        </a:blip>
                        <a:stretch>
                          <a:fillRect/>
                        </a:stretch>
                      </pic:blipFill>
                      <pic:spPr>
                        <a:xfrm>
                          <a:off x="0" y="0"/>
                          <a:ext cx="2825689" cy="479833"/>
                        </a:xfrm>
                        <a:prstGeom prst="rect">
                          <a:avLst/>
                        </a:prstGeom>
                      </pic:spPr>
                    </pic:pic>
                  </a:graphicData>
                </a:graphic>
                <wp14:sizeRelH relativeFrom="page">
                  <wp14:pctWidth>0</wp14:pctWidth>
                </wp14:sizeRelH>
                <wp14:sizeRelV relativeFrom="page">
                  <wp14:pctHeight>0</wp14:pctHeight>
                </wp14:sizeRelV>
              </wp:anchor>
            </w:drawing>
          </w:r>
        </w:p>
      </w:tc>
    </w:tr>
  </w:tbl>
  <w:p w14:paraId="06EFCA3C" w14:textId="77777777" w:rsidR="009B65EC" w:rsidRPr="000563F2" w:rsidRDefault="009B65EC" w:rsidP="000563F2">
    <w:pPr>
      <w:pStyle w:val="Glava"/>
    </w:pPr>
    <w:r w:rsidRPr="006F1DA5">
      <w:rPr>
        <w:rFonts w:ascii="Arial" w:hAnsi="Arial" w:cs="Arial"/>
        <w:b/>
        <w:noProof/>
        <w:color w:val="000000" w:themeColor="text1"/>
        <w:lang w:eastAsia="sl-SI"/>
      </w:rPr>
      <w:drawing>
        <wp:anchor distT="0" distB="0" distL="114300" distR="114300" simplePos="0" relativeHeight="251659264" behindDoc="1" locked="0" layoutInCell="1" allowOverlap="1" wp14:anchorId="78574841" wp14:editId="477BDAA7">
          <wp:simplePos x="0" y="0"/>
          <wp:positionH relativeFrom="page">
            <wp:posOffset>447472</wp:posOffset>
          </wp:positionH>
          <wp:positionV relativeFrom="paragraph">
            <wp:posOffset>-900667</wp:posOffset>
          </wp:positionV>
          <wp:extent cx="1147864" cy="563360"/>
          <wp:effectExtent l="0" t="0" r="0" b="0"/>
          <wp:wrapNone/>
          <wp:docPr id="7"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80x20mm.png"/>
                  <pic:cNvPicPr/>
                </pic:nvPicPr>
                <pic:blipFill>
                  <a:blip r:embed="rId2">
                    <a:extLst>
                      <a:ext uri="{28A0092B-C50C-407E-A947-70E740481C1C}">
                        <a14:useLocalDpi xmlns:a14="http://schemas.microsoft.com/office/drawing/2010/main" val="0"/>
                      </a:ext>
                    </a:extLst>
                  </a:blip>
                  <a:stretch>
                    <a:fillRect/>
                  </a:stretch>
                </pic:blipFill>
                <pic:spPr>
                  <a:xfrm>
                    <a:off x="0" y="0"/>
                    <a:ext cx="1153842" cy="566294"/>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10103"/>
    <w:multiLevelType w:val="hybridMultilevel"/>
    <w:tmpl w:val="C4E043D8"/>
    <w:lvl w:ilvl="0" w:tplc="D3E2080A">
      <w:start w:val="3"/>
      <w:numFmt w:val="upperRoman"/>
      <w:lvlText w:val="%1."/>
      <w:lvlJc w:val="left"/>
      <w:pPr>
        <w:ind w:left="720" w:hanging="720"/>
      </w:pPr>
      <w:rPr>
        <w:rFonts w:hint="default"/>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1">
    <w:nsid w:val="08DD31A6"/>
    <w:multiLevelType w:val="hybridMultilevel"/>
    <w:tmpl w:val="F838147A"/>
    <w:lvl w:ilvl="0" w:tplc="148EE638">
      <w:start w:val="1"/>
      <w:numFmt w:val="bullet"/>
      <w:lvlText w:val=""/>
      <w:lvlJc w:val="left"/>
      <w:pPr>
        <w:ind w:left="720" w:hanging="360"/>
      </w:pPr>
      <w:rPr>
        <w:rFonts w:ascii="Symbol" w:hAnsi="Symbol" w:cs="Symbol" w:hint="default"/>
        <w:sz w:val="18"/>
        <w:szCs w:val="18"/>
      </w:rPr>
    </w:lvl>
    <w:lvl w:ilvl="1" w:tplc="9404E52A">
      <w:start w:val="1"/>
      <w:numFmt w:val="bullet"/>
      <w:lvlText w:val="o"/>
      <w:lvlJc w:val="left"/>
      <w:pPr>
        <w:ind w:left="1440" w:hanging="360"/>
      </w:pPr>
      <w:rPr>
        <w:rFonts w:ascii="Courier New" w:hAnsi="Courier New" w:cs="Courier New" w:hint="default"/>
      </w:rPr>
    </w:lvl>
    <w:lvl w:ilvl="2" w:tplc="15EA2B54">
      <w:start w:val="1"/>
      <w:numFmt w:val="bullet"/>
      <w:lvlText w:val=""/>
      <w:lvlJc w:val="left"/>
      <w:pPr>
        <w:ind w:left="2160" w:hanging="360"/>
      </w:pPr>
      <w:rPr>
        <w:rFonts w:ascii="Wingdings" w:hAnsi="Wingdings" w:cs="Wingdings" w:hint="default"/>
      </w:rPr>
    </w:lvl>
    <w:lvl w:ilvl="3" w:tplc="9AFAF20E">
      <w:start w:val="1"/>
      <w:numFmt w:val="bullet"/>
      <w:lvlText w:val=""/>
      <w:lvlJc w:val="left"/>
      <w:pPr>
        <w:ind w:left="2880" w:hanging="360"/>
      </w:pPr>
      <w:rPr>
        <w:rFonts w:ascii="Symbol" w:hAnsi="Symbol" w:cs="Symbol" w:hint="default"/>
      </w:rPr>
    </w:lvl>
    <w:lvl w:ilvl="4" w:tplc="A35EB5BC">
      <w:start w:val="1"/>
      <w:numFmt w:val="bullet"/>
      <w:lvlText w:val="o"/>
      <w:lvlJc w:val="left"/>
      <w:pPr>
        <w:ind w:left="3600" w:hanging="360"/>
      </w:pPr>
      <w:rPr>
        <w:rFonts w:ascii="Courier New" w:hAnsi="Courier New" w:cs="Courier New" w:hint="default"/>
      </w:rPr>
    </w:lvl>
    <w:lvl w:ilvl="5" w:tplc="6496659C">
      <w:start w:val="1"/>
      <w:numFmt w:val="bullet"/>
      <w:lvlText w:val=""/>
      <w:lvlJc w:val="left"/>
      <w:pPr>
        <w:ind w:left="4320" w:hanging="360"/>
      </w:pPr>
      <w:rPr>
        <w:rFonts w:ascii="Wingdings" w:hAnsi="Wingdings" w:cs="Wingdings" w:hint="default"/>
      </w:rPr>
    </w:lvl>
    <w:lvl w:ilvl="6" w:tplc="8904E024">
      <w:start w:val="1"/>
      <w:numFmt w:val="bullet"/>
      <w:lvlText w:val=""/>
      <w:lvlJc w:val="left"/>
      <w:pPr>
        <w:ind w:left="5040" w:hanging="360"/>
      </w:pPr>
      <w:rPr>
        <w:rFonts w:ascii="Symbol" w:hAnsi="Symbol" w:cs="Symbol" w:hint="default"/>
      </w:rPr>
    </w:lvl>
    <w:lvl w:ilvl="7" w:tplc="47F03BE8">
      <w:start w:val="1"/>
      <w:numFmt w:val="bullet"/>
      <w:lvlText w:val="o"/>
      <w:lvlJc w:val="left"/>
      <w:pPr>
        <w:ind w:left="5760" w:hanging="360"/>
      </w:pPr>
      <w:rPr>
        <w:rFonts w:ascii="Courier New" w:hAnsi="Courier New" w:cs="Courier New" w:hint="default"/>
      </w:rPr>
    </w:lvl>
    <w:lvl w:ilvl="8" w:tplc="A7C6EA9A">
      <w:start w:val="1"/>
      <w:numFmt w:val="bullet"/>
      <w:lvlText w:val=""/>
      <w:lvlJc w:val="left"/>
      <w:pPr>
        <w:ind w:left="6480" w:hanging="360"/>
      </w:pPr>
      <w:rPr>
        <w:rFonts w:ascii="Wingdings" w:hAnsi="Wingdings" w:cs="Wingdings" w:hint="default"/>
      </w:rPr>
    </w:lvl>
  </w:abstractNum>
  <w:abstractNum w:abstractNumId="2">
    <w:nsid w:val="097506B3"/>
    <w:multiLevelType w:val="hybridMultilevel"/>
    <w:tmpl w:val="3DEAC4AE"/>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DBE52B3"/>
    <w:multiLevelType w:val="hybridMultilevel"/>
    <w:tmpl w:val="D3DC3010"/>
    <w:lvl w:ilvl="0" w:tplc="21FAFDC6">
      <w:start w:val="1"/>
      <w:numFmt w:val="lowerLetter"/>
      <w:lvlText w:val="%1."/>
      <w:lvlJc w:val="left"/>
      <w:pPr>
        <w:ind w:left="720" w:hanging="360"/>
      </w:pPr>
      <w:rPr>
        <w:rFonts w:ascii="Arial" w:hAnsi="Arial" w:cs="Arial" w:hint="default"/>
        <w:sz w:val="18"/>
        <w:szCs w:val="18"/>
      </w:rPr>
    </w:lvl>
    <w:lvl w:ilvl="1" w:tplc="228CA0EE">
      <w:start w:val="1"/>
      <w:numFmt w:val="lowerLetter"/>
      <w:lvlText w:val="%2."/>
      <w:lvlJc w:val="left"/>
      <w:pPr>
        <w:ind w:left="1440" w:hanging="360"/>
      </w:pPr>
    </w:lvl>
    <w:lvl w:ilvl="2" w:tplc="45264B14">
      <w:start w:val="1"/>
      <w:numFmt w:val="lowerLetter"/>
      <w:lvlText w:val="%3."/>
      <w:lvlJc w:val="left"/>
      <w:pPr>
        <w:ind w:left="2160" w:hanging="360"/>
      </w:pPr>
    </w:lvl>
    <w:lvl w:ilvl="3" w:tplc="913E8942">
      <w:start w:val="1"/>
      <w:numFmt w:val="lowerLetter"/>
      <w:lvlText w:val="%4."/>
      <w:lvlJc w:val="left"/>
      <w:pPr>
        <w:ind w:left="2880" w:hanging="360"/>
      </w:pPr>
    </w:lvl>
    <w:lvl w:ilvl="4" w:tplc="37226AAA">
      <w:start w:val="1"/>
      <w:numFmt w:val="lowerLetter"/>
      <w:lvlText w:val="%5."/>
      <w:lvlJc w:val="left"/>
      <w:pPr>
        <w:ind w:left="3600" w:hanging="360"/>
      </w:pPr>
    </w:lvl>
    <w:lvl w:ilvl="5" w:tplc="6F0A449C">
      <w:start w:val="1"/>
      <w:numFmt w:val="lowerLetter"/>
      <w:lvlText w:val="%6."/>
      <w:lvlJc w:val="left"/>
      <w:pPr>
        <w:ind w:left="4320" w:hanging="360"/>
      </w:pPr>
    </w:lvl>
    <w:lvl w:ilvl="6" w:tplc="67488D46">
      <w:start w:val="1"/>
      <w:numFmt w:val="lowerLetter"/>
      <w:lvlText w:val="%7."/>
      <w:lvlJc w:val="left"/>
      <w:pPr>
        <w:ind w:left="5040" w:hanging="360"/>
      </w:pPr>
    </w:lvl>
    <w:lvl w:ilvl="7" w:tplc="2B1C2B72">
      <w:start w:val="1"/>
      <w:numFmt w:val="lowerLetter"/>
      <w:lvlText w:val="%8."/>
      <w:lvlJc w:val="left"/>
      <w:pPr>
        <w:ind w:left="5760" w:hanging="360"/>
      </w:pPr>
    </w:lvl>
    <w:lvl w:ilvl="8" w:tplc="0D2A5ECE">
      <w:start w:val="1"/>
      <w:numFmt w:val="lowerLetter"/>
      <w:lvlText w:val="%9."/>
      <w:lvlJc w:val="left"/>
      <w:pPr>
        <w:ind w:left="6480" w:hanging="360"/>
      </w:pPr>
    </w:lvl>
  </w:abstractNum>
  <w:abstractNum w:abstractNumId="4">
    <w:nsid w:val="1432671D"/>
    <w:multiLevelType w:val="singleLevel"/>
    <w:tmpl w:val="472E3520"/>
    <w:lvl w:ilvl="0">
      <w:start w:val="1"/>
      <w:numFmt w:val="bullet"/>
      <w:lvlText w:val="-"/>
      <w:lvlJc w:val="left"/>
      <w:pPr>
        <w:tabs>
          <w:tab w:val="num" w:pos="360"/>
        </w:tabs>
        <w:ind w:left="360" w:hanging="360"/>
      </w:pPr>
    </w:lvl>
  </w:abstractNum>
  <w:abstractNum w:abstractNumId="5">
    <w:nsid w:val="1A16777D"/>
    <w:multiLevelType w:val="hybridMultilevel"/>
    <w:tmpl w:val="6CA8C910"/>
    <w:lvl w:ilvl="0" w:tplc="0896B480">
      <w:start w:val="1"/>
      <w:numFmt w:val="bullet"/>
      <w:lvlText w:val=""/>
      <w:lvlJc w:val="left"/>
      <w:pPr>
        <w:ind w:left="720" w:hanging="360"/>
      </w:pPr>
      <w:rPr>
        <w:rFonts w:ascii="Symbol" w:hAnsi="Symbol" w:cs="Symbol" w:hint="default"/>
        <w:sz w:val="24"/>
        <w:szCs w:val="24"/>
      </w:rPr>
    </w:lvl>
    <w:lvl w:ilvl="1" w:tplc="20FE15E0">
      <w:start w:val="1"/>
      <w:numFmt w:val="bullet"/>
      <w:lvlText w:val="o"/>
      <w:lvlJc w:val="left"/>
      <w:pPr>
        <w:ind w:left="1440" w:hanging="360"/>
      </w:pPr>
      <w:rPr>
        <w:rFonts w:ascii="Courier New" w:hAnsi="Courier New" w:cs="Courier New" w:hint="default"/>
      </w:rPr>
    </w:lvl>
    <w:lvl w:ilvl="2" w:tplc="8F78592E">
      <w:start w:val="1"/>
      <w:numFmt w:val="bullet"/>
      <w:lvlText w:val=""/>
      <w:lvlJc w:val="left"/>
      <w:pPr>
        <w:ind w:left="2160" w:hanging="360"/>
      </w:pPr>
      <w:rPr>
        <w:rFonts w:ascii="Wingdings" w:hAnsi="Wingdings" w:cs="Wingdings" w:hint="default"/>
      </w:rPr>
    </w:lvl>
    <w:lvl w:ilvl="3" w:tplc="9EF47E80">
      <w:start w:val="1"/>
      <w:numFmt w:val="bullet"/>
      <w:lvlText w:val=""/>
      <w:lvlJc w:val="left"/>
      <w:pPr>
        <w:ind w:left="2880" w:hanging="360"/>
      </w:pPr>
      <w:rPr>
        <w:rFonts w:ascii="Symbol" w:hAnsi="Symbol" w:cs="Symbol" w:hint="default"/>
      </w:rPr>
    </w:lvl>
    <w:lvl w:ilvl="4" w:tplc="9D20571A">
      <w:start w:val="1"/>
      <w:numFmt w:val="bullet"/>
      <w:lvlText w:val="o"/>
      <w:lvlJc w:val="left"/>
      <w:pPr>
        <w:ind w:left="3600" w:hanging="360"/>
      </w:pPr>
      <w:rPr>
        <w:rFonts w:ascii="Courier New" w:hAnsi="Courier New" w:cs="Courier New" w:hint="default"/>
      </w:rPr>
    </w:lvl>
    <w:lvl w:ilvl="5" w:tplc="E8BE62CA">
      <w:start w:val="1"/>
      <w:numFmt w:val="bullet"/>
      <w:lvlText w:val=""/>
      <w:lvlJc w:val="left"/>
      <w:pPr>
        <w:ind w:left="4320" w:hanging="360"/>
      </w:pPr>
      <w:rPr>
        <w:rFonts w:ascii="Wingdings" w:hAnsi="Wingdings" w:cs="Wingdings" w:hint="default"/>
      </w:rPr>
    </w:lvl>
    <w:lvl w:ilvl="6" w:tplc="3F5E6736">
      <w:start w:val="1"/>
      <w:numFmt w:val="bullet"/>
      <w:lvlText w:val=""/>
      <w:lvlJc w:val="left"/>
      <w:pPr>
        <w:ind w:left="5040" w:hanging="360"/>
      </w:pPr>
      <w:rPr>
        <w:rFonts w:ascii="Symbol" w:hAnsi="Symbol" w:cs="Symbol" w:hint="default"/>
      </w:rPr>
    </w:lvl>
    <w:lvl w:ilvl="7" w:tplc="F58ED05E">
      <w:start w:val="1"/>
      <w:numFmt w:val="bullet"/>
      <w:lvlText w:val="o"/>
      <w:lvlJc w:val="left"/>
      <w:pPr>
        <w:ind w:left="5760" w:hanging="360"/>
      </w:pPr>
      <w:rPr>
        <w:rFonts w:ascii="Courier New" w:hAnsi="Courier New" w:cs="Courier New" w:hint="default"/>
      </w:rPr>
    </w:lvl>
    <w:lvl w:ilvl="8" w:tplc="5EA69E18">
      <w:start w:val="1"/>
      <w:numFmt w:val="bullet"/>
      <w:lvlText w:val=""/>
      <w:lvlJc w:val="left"/>
      <w:pPr>
        <w:ind w:left="6480" w:hanging="360"/>
      </w:pPr>
      <w:rPr>
        <w:rFonts w:ascii="Wingdings" w:hAnsi="Wingdings" w:cs="Wingdings" w:hint="default"/>
      </w:rPr>
    </w:lvl>
  </w:abstractNum>
  <w:abstractNum w:abstractNumId="6">
    <w:nsid w:val="1A9037F6"/>
    <w:multiLevelType w:val="hybridMultilevel"/>
    <w:tmpl w:val="39B66A08"/>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1C064800"/>
    <w:multiLevelType w:val="hybridMultilevel"/>
    <w:tmpl w:val="38CEBB04"/>
    <w:lvl w:ilvl="0" w:tplc="04090001">
      <w:start w:val="1"/>
      <w:numFmt w:val="bullet"/>
      <w:lvlText w:val=""/>
      <w:lvlJc w:val="left"/>
      <w:pPr>
        <w:ind w:left="720" w:hanging="360"/>
      </w:pPr>
      <w:rPr>
        <w:rFonts w:ascii="Symbol" w:hAnsi="Symbol" w:hint="default"/>
      </w:rPr>
    </w:lvl>
    <w:lvl w:ilvl="1" w:tplc="36606C4E">
      <w:numFmt w:val="bullet"/>
      <w:lvlText w:val="-"/>
      <w:lvlJc w:val="left"/>
      <w:pPr>
        <w:ind w:left="1440" w:hanging="360"/>
      </w:pPr>
      <w:rPr>
        <w:rFonts w:ascii="Tahoma" w:eastAsia="Times New Roman" w:hAnsi="Tahoma" w:cs="Tahoma"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8">
    <w:nsid w:val="1D8400CD"/>
    <w:multiLevelType w:val="hybridMultilevel"/>
    <w:tmpl w:val="B25E3BFE"/>
    <w:lvl w:ilvl="0" w:tplc="D8060110">
      <w:start w:val="1"/>
      <w:numFmt w:val="bullet"/>
      <w:lvlText w:val=""/>
      <w:lvlJc w:val="left"/>
      <w:pPr>
        <w:ind w:left="720" w:hanging="360"/>
      </w:pPr>
      <w:rPr>
        <w:rFonts w:ascii="Symbol" w:hAnsi="Symbol" w:cs="Symbol" w:hint="default"/>
        <w:sz w:val="18"/>
        <w:szCs w:val="18"/>
      </w:rPr>
    </w:lvl>
    <w:lvl w:ilvl="1" w:tplc="15CCA8E0">
      <w:start w:val="1"/>
      <w:numFmt w:val="bullet"/>
      <w:lvlText w:val="o"/>
      <w:lvlJc w:val="left"/>
      <w:pPr>
        <w:ind w:left="1440" w:hanging="360"/>
      </w:pPr>
      <w:rPr>
        <w:rFonts w:ascii="Courier New" w:hAnsi="Courier New" w:cs="Courier New" w:hint="default"/>
      </w:rPr>
    </w:lvl>
    <w:lvl w:ilvl="2" w:tplc="03565530">
      <w:start w:val="1"/>
      <w:numFmt w:val="bullet"/>
      <w:lvlText w:val=""/>
      <w:lvlJc w:val="left"/>
      <w:pPr>
        <w:ind w:left="2160" w:hanging="360"/>
      </w:pPr>
      <w:rPr>
        <w:rFonts w:ascii="Wingdings" w:hAnsi="Wingdings" w:cs="Wingdings" w:hint="default"/>
      </w:rPr>
    </w:lvl>
    <w:lvl w:ilvl="3" w:tplc="A3CEA374">
      <w:start w:val="1"/>
      <w:numFmt w:val="bullet"/>
      <w:lvlText w:val=""/>
      <w:lvlJc w:val="left"/>
      <w:pPr>
        <w:ind w:left="2880" w:hanging="360"/>
      </w:pPr>
      <w:rPr>
        <w:rFonts w:ascii="Symbol" w:hAnsi="Symbol" w:cs="Symbol" w:hint="default"/>
      </w:rPr>
    </w:lvl>
    <w:lvl w:ilvl="4" w:tplc="27FA12C6">
      <w:start w:val="1"/>
      <w:numFmt w:val="bullet"/>
      <w:lvlText w:val="o"/>
      <w:lvlJc w:val="left"/>
      <w:pPr>
        <w:ind w:left="3600" w:hanging="360"/>
      </w:pPr>
      <w:rPr>
        <w:rFonts w:ascii="Courier New" w:hAnsi="Courier New" w:cs="Courier New" w:hint="default"/>
      </w:rPr>
    </w:lvl>
    <w:lvl w:ilvl="5" w:tplc="AA1A1A72">
      <w:start w:val="1"/>
      <w:numFmt w:val="bullet"/>
      <w:lvlText w:val=""/>
      <w:lvlJc w:val="left"/>
      <w:pPr>
        <w:ind w:left="4320" w:hanging="360"/>
      </w:pPr>
      <w:rPr>
        <w:rFonts w:ascii="Wingdings" w:hAnsi="Wingdings" w:cs="Wingdings" w:hint="default"/>
      </w:rPr>
    </w:lvl>
    <w:lvl w:ilvl="6" w:tplc="D7380DC0">
      <w:start w:val="1"/>
      <w:numFmt w:val="bullet"/>
      <w:lvlText w:val=""/>
      <w:lvlJc w:val="left"/>
      <w:pPr>
        <w:ind w:left="5040" w:hanging="360"/>
      </w:pPr>
      <w:rPr>
        <w:rFonts w:ascii="Symbol" w:hAnsi="Symbol" w:cs="Symbol" w:hint="default"/>
      </w:rPr>
    </w:lvl>
    <w:lvl w:ilvl="7" w:tplc="FFC81EAA">
      <w:start w:val="1"/>
      <w:numFmt w:val="bullet"/>
      <w:lvlText w:val="o"/>
      <w:lvlJc w:val="left"/>
      <w:pPr>
        <w:ind w:left="5760" w:hanging="360"/>
      </w:pPr>
      <w:rPr>
        <w:rFonts w:ascii="Courier New" w:hAnsi="Courier New" w:cs="Courier New" w:hint="default"/>
      </w:rPr>
    </w:lvl>
    <w:lvl w:ilvl="8" w:tplc="B19A03B6">
      <w:start w:val="1"/>
      <w:numFmt w:val="bullet"/>
      <w:lvlText w:val=""/>
      <w:lvlJc w:val="left"/>
      <w:pPr>
        <w:ind w:left="6480" w:hanging="360"/>
      </w:pPr>
      <w:rPr>
        <w:rFonts w:ascii="Wingdings" w:hAnsi="Wingdings" w:cs="Wingdings" w:hint="default"/>
      </w:rPr>
    </w:lvl>
  </w:abstractNum>
  <w:abstractNum w:abstractNumId="9">
    <w:nsid w:val="1E0C5D27"/>
    <w:multiLevelType w:val="hybridMultilevel"/>
    <w:tmpl w:val="C0D07F88"/>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0">
    <w:nsid w:val="205E6582"/>
    <w:multiLevelType w:val="hybridMultilevel"/>
    <w:tmpl w:val="DD8E4DC8"/>
    <w:lvl w:ilvl="0" w:tplc="65D619E8">
      <w:start w:val="1"/>
      <w:numFmt w:val="bullet"/>
      <w:lvlText w:val=""/>
      <w:lvlJc w:val="left"/>
      <w:pPr>
        <w:ind w:left="720" w:hanging="360"/>
      </w:pPr>
      <w:rPr>
        <w:rFonts w:ascii="Symbol" w:hAnsi="Symbol" w:cs="Symbol" w:hint="default"/>
        <w:sz w:val="18"/>
        <w:szCs w:val="18"/>
      </w:rPr>
    </w:lvl>
    <w:lvl w:ilvl="1" w:tplc="17D8204E">
      <w:start w:val="1"/>
      <w:numFmt w:val="bullet"/>
      <w:lvlText w:val="o"/>
      <w:lvlJc w:val="left"/>
      <w:pPr>
        <w:ind w:left="1440" w:hanging="360"/>
      </w:pPr>
      <w:rPr>
        <w:rFonts w:ascii="Courier New" w:hAnsi="Courier New" w:cs="Courier New" w:hint="default"/>
      </w:rPr>
    </w:lvl>
    <w:lvl w:ilvl="2" w:tplc="D430DD12">
      <w:start w:val="1"/>
      <w:numFmt w:val="bullet"/>
      <w:lvlText w:val=""/>
      <w:lvlJc w:val="left"/>
      <w:pPr>
        <w:ind w:left="2160" w:hanging="360"/>
      </w:pPr>
      <w:rPr>
        <w:rFonts w:ascii="Wingdings" w:hAnsi="Wingdings" w:cs="Wingdings" w:hint="default"/>
      </w:rPr>
    </w:lvl>
    <w:lvl w:ilvl="3" w:tplc="A12469EE">
      <w:start w:val="1"/>
      <w:numFmt w:val="bullet"/>
      <w:lvlText w:val=""/>
      <w:lvlJc w:val="left"/>
      <w:pPr>
        <w:ind w:left="2880" w:hanging="360"/>
      </w:pPr>
      <w:rPr>
        <w:rFonts w:ascii="Symbol" w:hAnsi="Symbol" w:cs="Symbol" w:hint="default"/>
      </w:rPr>
    </w:lvl>
    <w:lvl w:ilvl="4" w:tplc="350C6842">
      <w:start w:val="1"/>
      <w:numFmt w:val="bullet"/>
      <w:lvlText w:val="o"/>
      <w:lvlJc w:val="left"/>
      <w:pPr>
        <w:ind w:left="3600" w:hanging="360"/>
      </w:pPr>
      <w:rPr>
        <w:rFonts w:ascii="Courier New" w:hAnsi="Courier New" w:cs="Courier New" w:hint="default"/>
      </w:rPr>
    </w:lvl>
    <w:lvl w:ilvl="5" w:tplc="0D1424A6">
      <w:start w:val="1"/>
      <w:numFmt w:val="bullet"/>
      <w:lvlText w:val=""/>
      <w:lvlJc w:val="left"/>
      <w:pPr>
        <w:ind w:left="4320" w:hanging="360"/>
      </w:pPr>
      <w:rPr>
        <w:rFonts w:ascii="Wingdings" w:hAnsi="Wingdings" w:cs="Wingdings" w:hint="default"/>
      </w:rPr>
    </w:lvl>
    <w:lvl w:ilvl="6" w:tplc="5B646B46">
      <w:start w:val="1"/>
      <w:numFmt w:val="bullet"/>
      <w:lvlText w:val=""/>
      <w:lvlJc w:val="left"/>
      <w:pPr>
        <w:ind w:left="5040" w:hanging="360"/>
      </w:pPr>
      <w:rPr>
        <w:rFonts w:ascii="Symbol" w:hAnsi="Symbol" w:cs="Symbol" w:hint="default"/>
      </w:rPr>
    </w:lvl>
    <w:lvl w:ilvl="7" w:tplc="BD2CD4E0">
      <w:start w:val="1"/>
      <w:numFmt w:val="bullet"/>
      <w:lvlText w:val="o"/>
      <w:lvlJc w:val="left"/>
      <w:pPr>
        <w:ind w:left="5760" w:hanging="360"/>
      </w:pPr>
      <w:rPr>
        <w:rFonts w:ascii="Courier New" w:hAnsi="Courier New" w:cs="Courier New" w:hint="default"/>
      </w:rPr>
    </w:lvl>
    <w:lvl w:ilvl="8" w:tplc="49B64A0C">
      <w:start w:val="1"/>
      <w:numFmt w:val="bullet"/>
      <w:lvlText w:val=""/>
      <w:lvlJc w:val="left"/>
      <w:pPr>
        <w:ind w:left="6480" w:hanging="360"/>
      </w:pPr>
      <w:rPr>
        <w:rFonts w:ascii="Wingdings" w:hAnsi="Wingdings" w:cs="Wingdings" w:hint="default"/>
      </w:rPr>
    </w:lvl>
  </w:abstractNum>
  <w:abstractNum w:abstractNumId="11">
    <w:nsid w:val="2247406B"/>
    <w:multiLevelType w:val="hybridMultilevel"/>
    <w:tmpl w:val="11E4C880"/>
    <w:lvl w:ilvl="0" w:tplc="7138028C">
      <w:start w:val="1"/>
      <w:numFmt w:val="bullet"/>
      <w:lvlText w:val=""/>
      <w:lvlJc w:val="left"/>
      <w:pPr>
        <w:ind w:left="720" w:hanging="360"/>
      </w:pPr>
      <w:rPr>
        <w:rFonts w:ascii="Symbol" w:hAnsi="Symbol" w:cs="Symbol" w:hint="default"/>
        <w:sz w:val="18"/>
        <w:szCs w:val="18"/>
      </w:rPr>
    </w:lvl>
    <w:lvl w:ilvl="1" w:tplc="FBD01902">
      <w:start w:val="1"/>
      <w:numFmt w:val="bullet"/>
      <w:lvlText w:val="o"/>
      <w:lvlJc w:val="left"/>
      <w:pPr>
        <w:ind w:left="1440" w:hanging="360"/>
      </w:pPr>
      <w:rPr>
        <w:rFonts w:ascii="Courier New" w:hAnsi="Courier New" w:cs="Courier New" w:hint="default"/>
      </w:rPr>
    </w:lvl>
    <w:lvl w:ilvl="2" w:tplc="EA3244EE">
      <w:start w:val="1"/>
      <w:numFmt w:val="bullet"/>
      <w:lvlText w:val=""/>
      <w:lvlJc w:val="left"/>
      <w:pPr>
        <w:ind w:left="2160" w:hanging="360"/>
      </w:pPr>
      <w:rPr>
        <w:rFonts w:ascii="Wingdings" w:hAnsi="Wingdings" w:cs="Wingdings" w:hint="default"/>
      </w:rPr>
    </w:lvl>
    <w:lvl w:ilvl="3" w:tplc="F34A16F0">
      <w:start w:val="1"/>
      <w:numFmt w:val="bullet"/>
      <w:lvlText w:val=""/>
      <w:lvlJc w:val="left"/>
      <w:pPr>
        <w:ind w:left="2880" w:hanging="360"/>
      </w:pPr>
      <w:rPr>
        <w:rFonts w:ascii="Symbol" w:hAnsi="Symbol" w:cs="Symbol" w:hint="default"/>
      </w:rPr>
    </w:lvl>
    <w:lvl w:ilvl="4" w:tplc="4FA26C5A">
      <w:start w:val="1"/>
      <w:numFmt w:val="bullet"/>
      <w:lvlText w:val="o"/>
      <w:lvlJc w:val="left"/>
      <w:pPr>
        <w:ind w:left="3600" w:hanging="360"/>
      </w:pPr>
      <w:rPr>
        <w:rFonts w:ascii="Courier New" w:hAnsi="Courier New" w:cs="Courier New" w:hint="default"/>
      </w:rPr>
    </w:lvl>
    <w:lvl w:ilvl="5" w:tplc="35AC8846">
      <w:start w:val="1"/>
      <w:numFmt w:val="bullet"/>
      <w:lvlText w:val=""/>
      <w:lvlJc w:val="left"/>
      <w:pPr>
        <w:ind w:left="4320" w:hanging="360"/>
      </w:pPr>
      <w:rPr>
        <w:rFonts w:ascii="Wingdings" w:hAnsi="Wingdings" w:cs="Wingdings" w:hint="default"/>
      </w:rPr>
    </w:lvl>
    <w:lvl w:ilvl="6" w:tplc="8B024BD8">
      <w:start w:val="1"/>
      <w:numFmt w:val="bullet"/>
      <w:lvlText w:val=""/>
      <w:lvlJc w:val="left"/>
      <w:pPr>
        <w:ind w:left="5040" w:hanging="360"/>
      </w:pPr>
      <w:rPr>
        <w:rFonts w:ascii="Symbol" w:hAnsi="Symbol" w:cs="Symbol" w:hint="default"/>
      </w:rPr>
    </w:lvl>
    <w:lvl w:ilvl="7" w:tplc="3136450A">
      <w:start w:val="1"/>
      <w:numFmt w:val="bullet"/>
      <w:lvlText w:val="o"/>
      <w:lvlJc w:val="left"/>
      <w:pPr>
        <w:ind w:left="5760" w:hanging="360"/>
      </w:pPr>
      <w:rPr>
        <w:rFonts w:ascii="Courier New" w:hAnsi="Courier New" w:cs="Courier New" w:hint="default"/>
      </w:rPr>
    </w:lvl>
    <w:lvl w:ilvl="8" w:tplc="1D7EDFBE">
      <w:start w:val="1"/>
      <w:numFmt w:val="bullet"/>
      <w:lvlText w:val=""/>
      <w:lvlJc w:val="left"/>
      <w:pPr>
        <w:ind w:left="6480" w:hanging="360"/>
      </w:pPr>
      <w:rPr>
        <w:rFonts w:ascii="Wingdings" w:hAnsi="Wingdings" w:cs="Wingdings" w:hint="default"/>
      </w:rPr>
    </w:lvl>
  </w:abstractNum>
  <w:abstractNum w:abstractNumId="12">
    <w:nsid w:val="2CD1199D"/>
    <w:multiLevelType w:val="hybridMultilevel"/>
    <w:tmpl w:val="9E3A8168"/>
    <w:lvl w:ilvl="0" w:tplc="0424000F">
      <w:start w:val="1"/>
      <w:numFmt w:val="decimal"/>
      <w:lvlText w:val="%1."/>
      <w:lvlJc w:val="left"/>
      <w:pPr>
        <w:tabs>
          <w:tab w:val="num" w:pos="720"/>
        </w:tabs>
        <w:ind w:left="720" w:hanging="360"/>
      </w:pPr>
    </w:lvl>
    <w:lvl w:ilvl="1" w:tplc="BB264AC0">
      <w:start w:val="1"/>
      <w:numFmt w:val="bullet"/>
      <w:lvlText w:val="-"/>
      <w:lvlJc w:val="left"/>
      <w:pPr>
        <w:tabs>
          <w:tab w:val="num" w:pos="510"/>
        </w:tabs>
        <w:ind w:left="510" w:hanging="510"/>
      </w:pPr>
      <w:rPr>
        <w:rFonts w:ascii="Arial" w:eastAsia="Times New Roman" w:hAnsi="Arial" w:cs="Times New Roman" w:hint="default"/>
      </w:rPr>
    </w:lvl>
    <w:lvl w:ilvl="2" w:tplc="0424000F">
      <w:start w:val="1"/>
      <w:numFmt w:val="decimal"/>
      <w:lvlText w:val="%3."/>
      <w:lvlJc w:val="left"/>
      <w:pPr>
        <w:tabs>
          <w:tab w:val="num" w:pos="2340"/>
        </w:tabs>
        <w:ind w:left="2340" w:hanging="360"/>
      </w:pPr>
    </w:lvl>
    <w:lvl w:ilvl="3" w:tplc="0424000F">
      <w:start w:val="1"/>
      <w:numFmt w:val="decimal"/>
      <w:lvlText w:val="%4."/>
      <w:lvlJc w:val="left"/>
      <w:pPr>
        <w:tabs>
          <w:tab w:val="num" w:pos="2880"/>
        </w:tabs>
        <w:ind w:left="2880" w:hanging="360"/>
      </w:pPr>
    </w:lvl>
    <w:lvl w:ilvl="4" w:tplc="04240019">
      <w:start w:val="1"/>
      <w:numFmt w:val="lowerLetter"/>
      <w:lvlText w:val="%5."/>
      <w:lvlJc w:val="left"/>
      <w:pPr>
        <w:tabs>
          <w:tab w:val="num" w:pos="3600"/>
        </w:tabs>
        <w:ind w:left="3600" w:hanging="360"/>
      </w:pPr>
    </w:lvl>
    <w:lvl w:ilvl="5" w:tplc="0424001B">
      <w:start w:val="1"/>
      <w:numFmt w:val="lowerRoman"/>
      <w:lvlText w:val="%6."/>
      <w:lvlJc w:val="right"/>
      <w:pPr>
        <w:tabs>
          <w:tab w:val="num" w:pos="4320"/>
        </w:tabs>
        <w:ind w:left="4320" w:hanging="180"/>
      </w:pPr>
    </w:lvl>
    <w:lvl w:ilvl="6" w:tplc="0424000F">
      <w:start w:val="1"/>
      <w:numFmt w:val="decimal"/>
      <w:lvlText w:val="%7."/>
      <w:lvlJc w:val="left"/>
      <w:pPr>
        <w:tabs>
          <w:tab w:val="num" w:pos="5040"/>
        </w:tabs>
        <w:ind w:left="5040" w:hanging="360"/>
      </w:pPr>
    </w:lvl>
    <w:lvl w:ilvl="7" w:tplc="04240019">
      <w:start w:val="1"/>
      <w:numFmt w:val="lowerLetter"/>
      <w:lvlText w:val="%8."/>
      <w:lvlJc w:val="left"/>
      <w:pPr>
        <w:tabs>
          <w:tab w:val="num" w:pos="5760"/>
        </w:tabs>
        <w:ind w:left="5760" w:hanging="360"/>
      </w:pPr>
    </w:lvl>
    <w:lvl w:ilvl="8" w:tplc="0424001B">
      <w:start w:val="1"/>
      <w:numFmt w:val="lowerRoman"/>
      <w:lvlText w:val="%9."/>
      <w:lvlJc w:val="right"/>
      <w:pPr>
        <w:tabs>
          <w:tab w:val="num" w:pos="6480"/>
        </w:tabs>
        <w:ind w:left="6480" w:hanging="180"/>
      </w:pPr>
    </w:lvl>
  </w:abstractNum>
  <w:abstractNum w:abstractNumId="13">
    <w:nsid w:val="30BC570C"/>
    <w:multiLevelType w:val="hybridMultilevel"/>
    <w:tmpl w:val="5364779A"/>
    <w:lvl w:ilvl="0" w:tplc="04240001">
      <w:start w:val="1"/>
      <w:numFmt w:val="bullet"/>
      <w:lvlText w:val=""/>
      <w:lvlJc w:val="left"/>
      <w:pPr>
        <w:ind w:left="360" w:hanging="360"/>
      </w:pPr>
      <w:rPr>
        <w:rFonts w:ascii="Symbol" w:hAnsi="Symbol" w:hint="default"/>
      </w:rPr>
    </w:lvl>
    <w:lvl w:ilvl="1" w:tplc="04240003">
      <w:start w:val="1"/>
      <w:numFmt w:val="bullet"/>
      <w:lvlText w:val="o"/>
      <w:lvlJc w:val="left"/>
      <w:pPr>
        <w:ind w:left="1080" w:hanging="360"/>
      </w:pPr>
      <w:rPr>
        <w:rFonts w:ascii="Courier New" w:hAnsi="Courier New" w:cs="Courier New" w:hint="default"/>
      </w:rPr>
    </w:lvl>
    <w:lvl w:ilvl="2" w:tplc="04240005">
      <w:start w:val="1"/>
      <w:numFmt w:val="bullet"/>
      <w:lvlText w:val=""/>
      <w:lvlJc w:val="left"/>
      <w:pPr>
        <w:ind w:left="1800" w:hanging="360"/>
      </w:pPr>
      <w:rPr>
        <w:rFonts w:ascii="Wingdings" w:hAnsi="Wingdings" w:hint="default"/>
      </w:rPr>
    </w:lvl>
    <w:lvl w:ilvl="3" w:tplc="04240001">
      <w:start w:val="1"/>
      <w:numFmt w:val="bullet"/>
      <w:lvlText w:val=""/>
      <w:lvlJc w:val="left"/>
      <w:pPr>
        <w:ind w:left="2520" w:hanging="360"/>
      </w:pPr>
      <w:rPr>
        <w:rFonts w:ascii="Symbol" w:hAnsi="Symbol" w:hint="default"/>
      </w:rPr>
    </w:lvl>
    <w:lvl w:ilvl="4" w:tplc="04240003">
      <w:start w:val="1"/>
      <w:numFmt w:val="bullet"/>
      <w:lvlText w:val="o"/>
      <w:lvlJc w:val="left"/>
      <w:pPr>
        <w:ind w:left="3240" w:hanging="360"/>
      </w:pPr>
      <w:rPr>
        <w:rFonts w:ascii="Courier New" w:hAnsi="Courier New" w:cs="Courier New" w:hint="default"/>
      </w:rPr>
    </w:lvl>
    <w:lvl w:ilvl="5" w:tplc="04240005">
      <w:start w:val="1"/>
      <w:numFmt w:val="bullet"/>
      <w:lvlText w:val=""/>
      <w:lvlJc w:val="left"/>
      <w:pPr>
        <w:ind w:left="3960" w:hanging="360"/>
      </w:pPr>
      <w:rPr>
        <w:rFonts w:ascii="Wingdings" w:hAnsi="Wingdings" w:hint="default"/>
      </w:rPr>
    </w:lvl>
    <w:lvl w:ilvl="6" w:tplc="04240001">
      <w:start w:val="1"/>
      <w:numFmt w:val="bullet"/>
      <w:lvlText w:val=""/>
      <w:lvlJc w:val="left"/>
      <w:pPr>
        <w:ind w:left="4680" w:hanging="360"/>
      </w:pPr>
      <w:rPr>
        <w:rFonts w:ascii="Symbol" w:hAnsi="Symbol" w:hint="default"/>
      </w:rPr>
    </w:lvl>
    <w:lvl w:ilvl="7" w:tplc="04240003">
      <w:start w:val="1"/>
      <w:numFmt w:val="bullet"/>
      <w:lvlText w:val="o"/>
      <w:lvlJc w:val="left"/>
      <w:pPr>
        <w:ind w:left="5400" w:hanging="360"/>
      </w:pPr>
      <w:rPr>
        <w:rFonts w:ascii="Courier New" w:hAnsi="Courier New" w:cs="Courier New" w:hint="default"/>
      </w:rPr>
    </w:lvl>
    <w:lvl w:ilvl="8" w:tplc="04240005">
      <w:start w:val="1"/>
      <w:numFmt w:val="bullet"/>
      <w:lvlText w:val=""/>
      <w:lvlJc w:val="left"/>
      <w:pPr>
        <w:ind w:left="6120" w:hanging="360"/>
      </w:pPr>
      <w:rPr>
        <w:rFonts w:ascii="Wingdings" w:hAnsi="Wingdings" w:hint="default"/>
      </w:rPr>
    </w:lvl>
  </w:abstractNum>
  <w:abstractNum w:abstractNumId="14">
    <w:nsid w:val="32866E68"/>
    <w:multiLevelType w:val="hybridMultilevel"/>
    <w:tmpl w:val="A51A7266"/>
    <w:lvl w:ilvl="0" w:tplc="0E2895C6">
      <w:start w:val="3"/>
      <w:numFmt w:val="lowerLetter"/>
      <w:lvlText w:val="%1."/>
      <w:lvlJc w:val="left"/>
      <w:pPr>
        <w:ind w:left="720" w:hanging="360"/>
      </w:pPr>
      <w:rPr>
        <w:rFonts w:ascii="Arial" w:hAnsi="Arial" w:cs="Arial" w:hint="default"/>
        <w:sz w:val="18"/>
        <w:szCs w:val="18"/>
      </w:rPr>
    </w:lvl>
    <w:lvl w:ilvl="1" w:tplc="61AC6872">
      <w:start w:val="1"/>
      <w:numFmt w:val="lowerLetter"/>
      <w:lvlText w:val="%2."/>
      <w:lvlJc w:val="left"/>
      <w:pPr>
        <w:ind w:left="1440" w:hanging="360"/>
      </w:pPr>
    </w:lvl>
    <w:lvl w:ilvl="2" w:tplc="719A7B98">
      <w:start w:val="1"/>
      <w:numFmt w:val="lowerLetter"/>
      <w:lvlText w:val="%3."/>
      <w:lvlJc w:val="left"/>
      <w:pPr>
        <w:ind w:left="2160" w:hanging="360"/>
      </w:pPr>
    </w:lvl>
    <w:lvl w:ilvl="3" w:tplc="E62A7758">
      <w:start w:val="1"/>
      <w:numFmt w:val="lowerLetter"/>
      <w:lvlText w:val="%4."/>
      <w:lvlJc w:val="left"/>
      <w:pPr>
        <w:ind w:left="2880" w:hanging="360"/>
      </w:pPr>
    </w:lvl>
    <w:lvl w:ilvl="4" w:tplc="E4867304">
      <w:start w:val="1"/>
      <w:numFmt w:val="lowerLetter"/>
      <w:lvlText w:val="%5."/>
      <w:lvlJc w:val="left"/>
      <w:pPr>
        <w:ind w:left="3600" w:hanging="360"/>
      </w:pPr>
    </w:lvl>
    <w:lvl w:ilvl="5" w:tplc="E14CC03A">
      <w:start w:val="1"/>
      <w:numFmt w:val="lowerLetter"/>
      <w:lvlText w:val="%6."/>
      <w:lvlJc w:val="left"/>
      <w:pPr>
        <w:ind w:left="4320" w:hanging="360"/>
      </w:pPr>
    </w:lvl>
    <w:lvl w:ilvl="6" w:tplc="252214C4">
      <w:start w:val="1"/>
      <w:numFmt w:val="lowerLetter"/>
      <w:lvlText w:val="%7."/>
      <w:lvlJc w:val="left"/>
      <w:pPr>
        <w:ind w:left="5040" w:hanging="360"/>
      </w:pPr>
    </w:lvl>
    <w:lvl w:ilvl="7" w:tplc="23D02776">
      <w:start w:val="1"/>
      <w:numFmt w:val="lowerLetter"/>
      <w:lvlText w:val="%8."/>
      <w:lvlJc w:val="left"/>
      <w:pPr>
        <w:ind w:left="5760" w:hanging="360"/>
      </w:pPr>
    </w:lvl>
    <w:lvl w:ilvl="8" w:tplc="46A248C6">
      <w:start w:val="1"/>
      <w:numFmt w:val="lowerLetter"/>
      <w:lvlText w:val="%9."/>
      <w:lvlJc w:val="left"/>
      <w:pPr>
        <w:ind w:left="6480" w:hanging="360"/>
      </w:pPr>
    </w:lvl>
  </w:abstractNum>
  <w:abstractNum w:abstractNumId="15">
    <w:nsid w:val="33B43385"/>
    <w:multiLevelType w:val="hybridMultilevel"/>
    <w:tmpl w:val="42648824"/>
    <w:lvl w:ilvl="0" w:tplc="7354CD9C">
      <w:start w:val="1"/>
      <w:numFmt w:val="bullet"/>
      <w:lvlText w:val=""/>
      <w:lvlJc w:val="left"/>
      <w:pPr>
        <w:ind w:left="720" w:hanging="360"/>
      </w:pPr>
      <w:rPr>
        <w:rFonts w:ascii="Symbol" w:hAnsi="Symbol" w:cs="Symbol" w:hint="default"/>
        <w:sz w:val="18"/>
        <w:szCs w:val="18"/>
      </w:rPr>
    </w:lvl>
    <w:lvl w:ilvl="1" w:tplc="5478F924">
      <w:start w:val="1"/>
      <w:numFmt w:val="bullet"/>
      <w:lvlText w:val="o"/>
      <w:lvlJc w:val="left"/>
      <w:pPr>
        <w:ind w:left="1440" w:hanging="360"/>
      </w:pPr>
      <w:rPr>
        <w:rFonts w:ascii="Courier New" w:hAnsi="Courier New" w:cs="Courier New" w:hint="default"/>
      </w:rPr>
    </w:lvl>
    <w:lvl w:ilvl="2" w:tplc="7D049A20">
      <w:start w:val="1"/>
      <w:numFmt w:val="bullet"/>
      <w:lvlText w:val=""/>
      <w:lvlJc w:val="left"/>
      <w:pPr>
        <w:ind w:left="2160" w:hanging="360"/>
      </w:pPr>
      <w:rPr>
        <w:rFonts w:ascii="Wingdings" w:hAnsi="Wingdings" w:cs="Wingdings" w:hint="default"/>
      </w:rPr>
    </w:lvl>
    <w:lvl w:ilvl="3" w:tplc="59904EB4">
      <w:start w:val="1"/>
      <w:numFmt w:val="bullet"/>
      <w:lvlText w:val=""/>
      <w:lvlJc w:val="left"/>
      <w:pPr>
        <w:ind w:left="2880" w:hanging="360"/>
      </w:pPr>
      <w:rPr>
        <w:rFonts w:ascii="Symbol" w:hAnsi="Symbol" w:cs="Symbol" w:hint="default"/>
      </w:rPr>
    </w:lvl>
    <w:lvl w:ilvl="4" w:tplc="D7F692CE">
      <w:start w:val="1"/>
      <w:numFmt w:val="bullet"/>
      <w:lvlText w:val="o"/>
      <w:lvlJc w:val="left"/>
      <w:pPr>
        <w:ind w:left="3600" w:hanging="360"/>
      </w:pPr>
      <w:rPr>
        <w:rFonts w:ascii="Courier New" w:hAnsi="Courier New" w:cs="Courier New" w:hint="default"/>
      </w:rPr>
    </w:lvl>
    <w:lvl w:ilvl="5" w:tplc="885A6A1C">
      <w:start w:val="1"/>
      <w:numFmt w:val="bullet"/>
      <w:lvlText w:val=""/>
      <w:lvlJc w:val="left"/>
      <w:pPr>
        <w:ind w:left="4320" w:hanging="360"/>
      </w:pPr>
      <w:rPr>
        <w:rFonts w:ascii="Wingdings" w:hAnsi="Wingdings" w:cs="Wingdings" w:hint="default"/>
      </w:rPr>
    </w:lvl>
    <w:lvl w:ilvl="6" w:tplc="4828AED2">
      <w:start w:val="1"/>
      <w:numFmt w:val="bullet"/>
      <w:lvlText w:val=""/>
      <w:lvlJc w:val="left"/>
      <w:pPr>
        <w:ind w:left="5040" w:hanging="360"/>
      </w:pPr>
      <w:rPr>
        <w:rFonts w:ascii="Symbol" w:hAnsi="Symbol" w:cs="Symbol" w:hint="default"/>
      </w:rPr>
    </w:lvl>
    <w:lvl w:ilvl="7" w:tplc="55CAB9C6">
      <w:start w:val="1"/>
      <w:numFmt w:val="bullet"/>
      <w:lvlText w:val="o"/>
      <w:lvlJc w:val="left"/>
      <w:pPr>
        <w:ind w:left="5760" w:hanging="360"/>
      </w:pPr>
      <w:rPr>
        <w:rFonts w:ascii="Courier New" w:hAnsi="Courier New" w:cs="Courier New" w:hint="default"/>
      </w:rPr>
    </w:lvl>
    <w:lvl w:ilvl="8" w:tplc="85AA6B6A">
      <w:start w:val="1"/>
      <w:numFmt w:val="bullet"/>
      <w:lvlText w:val=""/>
      <w:lvlJc w:val="left"/>
      <w:pPr>
        <w:ind w:left="6480" w:hanging="360"/>
      </w:pPr>
      <w:rPr>
        <w:rFonts w:ascii="Wingdings" w:hAnsi="Wingdings" w:cs="Wingdings" w:hint="default"/>
      </w:rPr>
    </w:lvl>
  </w:abstractNum>
  <w:abstractNum w:abstractNumId="16">
    <w:nsid w:val="35966A16"/>
    <w:multiLevelType w:val="hybridMultilevel"/>
    <w:tmpl w:val="5D340992"/>
    <w:lvl w:ilvl="0" w:tplc="83303E90">
      <w:start w:val="1"/>
      <w:numFmt w:val="bullet"/>
      <w:lvlText w:val=""/>
      <w:lvlJc w:val="left"/>
      <w:pPr>
        <w:ind w:left="720" w:hanging="360"/>
      </w:pPr>
      <w:rPr>
        <w:rFonts w:ascii="Symbol" w:hAnsi="Symbol" w:cs="Symbol" w:hint="default"/>
        <w:sz w:val="18"/>
        <w:szCs w:val="18"/>
      </w:rPr>
    </w:lvl>
    <w:lvl w:ilvl="1" w:tplc="788889EE">
      <w:start w:val="1"/>
      <w:numFmt w:val="bullet"/>
      <w:lvlText w:val="o"/>
      <w:lvlJc w:val="left"/>
      <w:pPr>
        <w:ind w:left="1440" w:hanging="360"/>
      </w:pPr>
      <w:rPr>
        <w:rFonts w:ascii="Courier New" w:hAnsi="Courier New" w:cs="Courier New" w:hint="default"/>
      </w:rPr>
    </w:lvl>
    <w:lvl w:ilvl="2" w:tplc="02FCE104">
      <w:start w:val="1"/>
      <w:numFmt w:val="bullet"/>
      <w:lvlText w:val=""/>
      <w:lvlJc w:val="left"/>
      <w:pPr>
        <w:ind w:left="2160" w:hanging="360"/>
      </w:pPr>
      <w:rPr>
        <w:rFonts w:ascii="Wingdings" w:hAnsi="Wingdings" w:cs="Wingdings" w:hint="default"/>
      </w:rPr>
    </w:lvl>
    <w:lvl w:ilvl="3" w:tplc="00CCF98A">
      <w:start w:val="1"/>
      <w:numFmt w:val="bullet"/>
      <w:lvlText w:val=""/>
      <w:lvlJc w:val="left"/>
      <w:pPr>
        <w:ind w:left="2880" w:hanging="360"/>
      </w:pPr>
      <w:rPr>
        <w:rFonts w:ascii="Symbol" w:hAnsi="Symbol" w:cs="Symbol" w:hint="default"/>
      </w:rPr>
    </w:lvl>
    <w:lvl w:ilvl="4" w:tplc="D320F08E">
      <w:start w:val="1"/>
      <w:numFmt w:val="bullet"/>
      <w:lvlText w:val="o"/>
      <w:lvlJc w:val="left"/>
      <w:pPr>
        <w:ind w:left="3600" w:hanging="360"/>
      </w:pPr>
      <w:rPr>
        <w:rFonts w:ascii="Courier New" w:hAnsi="Courier New" w:cs="Courier New" w:hint="default"/>
      </w:rPr>
    </w:lvl>
    <w:lvl w:ilvl="5" w:tplc="300CA2BE">
      <w:start w:val="1"/>
      <w:numFmt w:val="bullet"/>
      <w:lvlText w:val=""/>
      <w:lvlJc w:val="left"/>
      <w:pPr>
        <w:ind w:left="4320" w:hanging="360"/>
      </w:pPr>
      <w:rPr>
        <w:rFonts w:ascii="Wingdings" w:hAnsi="Wingdings" w:cs="Wingdings" w:hint="default"/>
      </w:rPr>
    </w:lvl>
    <w:lvl w:ilvl="6" w:tplc="D188C468">
      <w:start w:val="1"/>
      <w:numFmt w:val="bullet"/>
      <w:lvlText w:val=""/>
      <w:lvlJc w:val="left"/>
      <w:pPr>
        <w:ind w:left="5040" w:hanging="360"/>
      </w:pPr>
      <w:rPr>
        <w:rFonts w:ascii="Symbol" w:hAnsi="Symbol" w:cs="Symbol" w:hint="default"/>
      </w:rPr>
    </w:lvl>
    <w:lvl w:ilvl="7" w:tplc="3B661CD2">
      <w:start w:val="1"/>
      <w:numFmt w:val="bullet"/>
      <w:lvlText w:val="o"/>
      <w:lvlJc w:val="left"/>
      <w:pPr>
        <w:ind w:left="5760" w:hanging="360"/>
      </w:pPr>
      <w:rPr>
        <w:rFonts w:ascii="Courier New" w:hAnsi="Courier New" w:cs="Courier New" w:hint="default"/>
      </w:rPr>
    </w:lvl>
    <w:lvl w:ilvl="8" w:tplc="1834FA5E">
      <w:start w:val="1"/>
      <w:numFmt w:val="bullet"/>
      <w:lvlText w:val=""/>
      <w:lvlJc w:val="left"/>
      <w:pPr>
        <w:ind w:left="6480" w:hanging="360"/>
      </w:pPr>
      <w:rPr>
        <w:rFonts w:ascii="Wingdings" w:hAnsi="Wingdings" w:cs="Wingdings" w:hint="default"/>
      </w:rPr>
    </w:lvl>
  </w:abstractNum>
  <w:abstractNum w:abstractNumId="17">
    <w:nsid w:val="3A2603D9"/>
    <w:multiLevelType w:val="hybridMultilevel"/>
    <w:tmpl w:val="B972D5A4"/>
    <w:lvl w:ilvl="0" w:tplc="9C5017AC">
      <w:start w:val="1"/>
      <w:numFmt w:val="bullet"/>
      <w:lvlText w:val=""/>
      <w:lvlJc w:val="left"/>
      <w:pPr>
        <w:ind w:left="720" w:hanging="360"/>
      </w:pPr>
      <w:rPr>
        <w:rFonts w:ascii="Symbol" w:hAnsi="Symbol" w:cs="Symbol" w:hint="default"/>
        <w:sz w:val="18"/>
        <w:szCs w:val="18"/>
      </w:rPr>
    </w:lvl>
    <w:lvl w:ilvl="1" w:tplc="A38843E6">
      <w:start w:val="1"/>
      <w:numFmt w:val="bullet"/>
      <w:lvlText w:val="o"/>
      <w:lvlJc w:val="left"/>
      <w:pPr>
        <w:ind w:left="1440" w:hanging="360"/>
      </w:pPr>
      <w:rPr>
        <w:rFonts w:ascii="Courier New" w:hAnsi="Courier New" w:cs="Courier New" w:hint="default"/>
      </w:rPr>
    </w:lvl>
    <w:lvl w:ilvl="2" w:tplc="4D46E034">
      <w:start w:val="1"/>
      <w:numFmt w:val="bullet"/>
      <w:lvlText w:val=""/>
      <w:lvlJc w:val="left"/>
      <w:pPr>
        <w:ind w:left="2160" w:hanging="360"/>
      </w:pPr>
      <w:rPr>
        <w:rFonts w:ascii="Wingdings" w:hAnsi="Wingdings" w:cs="Wingdings" w:hint="default"/>
      </w:rPr>
    </w:lvl>
    <w:lvl w:ilvl="3" w:tplc="D024A82E">
      <w:start w:val="1"/>
      <w:numFmt w:val="bullet"/>
      <w:lvlText w:val=""/>
      <w:lvlJc w:val="left"/>
      <w:pPr>
        <w:ind w:left="2880" w:hanging="360"/>
      </w:pPr>
      <w:rPr>
        <w:rFonts w:ascii="Symbol" w:hAnsi="Symbol" w:cs="Symbol" w:hint="default"/>
      </w:rPr>
    </w:lvl>
    <w:lvl w:ilvl="4" w:tplc="6AF6E724">
      <w:start w:val="1"/>
      <w:numFmt w:val="bullet"/>
      <w:lvlText w:val="o"/>
      <w:lvlJc w:val="left"/>
      <w:pPr>
        <w:ind w:left="3600" w:hanging="360"/>
      </w:pPr>
      <w:rPr>
        <w:rFonts w:ascii="Courier New" w:hAnsi="Courier New" w:cs="Courier New" w:hint="default"/>
      </w:rPr>
    </w:lvl>
    <w:lvl w:ilvl="5" w:tplc="12DCE95A">
      <w:start w:val="1"/>
      <w:numFmt w:val="bullet"/>
      <w:lvlText w:val=""/>
      <w:lvlJc w:val="left"/>
      <w:pPr>
        <w:ind w:left="4320" w:hanging="360"/>
      </w:pPr>
      <w:rPr>
        <w:rFonts w:ascii="Wingdings" w:hAnsi="Wingdings" w:cs="Wingdings" w:hint="default"/>
      </w:rPr>
    </w:lvl>
    <w:lvl w:ilvl="6" w:tplc="E80EDEC6">
      <w:start w:val="1"/>
      <w:numFmt w:val="bullet"/>
      <w:lvlText w:val=""/>
      <w:lvlJc w:val="left"/>
      <w:pPr>
        <w:ind w:left="5040" w:hanging="360"/>
      </w:pPr>
      <w:rPr>
        <w:rFonts w:ascii="Symbol" w:hAnsi="Symbol" w:cs="Symbol" w:hint="default"/>
      </w:rPr>
    </w:lvl>
    <w:lvl w:ilvl="7" w:tplc="04A8FE9A">
      <w:start w:val="1"/>
      <w:numFmt w:val="bullet"/>
      <w:lvlText w:val="o"/>
      <w:lvlJc w:val="left"/>
      <w:pPr>
        <w:ind w:left="5760" w:hanging="360"/>
      </w:pPr>
      <w:rPr>
        <w:rFonts w:ascii="Courier New" w:hAnsi="Courier New" w:cs="Courier New" w:hint="default"/>
      </w:rPr>
    </w:lvl>
    <w:lvl w:ilvl="8" w:tplc="E81AF594">
      <w:start w:val="1"/>
      <w:numFmt w:val="bullet"/>
      <w:lvlText w:val=""/>
      <w:lvlJc w:val="left"/>
      <w:pPr>
        <w:ind w:left="6480" w:hanging="360"/>
      </w:pPr>
      <w:rPr>
        <w:rFonts w:ascii="Wingdings" w:hAnsi="Wingdings" w:cs="Wingdings" w:hint="default"/>
      </w:rPr>
    </w:lvl>
  </w:abstractNum>
  <w:abstractNum w:abstractNumId="18">
    <w:nsid w:val="3B3520DD"/>
    <w:multiLevelType w:val="hybridMultilevel"/>
    <w:tmpl w:val="03B82A56"/>
    <w:lvl w:ilvl="0" w:tplc="6BC25C9A">
      <w:start w:val="1"/>
      <w:numFmt w:val="bullet"/>
      <w:lvlText w:val=""/>
      <w:lvlJc w:val="left"/>
      <w:pPr>
        <w:ind w:left="720" w:hanging="360"/>
      </w:pPr>
      <w:rPr>
        <w:rFonts w:ascii="Symbol" w:hAnsi="Symbol" w:cs="Symbol" w:hint="default"/>
        <w:sz w:val="18"/>
        <w:szCs w:val="18"/>
      </w:rPr>
    </w:lvl>
    <w:lvl w:ilvl="1" w:tplc="EB4205E6">
      <w:start w:val="1"/>
      <w:numFmt w:val="bullet"/>
      <w:lvlText w:val="o"/>
      <w:lvlJc w:val="left"/>
      <w:pPr>
        <w:ind w:left="1440" w:hanging="360"/>
      </w:pPr>
      <w:rPr>
        <w:rFonts w:ascii="Courier New" w:hAnsi="Courier New" w:cs="Courier New" w:hint="default"/>
      </w:rPr>
    </w:lvl>
    <w:lvl w:ilvl="2" w:tplc="83B65ADA">
      <w:start w:val="1"/>
      <w:numFmt w:val="bullet"/>
      <w:lvlText w:val=""/>
      <w:lvlJc w:val="left"/>
      <w:pPr>
        <w:ind w:left="2160" w:hanging="360"/>
      </w:pPr>
      <w:rPr>
        <w:rFonts w:ascii="Wingdings" w:hAnsi="Wingdings" w:cs="Wingdings" w:hint="default"/>
      </w:rPr>
    </w:lvl>
    <w:lvl w:ilvl="3" w:tplc="F5AC6DDE">
      <w:start w:val="1"/>
      <w:numFmt w:val="bullet"/>
      <w:lvlText w:val=""/>
      <w:lvlJc w:val="left"/>
      <w:pPr>
        <w:ind w:left="2880" w:hanging="360"/>
      </w:pPr>
      <w:rPr>
        <w:rFonts w:ascii="Symbol" w:hAnsi="Symbol" w:cs="Symbol" w:hint="default"/>
      </w:rPr>
    </w:lvl>
    <w:lvl w:ilvl="4" w:tplc="4BAC7CD2">
      <w:start w:val="1"/>
      <w:numFmt w:val="bullet"/>
      <w:lvlText w:val="o"/>
      <w:lvlJc w:val="left"/>
      <w:pPr>
        <w:ind w:left="3600" w:hanging="360"/>
      </w:pPr>
      <w:rPr>
        <w:rFonts w:ascii="Courier New" w:hAnsi="Courier New" w:cs="Courier New" w:hint="default"/>
      </w:rPr>
    </w:lvl>
    <w:lvl w:ilvl="5" w:tplc="2B3AB728">
      <w:start w:val="1"/>
      <w:numFmt w:val="bullet"/>
      <w:lvlText w:val=""/>
      <w:lvlJc w:val="left"/>
      <w:pPr>
        <w:ind w:left="4320" w:hanging="360"/>
      </w:pPr>
      <w:rPr>
        <w:rFonts w:ascii="Wingdings" w:hAnsi="Wingdings" w:cs="Wingdings" w:hint="default"/>
      </w:rPr>
    </w:lvl>
    <w:lvl w:ilvl="6" w:tplc="32DA5B7E">
      <w:start w:val="1"/>
      <w:numFmt w:val="bullet"/>
      <w:lvlText w:val=""/>
      <w:lvlJc w:val="left"/>
      <w:pPr>
        <w:ind w:left="5040" w:hanging="360"/>
      </w:pPr>
      <w:rPr>
        <w:rFonts w:ascii="Symbol" w:hAnsi="Symbol" w:cs="Symbol" w:hint="default"/>
      </w:rPr>
    </w:lvl>
    <w:lvl w:ilvl="7" w:tplc="4C9429E4">
      <w:start w:val="1"/>
      <w:numFmt w:val="bullet"/>
      <w:lvlText w:val="o"/>
      <w:lvlJc w:val="left"/>
      <w:pPr>
        <w:ind w:left="5760" w:hanging="360"/>
      </w:pPr>
      <w:rPr>
        <w:rFonts w:ascii="Courier New" w:hAnsi="Courier New" w:cs="Courier New" w:hint="default"/>
      </w:rPr>
    </w:lvl>
    <w:lvl w:ilvl="8" w:tplc="5A305ED6">
      <w:start w:val="1"/>
      <w:numFmt w:val="bullet"/>
      <w:lvlText w:val=""/>
      <w:lvlJc w:val="left"/>
      <w:pPr>
        <w:ind w:left="6480" w:hanging="360"/>
      </w:pPr>
      <w:rPr>
        <w:rFonts w:ascii="Wingdings" w:hAnsi="Wingdings" w:cs="Wingdings" w:hint="default"/>
      </w:rPr>
    </w:lvl>
  </w:abstractNum>
  <w:abstractNum w:abstractNumId="19">
    <w:nsid w:val="3BBB2ED4"/>
    <w:multiLevelType w:val="hybridMultilevel"/>
    <w:tmpl w:val="7F44EC46"/>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3D1C2804"/>
    <w:multiLevelType w:val="hybridMultilevel"/>
    <w:tmpl w:val="67A47C56"/>
    <w:lvl w:ilvl="0" w:tplc="0424000F">
      <w:start w:val="4"/>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1">
    <w:nsid w:val="4BF23955"/>
    <w:multiLevelType w:val="hybridMultilevel"/>
    <w:tmpl w:val="5920B5F6"/>
    <w:lvl w:ilvl="0" w:tplc="167A98CE">
      <w:start w:val="1"/>
      <w:numFmt w:val="bullet"/>
      <w:lvlText w:val=""/>
      <w:lvlJc w:val="left"/>
      <w:pPr>
        <w:ind w:left="720" w:hanging="360"/>
      </w:pPr>
      <w:rPr>
        <w:rFonts w:ascii="Symbol" w:hAnsi="Symbol" w:cs="Symbol" w:hint="default"/>
        <w:sz w:val="18"/>
        <w:szCs w:val="18"/>
      </w:rPr>
    </w:lvl>
    <w:lvl w:ilvl="1" w:tplc="AFE42B3A">
      <w:start w:val="1"/>
      <w:numFmt w:val="bullet"/>
      <w:lvlText w:val="o"/>
      <w:lvlJc w:val="left"/>
      <w:pPr>
        <w:ind w:left="1440" w:hanging="360"/>
      </w:pPr>
      <w:rPr>
        <w:rFonts w:ascii="Courier New" w:hAnsi="Courier New" w:cs="Courier New" w:hint="default"/>
      </w:rPr>
    </w:lvl>
    <w:lvl w:ilvl="2" w:tplc="CC2655E6">
      <w:start w:val="1"/>
      <w:numFmt w:val="bullet"/>
      <w:lvlText w:val=""/>
      <w:lvlJc w:val="left"/>
      <w:pPr>
        <w:ind w:left="2160" w:hanging="360"/>
      </w:pPr>
      <w:rPr>
        <w:rFonts w:ascii="Wingdings" w:hAnsi="Wingdings" w:cs="Wingdings" w:hint="default"/>
      </w:rPr>
    </w:lvl>
    <w:lvl w:ilvl="3" w:tplc="CA5CC714">
      <w:start w:val="1"/>
      <w:numFmt w:val="bullet"/>
      <w:lvlText w:val=""/>
      <w:lvlJc w:val="left"/>
      <w:pPr>
        <w:ind w:left="2880" w:hanging="360"/>
      </w:pPr>
      <w:rPr>
        <w:rFonts w:ascii="Symbol" w:hAnsi="Symbol" w:cs="Symbol" w:hint="default"/>
      </w:rPr>
    </w:lvl>
    <w:lvl w:ilvl="4" w:tplc="08503EF4">
      <w:start w:val="1"/>
      <w:numFmt w:val="bullet"/>
      <w:lvlText w:val="o"/>
      <w:lvlJc w:val="left"/>
      <w:pPr>
        <w:ind w:left="3600" w:hanging="360"/>
      </w:pPr>
      <w:rPr>
        <w:rFonts w:ascii="Courier New" w:hAnsi="Courier New" w:cs="Courier New" w:hint="default"/>
      </w:rPr>
    </w:lvl>
    <w:lvl w:ilvl="5" w:tplc="9A786CF0">
      <w:start w:val="1"/>
      <w:numFmt w:val="bullet"/>
      <w:lvlText w:val=""/>
      <w:lvlJc w:val="left"/>
      <w:pPr>
        <w:ind w:left="4320" w:hanging="360"/>
      </w:pPr>
      <w:rPr>
        <w:rFonts w:ascii="Wingdings" w:hAnsi="Wingdings" w:cs="Wingdings" w:hint="default"/>
      </w:rPr>
    </w:lvl>
    <w:lvl w:ilvl="6" w:tplc="B8E6E4D8">
      <w:start w:val="1"/>
      <w:numFmt w:val="bullet"/>
      <w:lvlText w:val=""/>
      <w:lvlJc w:val="left"/>
      <w:pPr>
        <w:ind w:left="5040" w:hanging="360"/>
      </w:pPr>
      <w:rPr>
        <w:rFonts w:ascii="Symbol" w:hAnsi="Symbol" w:cs="Symbol" w:hint="default"/>
      </w:rPr>
    </w:lvl>
    <w:lvl w:ilvl="7" w:tplc="CE8A13C4">
      <w:start w:val="1"/>
      <w:numFmt w:val="bullet"/>
      <w:lvlText w:val="o"/>
      <w:lvlJc w:val="left"/>
      <w:pPr>
        <w:ind w:left="5760" w:hanging="360"/>
      </w:pPr>
      <w:rPr>
        <w:rFonts w:ascii="Courier New" w:hAnsi="Courier New" w:cs="Courier New" w:hint="default"/>
      </w:rPr>
    </w:lvl>
    <w:lvl w:ilvl="8" w:tplc="9B9E7F60">
      <w:start w:val="1"/>
      <w:numFmt w:val="bullet"/>
      <w:lvlText w:val=""/>
      <w:lvlJc w:val="left"/>
      <w:pPr>
        <w:ind w:left="6480" w:hanging="360"/>
      </w:pPr>
      <w:rPr>
        <w:rFonts w:ascii="Wingdings" w:hAnsi="Wingdings" w:cs="Wingdings" w:hint="default"/>
      </w:rPr>
    </w:lvl>
  </w:abstractNum>
  <w:abstractNum w:abstractNumId="22">
    <w:nsid w:val="4E4563F2"/>
    <w:multiLevelType w:val="hybridMultilevel"/>
    <w:tmpl w:val="2FDA4346"/>
    <w:lvl w:ilvl="0" w:tplc="FFFFFFFF">
      <w:numFmt w:val="bullet"/>
      <w:lvlText w:val="-"/>
      <w:lvlJc w:val="left"/>
      <w:pPr>
        <w:tabs>
          <w:tab w:val="num" w:pos="360"/>
        </w:tabs>
        <w:ind w:left="360" w:hanging="360"/>
      </w:pPr>
      <w:rPr>
        <w:rFonts w:ascii="Arial" w:eastAsia="Times New Roman" w:hAnsi="Arial" w:cs="Arial" w:hint="default"/>
      </w:rPr>
    </w:lvl>
    <w:lvl w:ilvl="1" w:tplc="FFFFFFFF">
      <w:start w:val="1"/>
      <w:numFmt w:val="bullet"/>
      <w:lvlText w:val="o"/>
      <w:lvlJc w:val="left"/>
      <w:pPr>
        <w:tabs>
          <w:tab w:val="num" w:pos="1440"/>
        </w:tabs>
        <w:ind w:left="1440" w:hanging="360"/>
      </w:pPr>
      <w:rPr>
        <w:rFonts w:ascii="Courier New" w:hAnsi="Courier New" w:cs="Wingdings"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Wingdings"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Wingdings"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3">
    <w:nsid w:val="4FB517CB"/>
    <w:multiLevelType w:val="hybridMultilevel"/>
    <w:tmpl w:val="D28E15BE"/>
    <w:lvl w:ilvl="0" w:tplc="85E4109A">
      <w:start w:val="1"/>
      <w:numFmt w:val="bullet"/>
      <w:lvlText w:val=""/>
      <w:lvlJc w:val="left"/>
      <w:pPr>
        <w:ind w:left="720" w:hanging="360"/>
      </w:pPr>
      <w:rPr>
        <w:rFonts w:ascii="Symbol" w:hAnsi="Symbol" w:cs="Symbol" w:hint="default"/>
        <w:sz w:val="18"/>
        <w:szCs w:val="18"/>
      </w:rPr>
    </w:lvl>
    <w:lvl w:ilvl="1" w:tplc="6B3C6D0E">
      <w:start w:val="1"/>
      <w:numFmt w:val="bullet"/>
      <w:lvlText w:val="o"/>
      <w:lvlJc w:val="left"/>
      <w:pPr>
        <w:ind w:left="1440" w:hanging="360"/>
      </w:pPr>
      <w:rPr>
        <w:rFonts w:ascii="Courier New" w:hAnsi="Courier New" w:cs="Courier New" w:hint="default"/>
      </w:rPr>
    </w:lvl>
    <w:lvl w:ilvl="2" w:tplc="1B501390">
      <w:start w:val="1"/>
      <w:numFmt w:val="bullet"/>
      <w:lvlText w:val=""/>
      <w:lvlJc w:val="left"/>
      <w:pPr>
        <w:ind w:left="2160" w:hanging="360"/>
      </w:pPr>
      <w:rPr>
        <w:rFonts w:ascii="Wingdings" w:hAnsi="Wingdings" w:cs="Wingdings" w:hint="default"/>
      </w:rPr>
    </w:lvl>
    <w:lvl w:ilvl="3" w:tplc="E5D0EA4E">
      <w:start w:val="1"/>
      <w:numFmt w:val="bullet"/>
      <w:lvlText w:val=""/>
      <w:lvlJc w:val="left"/>
      <w:pPr>
        <w:ind w:left="2880" w:hanging="360"/>
      </w:pPr>
      <w:rPr>
        <w:rFonts w:ascii="Symbol" w:hAnsi="Symbol" w:cs="Symbol" w:hint="default"/>
      </w:rPr>
    </w:lvl>
    <w:lvl w:ilvl="4" w:tplc="5CB63764">
      <w:start w:val="1"/>
      <w:numFmt w:val="bullet"/>
      <w:lvlText w:val="o"/>
      <w:lvlJc w:val="left"/>
      <w:pPr>
        <w:ind w:left="3600" w:hanging="360"/>
      </w:pPr>
      <w:rPr>
        <w:rFonts w:ascii="Courier New" w:hAnsi="Courier New" w:cs="Courier New" w:hint="default"/>
      </w:rPr>
    </w:lvl>
    <w:lvl w:ilvl="5" w:tplc="5AFCD9CA">
      <w:start w:val="1"/>
      <w:numFmt w:val="bullet"/>
      <w:lvlText w:val=""/>
      <w:lvlJc w:val="left"/>
      <w:pPr>
        <w:ind w:left="4320" w:hanging="360"/>
      </w:pPr>
      <w:rPr>
        <w:rFonts w:ascii="Wingdings" w:hAnsi="Wingdings" w:cs="Wingdings" w:hint="default"/>
      </w:rPr>
    </w:lvl>
    <w:lvl w:ilvl="6" w:tplc="AA54D0D8">
      <w:start w:val="1"/>
      <w:numFmt w:val="bullet"/>
      <w:lvlText w:val=""/>
      <w:lvlJc w:val="left"/>
      <w:pPr>
        <w:ind w:left="5040" w:hanging="360"/>
      </w:pPr>
      <w:rPr>
        <w:rFonts w:ascii="Symbol" w:hAnsi="Symbol" w:cs="Symbol" w:hint="default"/>
      </w:rPr>
    </w:lvl>
    <w:lvl w:ilvl="7" w:tplc="AED80358">
      <w:start w:val="1"/>
      <w:numFmt w:val="bullet"/>
      <w:lvlText w:val="o"/>
      <w:lvlJc w:val="left"/>
      <w:pPr>
        <w:ind w:left="5760" w:hanging="360"/>
      </w:pPr>
      <w:rPr>
        <w:rFonts w:ascii="Courier New" w:hAnsi="Courier New" w:cs="Courier New" w:hint="default"/>
      </w:rPr>
    </w:lvl>
    <w:lvl w:ilvl="8" w:tplc="82684D98">
      <w:start w:val="1"/>
      <w:numFmt w:val="bullet"/>
      <w:lvlText w:val=""/>
      <w:lvlJc w:val="left"/>
      <w:pPr>
        <w:ind w:left="6480" w:hanging="360"/>
      </w:pPr>
      <w:rPr>
        <w:rFonts w:ascii="Wingdings" w:hAnsi="Wingdings" w:cs="Wingdings" w:hint="default"/>
      </w:rPr>
    </w:lvl>
  </w:abstractNum>
  <w:abstractNum w:abstractNumId="24">
    <w:nsid w:val="5008105A"/>
    <w:multiLevelType w:val="hybridMultilevel"/>
    <w:tmpl w:val="FC2A5D52"/>
    <w:lvl w:ilvl="0" w:tplc="7E6C7F7A">
      <w:start w:val="1"/>
      <w:numFmt w:val="bullet"/>
      <w:lvlText w:val=""/>
      <w:lvlJc w:val="left"/>
      <w:pPr>
        <w:ind w:left="720" w:hanging="360"/>
      </w:pPr>
      <w:rPr>
        <w:rFonts w:ascii="Symbol" w:hAnsi="Symbol" w:cs="Symbol" w:hint="default"/>
        <w:sz w:val="18"/>
        <w:szCs w:val="18"/>
      </w:rPr>
    </w:lvl>
    <w:lvl w:ilvl="1" w:tplc="EA4E5234">
      <w:start w:val="1"/>
      <w:numFmt w:val="bullet"/>
      <w:lvlText w:val="o"/>
      <w:lvlJc w:val="left"/>
      <w:pPr>
        <w:ind w:left="1440" w:hanging="360"/>
      </w:pPr>
      <w:rPr>
        <w:rFonts w:ascii="Courier New" w:hAnsi="Courier New" w:cs="Courier New" w:hint="default"/>
      </w:rPr>
    </w:lvl>
    <w:lvl w:ilvl="2" w:tplc="11D20AFE">
      <w:start w:val="1"/>
      <w:numFmt w:val="bullet"/>
      <w:lvlText w:val=""/>
      <w:lvlJc w:val="left"/>
      <w:pPr>
        <w:ind w:left="2160" w:hanging="360"/>
      </w:pPr>
      <w:rPr>
        <w:rFonts w:ascii="Wingdings" w:hAnsi="Wingdings" w:cs="Wingdings" w:hint="default"/>
      </w:rPr>
    </w:lvl>
    <w:lvl w:ilvl="3" w:tplc="1BA85FC2">
      <w:start w:val="1"/>
      <w:numFmt w:val="bullet"/>
      <w:lvlText w:val=""/>
      <w:lvlJc w:val="left"/>
      <w:pPr>
        <w:ind w:left="2880" w:hanging="360"/>
      </w:pPr>
      <w:rPr>
        <w:rFonts w:ascii="Symbol" w:hAnsi="Symbol" w:cs="Symbol" w:hint="default"/>
      </w:rPr>
    </w:lvl>
    <w:lvl w:ilvl="4" w:tplc="10DE7A0A">
      <w:start w:val="1"/>
      <w:numFmt w:val="bullet"/>
      <w:lvlText w:val="o"/>
      <w:lvlJc w:val="left"/>
      <w:pPr>
        <w:ind w:left="3600" w:hanging="360"/>
      </w:pPr>
      <w:rPr>
        <w:rFonts w:ascii="Courier New" w:hAnsi="Courier New" w:cs="Courier New" w:hint="default"/>
      </w:rPr>
    </w:lvl>
    <w:lvl w:ilvl="5" w:tplc="63869FA0">
      <w:start w:val="1"/>
      <w:numFmt w:val="bullet"/>
      <w:lvlText w:val=""/>
      <w:lvlJc w:val="left"/>
      <w:pPr>
        <w:ind w:left="4320" w:hanging="360"/>
      </w:pPr>
      <w:rPr>
        <w:rFonts w:ascii="Wingdings" w:hAnsi="Wingdings" w:cs="Wingdings" w:hint="default"/>
      </w:rPr>
    </w:lvl>
    <w:lvl w:ilvl="6" w:tplc="4274E2C6">
      <w:start w:val="1"/>
      <w:numFmt w:val="bullet"/>
      <w:lvlText w:val=""/>
      <w:lvlJc w:val="left"/>
      <w:pPr>
        <w:ind w:left="5040" w:hanging="360"/>
      </w:pPr>
      <w:rPr>
        <w:rFonts w:ascii="Symbol" w:hAnsi="Symbol" w:cs="Symbol" w:hint="default"/>
      </w:rPr>
    </w:lvl>
    <w:lvl w:ilvl="7" w:tplc="6DC6D0E6">
      <w:start w:val="1"/>
      <w:numFmt w:val="bullet"/>
      <w:lvlText w:val="o"/>
      <w:lvlJc w:val="left"/>
      <w:pPr>
        <w:ind w:left="5760" w:hanging="360"/>
      </w:pPr>
      <w:rPr>
        <w:rFonts w:ascii="Courier New" w:hAnsi="Courier New" w:cs="Courier New" w:hint="default"/>
      </w:rPr>
    </w:lvl>
    <w:lvl w:ilvl="8" w:tplc="BD6ED3CE">
      <w:start w:val="1"/>
      <w:numFmt w:val="bullet"/>
      <w:lvlText w:val=""/>
      <w:lvlJc w:val="left"/>
      <w:pPr>
        <w:ind w:left="6480" w:hanging="360"/>
      </w:pPr>
      <w:rPr>
        <w:rFonts w:ascii="Wingdings" w:hAnsi="Wingdings" w:cs="Wingdings" w:hint="default"/>
      </w:rPr>
    </w:lvl>
  </w:abstractNum>
  <w:abstractNum w:abstractNumId="25">
    <w:nsid w:val="546149B8"/>
    <w:multiLevelType w:val="hybridMultilevel"/>
    <w:tmpl w:val="D250D1D2"/>
    <w:lvl w:ilvl="0" w:tplc="10F4D6A2">
      <w:start w:val="1"/>
      <w:numFmt w:val="bullet"/>
      <w:lvlText w:val=""/>
      <w:lvlJc w:val="left"/>
      <w:pPr>
        <w:ind w:left="720" w:hanging="360"/>
      </w:pPr>
      <w:rPr>
        <w:rFonts w:ascii="Symbol" w:hAnsi="Symbol" w:cs="Symbol" w:hint="default"/>
        <w:sz w:val="18"/>
        <w:szCs w:val="18"/>
      </w:rPr>
    </w:lvl>
    <w:lvl w:ilvl="1" w:tplc="C2F81C6E">
      <w:start w:val="1"/>
      <w:numFmt w:val="bullet"/>
      <w:lvlText w:val="o"/>
      <w:lvlJc w:val="left"/>
      <w:pPr>
        <w:ind w:left="1440" w:hanging="360"/>
      </w:pPr>
      <w:rPr>
        <w:rFonts w:ascii="Courier New" w:hAnsi="Courier New" w:cs="Courier New" w:hint="default"/>
      </w:rPr>
    </w:lvl>
    <w:lvl w:ilvl="2" w:tplc="117635E4">
      <w:start w:val="1"/>
      <w:numFmt w:val="bullet"/>
      <w:lvlText w:val=""/>
      <w:lvlJc w:val="left"/>
      <w:pPr>
        <w:ind w:left="2160" w:hanging="360"/>
      </w:pPr>
      <w:rPr>
        <w:rFonts w:ascii="Wingdings" w:hAnsi="Wingdings" w:cs="Wingdings" w:hint="default"/>
      </w:rPr>
    </w:lvl>
    <w:lvl w:ilvl="3" w:tplc="F6D02574">
      <w:start w:val="1"/>
      <w:numFmt w:val="bullet"/>
      <w:lvlText w:val=""/>
      <w:lvlJc w:val="left"/>
      <w:pPr>
        <w:ind w:left="2880" w:hanging="360"/>
      </w:pPr>
      <w:rPr>
        <w:rFonts w:ascii="Symbol" w:hAnsi="Symbol" w:cs="Symbol" w:hint="default"/>
      </w:rPr>
    </w:lvl>
    <w:lvl w:ilvl="4" w:tplc="43767A24">
      <w:start w:val="1"/>
      <w:numFmt w:val="bullet"/>
      <w:lvlText w:val="o"/>
      <w:lvlJc w:val="left"/>
      <w:pPr>
        <w:ind w:left="3600" w:hanging="360"/>
      </w:pPr>
      <w:rPr>
        <w:rFonts w:ascii="Courier New" w:hAnsi="Courier New" w:cs="Courier New" w:hint="default"/>
      </w:rPr>
    </w:lvl>
    <w:lvl w:ilvl="5" w:tplc="4158461A">
      <w:start w:val="1"/>
      <w:numFmt w:val="bullet"/>
      <w:lvlText w:val=""/>
      <w:lvlJc w:val="left"/>
      <w:pPr>
        <w:ind w:left="4320" w:hanging="360"/>
      </w:pPr>
      <w:rPr>
        <w:rFonts w:ascii="Wingdings" w:hAnsi="Wingdings" w:cs="Wingdings" w:hint="default"/>
      </w:rPr>
    </w:lvl>
    <w:lvl w:ilvl="6" w:tplc="BFCEFC74">
      <w:start w:val="1"/>
      <w:numFmt w:val="bullet"/>
      <w:lvlText w:val=""/>
      <w:lvlJc w:val="left"/>
      <w:pPr>
        <w:ind w:left="5040" w:hanging="360"/>
      </w:pPr>
      <w:rPr>
        <w:rFonts w:ascii="Symbol" w:hAnsi="Symbol" w:cs="Symbol" w:hint="default"/>
      </w:rPr>
    </w:lvl>
    <w:lvl w:ilvl="7" w:tplc="783273E6">
      <w:start w:val="1"/>
      <w:numFmt w:val="bullet"/>
      <w:lvlText w:val="o"/>
      <w:lvlJc w:val="left"/>
      <w:pPr>
        <w:ind w:left="5760" w:hanging="360"/>
      </w:pPr>
      <w:rPr>
        <w:rFonts w:ascii="Courier New" w:hAnsi="Courier New" w:cs="Courier New" w:hint="default"/>
      </w:rPr>
    </w:lvl>
    <w:lvl w:ilvl="8" w:tplc="E20A16EC">
      <w:start w:val="1"/>
      <w:numFmt w:val="bullet"/>
      <w:lvlText w:val=""/>
      <w:lvlJc w:val="left"/>
      <w:pPr>
        <w:ind w:left="6480" w:hanging="360"/>
      </w:pPr>
      <w:rPr>
        <w:rFonts w:ascii="Wingdings" w:hAnsi="Wingdings" w:cs="Wingdings" w:hint="default"/>
      </w:rPr>
    </w:lvl>
  </w:abstractNum>
  <w:abstractNum w:abstractNumId="26">
    <w:nsid w:val="57F52095"/>
    <w:multiLevelType w:val="hybridMultilevel"/>
    <w:tmpl w:val="3ADC95C0"/>
    <w:lvl w:ilvl="0" w:tplc="0409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7">
    <w:nsid w:val="617F1F46"/>
    <w:multiLevelType w:val="hybridMultilevel"/>
    <w:tmpl w:val="C4E043D8"/>
    <w:lvl w:ilvl="0" w:tplc="D3E2080A">
      <w:start w:val="3"/>
      <w:numFmt w:val="upperRoman"/>
      <w:lvlText w:val="%1."/>
      <w:lvlJc w:val="left"/>
      <w:pPr>
        <w:ind w:left="720" w:hanging="720"/>
      </w:pPr>
      <w:rPr>
        <w:rFonts w:hint="default"/>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28">
    <w:nsid w:val="64C364EB"/>
    <w:multiLevelType w:val="hybridMultilevel"/>
    <w:tmpl w:val="97728CE8"/>
    <w:lvl w:ilvl="0" w:tplc="4BC643BE">
      <w:start w:val="1"/>
      <w:numFmt w:val="bullet"/>
      <w:lvlText w:val=""/>
      <w:lvlJc w:val="left"/>
      <w:pPr>
        <w:ind w:left="720" w:hanging="360"/>
      </w:pPr>
      <w:rPr>
        <w:rFonts w:ascii="Symbol" w:hAnsi="Symbol" w:cs="Symbol" w:hint="default"/>
        <w:sz w:val="18"/>
        <w:szCs w:val="18"/>
      </w:rPr>
    </w:lvl>
    <w:lvl w:ilvl="1" w:tplc="2E827924">
      <w:start w:val="1"/>
      <w:numFmt w:val="bullet"/>
      <w:lvlText w:val="o"/>
      <w:lvlJc w:val="left"/>
      <w:pPr>
        <w:ind w:left="1440" w:hanging="360"/>
      </w:pPr>
      <w:rPr>
        <w:rFonts w:ascii="Courier New" w:hAnsi="Courier New" w:cs="Courier New" w:hint="default"/>
      </w:rPr>
    </w:lvl>
    <w:lvl w:ilvl="2" w:tplc="CCF670C4">
      <w:start w:val="1"/>
      <w:numFmt w:val="bullet"/>
      <w:lvlText w:val=""/>
      <w:lvlJc w:val="left"/>
      <w:pPr>
        <w:ind w:left="2160" w:hanging="360"/>
      </w:pPr>
      <w:rPr>
        <w:rFonts w:ascii="Wingdings" w:hAnsi="Wingdings" w:cs="Wingdings" w:hint="default"/>
      </w:rPr>
    </w:lvl>
    <w:lvl w:ilvl="3" w:tplc="8A60F982">
      <w:start w:val="1"/>
      <w:numFmt w:val="bullet"/>
      <w:lvlText w:val=""/>
      <w:lvlJc w:val="left"/>
      <w:pPr>
        <w:ind w:left="2880" w:hanging="360"/>
      </w:pPr>
      <w:rPr>
        <w:rFonts w:ascii="Symbol" w:hAnsi="Symbol" w:cs="Symbol" w:hint="default"/>
      </w:rPr>
    </w:lvl>
    <w:lvl w:ilvl="4" w:tplc="9426DDD4">
      <w:start w:val="1"/>
      <w:numFmt w:val="bullet"/>
      <w:lvlText w:val="o"/>
      <w:lvlJc w:val="left"/>
      <w:pPr>
        <w:ind w:left="3600" w:hanging="360"/>
      </w:pPr>
      <w:rPr>
        <w:rFonts w:ascii="Courier New" w:hAnsi="Courier New" w:cs="Courier New" w:hint="default"/>
      </w:rPr>
    </w:lvl>
    <w:lvl w:ilvl="5" w:tplc="C486FA9C">
      <w:start w:val="1"/>
      <w:numFmt w:val="bullet"/>
      <w:lvlText w:val=""/>
      <w:lvlJc w:val="left"/>
      <w:pPr>
        <w:ind w:left="4320" w:hanging="360"/>
      </w:pPr>
      <w:rPr>
        <w:rFonts w:ascii="Wingdings" w:hAnsi="Wingdings" w:cs="Wingdings" w:hint="default"/>
      </w:rPr>
    </w:lvl>
    <w:lvl w:ilvl="6" w:tplc="B502AD16">
      <w:start w:val="1"/>
      <w:numFmt w:val="bullet"/>
      <w:lvlText w:val=""/>
      <w:lvlJc w:val="left"/>
      <w:pPr>
        <w:ind w:left="5040" w:hanging="360"/>
      </w:pPr>
      <w:rPr>
        <w:rFonts w:ascii="Symbol" w:hAnsi="Symbol" w:cs="Symbol" w:hint="default"/>
      </w:rPr>
    </w:lvl>
    <w:lvl w:ilvl="7" w:tplc="B01CC104">
      <w:start w:val="1"/>
      <w:numFmt w:val="bullet"/>
      <w:lvlText w:val="o"/>
      <w:lvlJc w:val="left"/>
      <w:pPr>
        <w:ind w:left="5760" w:hanging="360"/>
      </w:pPr>
      <w:rPr>
        <w:rFonts w:ascii="Courier New" w:hAnsi="Courier New" w:cs="Courier New" w:hint="default"/>
      </w:rPr>
    </w:lvl>
    <w:lvl w:ilvl="8" w:tplc="6756DEFC">
      <w:start w:val="1"/>
      <w:numFmt w:val="bullet"/>
      <w:lvlText w:val=""/>
      <w:lvlJc w:val="left"/>
      <w:pPr>
        <w:ind w:left="6480" w:hanging="360"/>
      </w:pPr>
      <w:rPr>
        <w:rFonts w:ascii="Wingdings" w:hAnsi="Wingdings" w:cs="Wingdings" w:hint="default"/>
      </w:rPr>
    </w:lvl>
  </w:abstractNum>
  <w:abstractNum w:abstractNumId="29">
    <w:nsid w:val="6634231A"/>
    <w:multiLevelType w:val="hybridMultilevel"/>
    <w:tmpl w:val="9EF806CC"/>
    <w:lvl w:ilvl="0" w:tplc="2BB4270A">
      <w:start w:val="5"/>
      <w:numFmt w:val="lowerLetter"/>
      <w:lvlText w:val="%1."/>
      <w:lvlJc w:val="left"/>
      <w:pPr>
        <w:ind w:left="720" w:hanging="360"/>
      </w:pPr>
      <w:rPr>
        <w:rFonts w:ascii="Arial" w:hAnsi="Arial" w:cs="Arial" w:hint="default"/>
        <w:sz w:val="18"/>
        <w:szCs w:val="18"/>
      </w:rPr>
    </w:lvl>
    <w:lvl w:ilvl="1" w:tplc="FC0AA6D0">
      <w:start w:val="1"/>
      <w:numFmt w:val="lowerLetter"/>
      <w:lvlText w:val="%2."/>
      <w:lvlJc w:val="left"/>
      <w:pPr>
        <w:ind w:left="1440" w:hanging="360"/>
      </w:pPr>
    </w:lvl>
    <w:lvl w:ilvl="2" w:tplc="18061494">
      <w:start w:val="1"/>
      <w:numFmt w:val="lowerLetter"/>
      <w:lvlText w:val="%3."/>
      <w:lvlJc w:val="left"/>
      <w:pPr>
        <w:ind w:left="2160" w:hanging="360"/>
      </w:pPr>
    </w:lvl>
    <w:lvl w:ilvl="3" w:tplc="C07C10D4">
      <w:start w:val="1"/>
      <w:numFmt w:val="lowerLetter"/>
      <w:lvlText w:val="%4."/>
      <w:lvlJc w:val="left"/>
      <w:pPr>
        <w:ind w:left="2880" w:hanging="360"/>
      </w:pPr>
    </w:lvl>
    <w:lvl w:ilvl="4" w:tplc="043A6A4E">
      <w:start w:val="1"/>
      <w:numFmt w:val="lowerLetter"/>
      <w:lvlText w:val="%5."/>
      <w:lvlJc w:val="left"/>
      <w:pPr>
        <w:ind w:left="3600" w:hanging="360"/>
      </w:pPr>
    </w:lvl>
    <w:lvl w:ilvl="5" w:tplc="A1B65502">
      <w:start w:val="1"/>
      <w:numFmt w:val="lowerLetter"/>
      <w:lvlText w:val="%6."/>
      <w:lvlJc w:val="left"/>
      <w:pPr>
        <w:ind w:left="4320" w:hanging="360"/>
      </w:pPr>
    </w:lvl>
    <w:lvl w:ilvl="6" w:tplc="93189BE4">
      <w:start w:val="1"/>
      <w:numFmt w:val="lowerLetter"/>
      <w:lvlText w:val="%7."/>
      <w:lvlJc w:val="left"/>
      <w:pPr>
        <w:ind w:left="5040" w:hanging="360"/>
      </w:pPr>
    </w:lvl>
    <w:lvl w:ilvl="7" w:tplc="09B011E2">
      <w:start w:val="1"/>
      <w:numFmt w:val="lowerLetter"/>
      <w:lvlText w:val="%8."/>
      <w:lvlJc w:val="left"/>
      <w:pPr>
        <w:ind w:left="5760" w:hanging="360"/>
      </w:pPr>
    </w:lvl>
    <w:lvl w:ilvl="8" w:tplc="57C0C64C">
      <w:start w:val="1"/>
      <w:numFmt w:val="lowerLetter"/>
      <w:lvlText w:val="%9."/>
      <w:lvlJc w:val="left"/>
      <w:pPr>
        <w:ind w:left="6480" w:hanging="360"/>
      </w:pPr>
    </w:lvl>
  </w:abstractNum>
  <w:abstractNum w:abstractNumId="30">
    <w:nsid w:val="68376470"/>
    <w:multiLevelType w:val="hybridMultilevel"/>
    <w:tmpl w:val="DA2AFB48"/>
    <w:lvl w:ilvl="0" w:tplc="C3260D6A">
      <w:start w:val="1"/>
      <w:numFmt w:val="bullet"/>
      <w:lvlText w:val=""/>
      <w:lvlJc w:val="left"/>
      <w:pPr>
        <w:ind w:left="720" w:hanging="360"/>
      </w:pPr>
      <w:rPr>
        <w:rFonts w:ascii="Symbol" w:hAnsi="Symbol" w:cs="Symbol" w:hint="default"/>
        <w:sz w:val="18"/>
        <w:szCs w:val="18"/>
      </w:rPr>
    </w:lvl>
    <w:lvl w:ilvl="1" w:tplc="F866076A">
      <w:start w:val="1"/>
      <w:numFmt w:val="bullet"/>
      <w:lvlText w:val="o"/>
      <w:lvlJc w:val="left"/>
      <w:pPr>
        <w:ind w:left="1440" w:hanging="360"/>
      </w:pPr>
      <w:rPr>
        <w:rFonts w:ascii="Courier New" w:hAnsi="Courier New" w:cs="Courier New" w:hint="default"/>
      </w:rPr>
    </w:lvl>
    <w:lvl w:ilvl="2" w:tplc="C1F8D1D8">
      <w:start w:val="1"/>
      <w:numFmt w:val="bullet"/>
      <w:lvlText w:val=""/>
      <w:lvlJc w:val="left"/>
      <w:pPr>
        <w:ind w:left="2160" w:hanging="360"/>
      </w:pPr>
      <w:rPr>
        <w:rFonts w:ascii="Wingdings" w:hAnsi="Wingdings" w:cs="Wingdings" w:hint="default"/>
      </w:rPr>
    </w:lvl>
    <w:lvl w:ilvl="3" w:tplc="CD941F84">
      <w:start w:val="1"/>
      <w:numFmt w:val="bullet"/>
      <w:lvlText w:val=""/>
      <w:lvlJc w:val="left"/>
      <w:pPr>
        <w:ind w:left="2880" w:hanging="360"/>
      </w:pPr>
      <w:rPr>
        <w:rFonts w:ascii="Symbol" w:hAnsi="Symbol" w:cs="Symbol" w:hint="default"/>
      </w:rPr>
    </w:lvl>
    <w:lvl w:ilvl="4" w:tplc="4CF49C98">
      <w:start w:val="1"/>
      <w:numFmt w:val="bullet"/>
      <w:lvlText w:val="o"/>
      <w:lvlJc w:val="left"/>
      <w:pPr>
        <w:ind w:left="3600" w:hanging="360"/>
      </w:pPr>
      <w:rPr>
        <w:rFonts w:ascii="Courier New" w:hAnsi="Courier New" w:cs="Courier New" w:hint="default"/>
      </w:rPr>
    </w:lvl>
    <w:lvl w:ilvl="5" w:tplc="D8EC65B8">
      <w:start w:val="1"/>
      <w:numFmt w:val="bullet"/>
      <w:lvlText w:val=""/>
      <w:lvlJc w:val="left"/>
      <w:pPr>
        <w:ind w:left="4320" w:hanging="360"/>
      </w:pPr>
      <w:rPr>
        <w:rFonts w:ascii="Wingdings" w:hAnsi="Wingdings" w:cs="Wingdings" w:hint="default"/>
      </w:rPr>
    </w:lvl>
    <w:lvl w:ilvl="6" w:tplc="BB425160">
      <w:start w:val="1"/>
      <w:numFmt w:val="bullet"/>
      <w:lvlText w:val=""/>
      <w:lvlJc w:val="left"/>
      <w:pPr>
        <w:ind w:left="5040" w:hanging="360"/>
      </w:pPr>
      <w:rPr>
        <w:rFonts w:ascii="Symbol" w:hAnsi="Symbol" w:cs="Symbol" w:hint="default"/>
      </w:rPr>
    </w:lvl>
    <w:lvl w:ilvl="7" w:tplc="5F641E34">
      <w:start w:val="1"/>
      <w:numFmt w:val="bullet"/>
      <w:lvlText w:val="o"/>
      <w:lvlJc w:val="left"/>
      <w:pPr>
        <w:ind w:left="5760" w:hanging="360"/>
      </w:pPr>
      <w:rPr>
        <w:rFonts w:ascii="Courier New" w:hAnsi="Courier New" w:cs="Courier New" w:hint="default"/>
      </w:rPr>
    </w:lvl>
    <w:lvl w:ilvl="8" w:tplc="0C8CA57E">
      <w:start w:val="1"/>
      <w:numFmt w:val="bullet"/>
      <w:lvlText w:val=""/>
      <w:lvlJc w:val="left"/>
      <w:pPr>
        <w:ind w:left="6480" w:hanging="360"/>
      </w:pPr>
      <w:rPr>
        <w:rFonts w:ascii="Wingdings" w:hAnsi="Wingdings" w:cs="Wingdings" w:hint="default"/>
      </w:rPr>
    </w:lvl>
  </w:abstractNum>
  <w:abstractNum w:abstractNumId="31">
    <w:nsid w:val="6C6117F7"/>
    <w:multiLevelType w:val="hybridMultilevel"/>
    <w:tmpl w:val="46827678"/>
    <w:lvl w:ilvl="0" w:tplc="70608734">
      <w:start w:val="1"/>
      <w:numFmt w:val="bullet"/>
      <w:lvlText w:val=""/>
      <w:lvlJc w:val="left"/>
      <w:pPr>
        <w:ind w:left="720" w:hanging="360"/>
      </w:pPr>
      <w:rPr>
        <w:rFonts w:ascii="Symbol" w:hAnsi="Symbol" w:cs="Symbol" w:hint="default"/>
        <w:sz w:val="18"/>
        <w:szCs w:val="18"/>
      </w:rPr>
    </w:lvl>
    <w:lvl w:ilvl="1" w:tplc="6D7EE9C6">
      <w:start w:val="1"/>
      <w:numFmt w:val="bullet"/>
      <w:lvlText w:val="o"/>
      <w:lvlJc w:val="left"/>
      <w:pPr>
        <w:ind w:left="1440" w:hanging="360"/>
      </w:pPr>
      <w:rPr>
        <w:rFonts w:ascii="Courier New" w:hAnsi="Courier New" w:cs="Courier New" w:hint="default"/>
      </w:rPr>
    </w:lvl>
    <w:lvl w:ilvl="2" w:tplc="19A89FAE">
      <w:start w:val="1"/>
      <w:numFmt w:val="bullet"/>
      <w:lvlText w:val=""/>
      <w:lvlJc w:val="left"/>
      <w:pPr>
        <w:ind w:left="2160" w:hanging="360"/>
      </w:pPr>
      <w:rPr>
        <w:rFonts w:ascii="Wingdings" w:hAnsi="Wingdings" w:cs="Wingdings" w:hint="default"/>
      </w:rPr>
    </w:lvl>
    <w:lvl w:ilvl="3" w:tplc="58844F10">
      <w:start w:val="1"/>
      <w:numFmt w:val="bullet"/>
      <w:lvlText w:val=""/>
      <w:lvlJc w:val="left"/>
      <w:pPr>
        <w:ind w:left="2880" w:hanging="360"/>
      </w:pPr>
      <w:rPr>
        <w:rFonts w:ascii="Symbol" w:hAnsi="Symbol" w:cs="Symbol" w:hint="default"/>
      </w:rPr>
    </w:lvl>
    <w:lvl w:ilvl="4" w:tplc="A5624256">
      <w:start w:val="1"/>
      <w:numFmt w:val="bullet"/>
      <w:lvlText w:val="o"/>
      <w:lvlJc w:val="left"/>
      <w:pPr>
        <w:ind w:left="3600" w:hanging="360"/>
      </w:pPr>
      <w:rPr>
        <w:rFonts w:ascii="Courier New" w:hAnsi="Courier New" w:cs="Courier New" w:hint="default"/>
      </w:rPr>
    </w:lvl>
    <w:lvl w:ilvl="5" w:tplc="39BC3AD2">
      <w:start w:val="1"/>
      <w:numFmt w:val="bullet"/>
      <w:lvlText w:val=""/>
      <w:lvlJc w:val="left"/>
      <w:pPr>
        <w:ind w:left="4320" w:hanging="360"/>
      </w:pPr>
      <w:rPr>
        <w:rFonts w:ascii="Wingdings" w:hAnsi="Wingdings" w:cs="Wingdings" w:hint="default"/>
      </w:rPr>
    </w:lvl>
    <w:lvl w:ilvl="6" w:tplc="F2401D44">
      <w:start w:val="1"/>
      <w:numFmt w:val="bullet"/>
      <w:lvlText w:val=""/>
      <w:lvlJc w:val="left"/>
      <w:pPr>
        <w:ind w:left="5040" w:hanging="360"/>
      </w:pPr>
      <w:rPr>
        <w:rFonts w:ascii="Symbol" w:hAnsi="Symbol" w:cs="Symbol" w:hint="default"/>
      </w:rPr>
    </w:lvl>
    <w:lvl w:ilvl="7" w:tplc="FAC84E08">
      <w:start w:val="1"/>
      <w:numFmt w:val="bullet"/>
      <w:lvlText w:val="o"/>
      <w:lvlJc w:val="left"/>
      <w:pPr>
        <w:ind w:left="5760" w:hanging="360"/>
      </w:pPr>
      <w:rPr>
        <w:rFonts w:ascii="Courier New" w:hAnsi="Courier New" w:cs="Courier New" w:hint="default"/>
      </w:rPr>
    </w:lvl>
    <w:lvl w:ilvl="8" w:tplc="ED1E24C2">
      <w:start w:val="1"/>
      <w:numFmt w:val="bullet"/>
      <w:lvlText w:val=""/>
      <w:lvlJc w:val="left"/>
      <w:pPr>
        <w:ind w:left="6480" w:hanging="360"/>
      </w:pPr>
      <w:rPr>
        <w:rFonts w:ascii="Wingdings" w:hAnsi="Wingdings" w:cs="Wingdings" w:hint="default"/>
      </w:rPr>
    </w:lvl>
  </w:abstractNum>
  <w:abstractNum w:abstractNumId="32">
    <w:nsid w:val="71620985"/>
    <w:multiLevelType w:val="hybridMultilevel"/>
    <w:tmpl w:val="A4F00DD4"/>
    <w:lvl w:ilvl="0" w:tplc="04240001">
      <w:start w:val="1"/>
      <w:numFmt w:val="bullet"/>
      <w:lvlText w:val=""/>
      <w:lvlJc w:val="left"/>
      <w:pPr>
        <w:ind w:left="1800" w:hanging="360"/>
      </w:pPr>
      <w:rPr>
        <w:rFonts w:ascii="Symbol" w:hAnsi="Symbol" w:hint="default"/>
      </w:rPr>
    </w:lvl>
    <w:lvl w:ilvl="1" w:tplc="04240003">
      <w:start w:val="1"/>
      <w:numFmt w:val="bullet"/>
      <w:lvlText w:val="o"/>
      <w:lvlJc w:val="left"/>
      <w:pPr>
        <w:ind w:left="2520" w:hanging="360"/>
      </w:pPr>
      <w:rPr>
        <w:rFonts w:ascii="Courier New" w:hAnsi="Courier New" w:cs="Courier New" w:hint="default"/>
      </w:rPr>
    </w:lvl>
    <w:lvl w:ilvl="2" w:tplc="04240005">
      <w:start w:val="1"/>
      <w:numFmt w:val="bullet"/>
      <w:lvlText w:val=""/>
      <w:lvlJc w:val="left"/>
      <w:pPr>
        <w:ind w:left="3240" w:hanging="360"/>
      </w:pPr>
      <w:rPr>
        <w:rFonts w:ascii="Wingdings" w:hAnsi="Wingdings" w:hint="default"/>
      </w:rPr>
    </w:lvl>
    <w:lvl w:ilvl="3" w:tplc="04240001">
      <w:start w:val="1"/>
      <w:numFmt w:val="bullet"/>
      <w:lvlText w:val=""/>
      <w:lvlJc w:val="left"/>
      <w:pPr>
        <w:ind w:left="3960" w:hanging="360"/>
      </w:pPr>
      <w:rPr>
        <w:rFonts w:ascii="Symbol" w:hAnsi="Symbol" w:hint="default"/>
      </w:rPr>
    </w:lvl>
    <w:lvl w:ilvl="4" w:tplc="04240003">
      <w:start w:val="1"/>
      <w:numFmt w:val="bullet"/>
      <w:lvlText w:val="o"/>
      <w:lvlJc w:val="left"/>
      <w:pPr>
        <w:ind w:left="4680" w:hanging="360"/>
      </w:pPr>
      <w:rPr>
        <w:rFonts w:ascii="Courier New" w:hAnsi="Courier New" w:cs="Courier New" w:hint="default"/>
      </w:rPr>
    </w:lvl>
    <w:lvl w:ilvl="5" w:tplc="04240005">
      <w:start w:val="1"/>
      <w:numFmt w:val="bullet"/>
      <w:lvlText w:val=""/>
      <w:lvlJc w:val="left"/>
      <w:pPr>
        <w:ind w:left="5400" w:hanging="360"/>
      </w:pPr>
      <w:rPr>
        <w:rFonts w:ascii="Wingdings" w:hAnsi="Wingdings" w:hint="default"/>
      </w:rPr>
    </w:lvl>
    <w:lvl w:ilvl="6" w:tplc="04240001">
      <w:start w:val="1"/>
      <w:numFmt w:val="bullet"/>
      <w:lvlText w:val=""/>
      <w:lvlJc w:val="left"/>
      <w:pPr>
        <w:ind w:left="6120" w:hanging="360"/>
      </w:pPr>
      <w:rPr>
        <w:rFonts w:ascii="Symbol" w:hAnsi="Symbol" w:hint="default"/>
      </w:rPr>
    </w:lvl>
    <w:lvl w:ilvl="7" w:tplc="04240003">
      <w:start w:val="1"/>
      <w:numFmt w:val="bullet"/>
      <w:lvlText w:val="o"/>
      <w:lvlJc w:val="left"/>
      <w:pPr>
        <w:ind w:left="6840" w:hanging="360"/>
      </w:pPr>
      <w:rPr>
        <w:rFonts w:ascii="Courier New" w:hAnsi="Courier New" w:cs="Courier New" w:hint="default"/>
      </w:rPr>
    </w:lvl>
    <w:lvl w:ilvl="8" w:tplc="04240005">
      <w:start w:val="1"/>
      <w:numFmt w:val="bullet"/>
      <w:lvlText w:val=""/>
      <w:lvlJc w:val="left"/>
      <w:pPr>
        <w:ind w:left="7560" w:hanging="360"/>
      </w:pPr>
      <w:rPr>
        <w:rFonts w:ascii="Wingdings" w:hAnsi="Wingdings" w:hint="default"/>
      </w:rPr>
    </w:lvl>
  </w:abstractNum>
  <w:abstractNum w:abstractNumId="33">
    <w:nsid w:val="7479093D"/>
    <w:multiLevelType w:val="hybridMultilevel"/>
    <w:tmpl w:val="F76A30CA"/>
    <w:lvl w:ilvl="0" w:tplc="D3E2080A">
      <w:start w:val="3"/>
      <w:numFmt w:val="upperRoman"/>
      <w:lvlText w:val="%1."/>
      <w:lvlJc w:val="left"/>
      <w:pPr>
        <w:ind w:left="720" w:hanging="720"/>
      </w:pPr>
      <w:rPr>
        <w:rFonts w:hint="default"/>
      </w:r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34">
    <w:nsid w:val="79934A62"/>
    <w:multiLevelType w:val="hybridMultilevel"/>
    <w:tmpl w:val="90581D7C"/>
    <w:lvl w:ilvl="0" w:tplc="85F806E4">
      <w:start w:val="1"/>
      <w:numFmt w:val="bullet"/>
      <w:lvlText w:val=""/>
      <w:lvlJc w:val="left"/>
      <w:pPr>
        <w:ind w:left="720" w:hanging="360"/>
      </w:pPr>
      <w:rPr>
        <w:rFonts w:ascii="Symbol" w:hAnsi="Symbol" w:cs="Symbol" w:hint="default"/>
        <w:sz w:val="18"/>
        <w:szCs w:val="18"/>
      </w:rPr>
    </w:lvl>
    <w:lvl w:ilvl="1" w:tplc="C974FB7E">
      <w:start w:val="1"/>
      <w:numFmt w:val="bullet"/>
      <w:lvlText w:val="o"/>
      <w:lvlJc w:val="left"/>
      <w:pPr>
        <w:ind w:left="1440" w:hanging="360"/>
      </w:pPr>
      <w:rPr>
        <w:rFonts w:ascii="Courier New" w:hAnsi="Courier New" w:cs="Courier New" w:hint="default"/>
      </w:rPr>
    </w:lvl>
    <w:lvl w:ilvl="2" w:tplc="BEAC800C">
      <w:start w:val="1"/>
      <w:numFmt w:val="bullet"/>
      <w:lvlText w:val=""/>
      <w:lvlJc w:val="left"/>
      <w:pPr>
        <w:ind w:left="2160" w:hanging="360"/>
      </w:pPr>
      <w:rPr>
        <w:rFonts w:ascii="Wingdings" w:hAnsi="Wingdings" w:cs="Wingdings" w:hint="default"/>
      </w:rPr>
    </w:lvl>
    <w:lvl w:ilvl="3" w:tplc="B2AE67DE">
      <w:start w:val="1"/>
      <w:numFmt w:val="bullet"/>
      <w:lvlText w:val=""/>
      <w:lvlJc w:val="left"/>
      <w:pPr>
        <w:ind w:left="2880" w:hanging="360"/>
      </w:pPr>
      <w:rPr>
        <w:rFonts w:ascii="Symbol" w:hAnsi="Symbol" w:cs="Symbol" w:hint="default"/>
      </w:rPr>
    </w:lvl>
    <w:lvl w:ilvl="4" w:tplc="0DDCEDA6">
      <w:start w:val="1"/>
      <w:numFmt w:val="bullet"/>
      <w:lvlText w:val="o"/>
      <w:lvlJc w:val="left"/>
      <w:pPr>
        <w:ind w:left="3600" w:hanging="360"/>
      </w:pPr>
      <w:rPr>
        <w:rFonts w:ascii="Courier New" w:hAnsi="Courier New" w:cs="Courier New" w:hint="default"/>
      </w:rPr>
    </w:lvl>
    <w:lvl w:ilvl="5" w:tplc="9558CE14">
      <w:start w:val="1"/>
      <w:numFmt w:val="bullet"/>
      <w:lvlText w:val=""/>
      <w:lvlJc w:val="left"/>
      <w:pPr>
        <w:ind w:left="4320" w:hanging="360"/>
      </w:pPr>
      <w:rPr>
        <w:rFonts w:ascii="Wingdings" w:hAnsi="Wingdings" w:cs="Wingdings" w:hint="default"/>
      </w:rPr>
    </w:lvl>
    <w:lvl w:ilvl="6" w:tplc="60065382">
      <w:start w:val="1"/>
      <w:numFmt w:val="bullet"/>
      <w:lvlText w:val=""/>
      <w:lvlJc w:val="left"/>
      <w:pPr>
        <w:ind w:left="5040" w:hanging="360"/>
      </w:pPr>
      <w:rPr>
        <w:rFonts w:ascii="Symbol" w:hAnsi="Symbol" w:cs="Symbol" w:hint="default"/>
      </w:rPr>
    </w:lvl>
    <w:lvl w:ilvl="7" w:tplc="F6445A86">
      <w:start w:val="1"/>
      <w:numFmt w:val="bullet"/>
      <w:lvlText w:val="o"/>
      <w:lvlJc w:val="left"/>
      <w:pPr>
        <w:ind w:left="5760" w:hanging="360"/>
      </w:pPr>
      <w:rPr>
        <w:rFonts w:ascii="Courier New" w:hAnsi="Courier New" w:cs="Courier New" w:hint="default"/>
      </w:rPr>
    </w:lvl>
    <w:lvl w:ilvl="8" w:tplc="2B40C03C">
      <w:start w:val="1"/>
      <w:numFmt w:val="bullet"/>
      <w:lvlText w:val=""/>
      <w:lvlJc w:val="left"/>
      <w:pPr>
        <w:ind w:left="6480" w:hanging="360"/>
      </w:pPr>
      <w:rPr>
        <w:rFonts w:ascii="Wingdings" w:hAnsi="Wingdings" w:cs="Wingdings" w:hint="default"/>
      </w:rPr>
    </w:lvl>
  </w:abstractNum>
  <w:abstractNum w:abstractNumId="35">
    <w:nsid w:val="7E1947C4"/>
    <w:multiLevelType w:val="hybridMultilevel"/>
    <w:tmpl w:val="C902E862"/>
    <w:lvl w:ilvl="0" w:tplc="78C0B82C">
      <w:start w:val="1"/>
      <w:numFmt w:val="bullet"/>
      <w:lvlText w:val=""/>
      <w:lvlJc w:val="left"/>
      <w:pPr>
        <w:ind w:left="720" w:hanging="360"/>
      </w:pPr>
      <w:rPr>
        <w:rFonts w:ascii="Symbol" w:hAnsi="Symbol" w:cs="Symbol" w:hint="default"/>
        <w:sz w:val="18"/>
        <w:szCs w:val="18"/>
      </w:rPr>
    </w:lvl>
    <w:lvl w:ilvl="1" w:tplc="FD287DAC">
      <w:start w:val="1"/>
      <w:numFmt w:val="bullet"/>
      <w:lvlText w:val="o"/>
      <w:lvlJc w:val="left"/>
      <w:pPr>
        <w:ind w:left="1440" w:hanging="360"/>
      </w:pPr>
      <w:rPr>
        <w:rFonts w:ascii="Courier New" w:hAnsi="Courier New" w:cs="Courier New" w:hint="default"/>
      </w:rPr>
    </w:lvl>
    <w:lvl w:ilvl="2" w:tplc="94589588">
      <w:start w:val="1"/>
      <w:numFmt w:val="bullet"/>
      <w:lvlText w:val=""/>
      <w:lvlJc w:val="left"/>
      <w:pPr>
        <w:ind w:left="2160" w:hanging="360"/>
      </w:pPr>
      <w:rPr>
        <w:rFonts w:ascii="Wingdings" w:hAnsi="Wingdings" w:cs="Wingdings" w:hint="default"/>
      </w:rPr>
    </w:lvl>
    <w:lvl w:ilvl="3" w:tplc="0DEEACCA">
      <w:start w:val="1"/>
      <w:numFmt w:val="bullet"/>
      <w:lvlText w:val=""/>
      <w:lvlJc w:val="left"/>
      <w:pPr>
        <w:ind w:left="2880" w:hanging="360"/>
      </w:pPr>
      <w:rPr>
        <w:rFonts w:ascii="Symbol" w:hAnsi="Symbol" w:cs="Symbol" w:hint="default"/>
      </w:rPr>
    </w:lvl>
    <w:lvl w:ilvl="4" w:tplc="3C561FFE">
      <w:start w:val="1"/>
      <w:numFmt w:val="bullet"/>
      <w:lvlText w:val="o"/>
      <w:lvlJc w:val="left"/>
      <w:pPr>
        <w:ind w:left="3600" w:hanging="360"/>
      </w:pPr>
      <w:rPr>
        <w:rFonts w:ascii="Courier New" w:hAnsi="Courier New" w:cs="Courier New" w:hint="default"/>
      </w:rPr>
    </w:lvl>
    <w:lvl w:ilvl="5" w:tplc="B726E258">
      <w:start w:val="1"/>
      <w:numFmt w:val="bullet"/>
      <w:lvlText w:val=""/>
      <w:lvlJc w:val="left"/>
      <w:pPr>
        <w:ind w:left="4320" w:hanging="360"/>
      </w:pPr>
      <w:rPr>
        <w:rFonts w:ascii="Wingdings" w:hAnsi="Wingdings" w:cs="Wingdings" w:hint="default"/>
      </w:rPr>
    </w:lvl>
    <w:lvl w:ilvl="6" w:tplc="EAA8E40E">
      <w:start w:val="1"/>
      <w:numFmt w:val="bullet"/>
      <w:lvlText w:val=""/>
      <w:lvlJc w:val="left"/>
      <w:pPr>
        <w:ind w:left="5040" w:hanging="360"/>
      </w:pPr>
      <w:rPr>
        <w:rFonts w:ascii="Symbol" w:hAnsi="Symbol" w:cs="Symbol" w:hint="default"/>
      </w:rPr>
    </w:lvl>
    <w:lvl w:ilvl="7" w:tplc="7032A64E">
      <w:start w:val="1"/>
      <w:numFmt w:val="bullet"/>
      <w:lvlText w:val="o"/>
      <w:lvlJc w:val="left"/>
      <w:pPr>
        <w:ind w:left="5760" w:hanging="360"/>
      </w:pPr>
      <w:rPr>
        <w:rFonts w:ascii="Courier New" w:hAnsi="Courier New" w:cs="Courier New" w:hint="default"/>
      </w:rPr>
    </w:lvl>
    <w:lvl w:ilvl="8" w:tplc="8084A93E">
      <w:start w:val="1"/>
      <w:numFmt w:val="bullet"/>
      <w:lvlText w:val=""/>
      <w:lvlJc w:val="left"/>
      <w:pPr>
        <w:ind w:left="6480" w:hanging="360"/>
      </w:pPr>
      <w:rPr>
        <w:rFonts w:ascii="Wingdings" w:hAnsi="Wingdings" w:cs="Wingdings" w:hint="default"/>
      </w:rPr>
    </w:lvl>
  </w:abstractNum>
  <w:num w:numId="1">
    <w:abstractNumId w:val="15"/>
  </w:num>
  <w:num w:numId="2">
    <w:abstractNumId w:val="34"/>
  </w:num>
  <w:num w:numId="3">
    <w:abstractNumId w:val="21"/>
  </w:num>
  <w:num w:numId="4">
    <w:abstractNumId w:val="18"/>
  </w:num>
  <w:num w:numId="5">
    <w:abstractNumId w:val="31"/>
  </w:num>
  <w:num w:numId="6">
    <w:abstractNumId w:val="1"/>
  </w:num>
  <w:num w:numId="7">
    <w:abstractNumId w:val="24"/>
  </w:num>
  <w:num w:numId="8">
    <w:abstractNumId w:val="16"/>
  </w:num>
  <w:num w:numId="9">
    <w:abstractNumId w:val="3"/>
  </w:num>
  <w:num w:numId="10">
    <w:abstractNumId w:val="10"/>
  </w:num>
  <w:num w:numId="11">
    <w:abstractNumId w:val="14"/>
  </w:num>
  <w:num w:numId="12">
    <w:abstractNumId w:val="30"/>
  </w:num>
  <w:num w:numId="13">
    <w:abstractNumId w:val="29"/>
  </w:num>
  <w:num w:numId="14">
    <w:abstractNumId w:val="17"/>
  </w:num>
  <w:num w:numId="15">
    <w:abstractNumId w:val="5"/>
  </w:num>
  <w:num w:numId="16">
    <w:abstractNumId w:val="35"/>
  </w:num>
  <w:num w:numId="17">
    <w:abstractNumId w:val="28"/>
  </w:num>
  <w:num w:numId="18">
    <w:abstractNumId w:val="25"/>
  </w:num>
  <w:num w:numId="19">
    <w:abstractNumId w:val="11"/>
  </w:num>
  <w:num w:numId="20">
    <w:abstractNumId w:val="23"/>
  </w:num>
  <w:num w:numId="21">
    <w:abstractNumId w:val="8"/>
  </w:num>
  <w:num w:numId="22">
    <w:abstractNumId w:val="19"/>
  </w:num>
  <w:num w:numId="23">
    <w:abstractNumId w:val="6"/>
  </w:num>
  <w:num w:numId="24">
    <w:abstractNumId w:val="2"/>
  </w:num>
  <w:num w:numId="25">
    <w:abstractNumId w:val="26"/>
  </w:num>
  <w:num w:numId="26">
    <w:abstractNumId w:val="22"/>
  </w:num>
  <w:num w:numId="27">
    <w:abstractNumId w:val="4"/>
  </w:num>
  <w:num w:numId="28">
    <w:abstractNumId w:val="32"/>
  </w:num>
  <w:num w:numId="29">
    <w:abstractNumId w:val="7"/>
  </w:num>
  <w:num w:numId="30">
    <w:abstractNumId w:val="9"/>
  </w:num>
  <w:num w:numId="31">
    <w:abstractNumId w:val="13"/>
  </w:num>
  <w:num w:numId="32">
    <w:abstractNumId w:val="1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0"/>
  </w:num>
  <w:num w:numId="34">
    <w:abstractNumId w:val="33"/>
  </w:num>
  <w:num w:numId="35">
    <w:abstractNumId w:val="27"/>
  </w:num>
  <w:num w:numId="36">
    <w:abstractNumId w:val="0"/>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5C6"/>
    <w:rsid w:val="000109FF"/>
    <w:rsid w:val="00021212"/>
    <w:rsid w:val="00027F41"/>
    <w:rsid w:val="00037554"/>
    <w:rsid w:val="00037A49"/>
    <w:rsid w:val="00043DDE"/>
    <w:rsid w:val="000563F2"/>
    <w:rsid w:val="0005692B"/>
    <w:rsid w:val="00070CE4"/>
    <w:rsid w:val="00097F4A"/>
    <w:rsid w:val="000C5527"/>
    <w:rsid w:val="000E76C6"/>
    <w:rsid w:val="000F3EBB"/>
    <w:rsid w:val="0011716E"/>
    <w:rsid w:val="00127127"/>
    <w:rsid w:val="0012778F"/>
    <w:rsid w:val="00134892"/>
    <w:rsid w:val="00140A74"/>
    <w:rsid w:val="00174396"/>
    <w:rsid w:val="001848C7"/>
    <w:rsid w:val="00196966"/>
    <w:rsid w:val="00196DB2"/>
    <w:rsid w:val="00204EDB"/>
    <w:rsid w:val="002143B2"/>
    <w:rsid w:val="002323C4"/>
    <w:rsid w:val="00244CED"/>
    <w:rsid w:val="002634AA"/>
    <w:rsid w:val="00274D02"/>
    <w:rsid w:val="002C28C7"/>
    <w:rsid w:val="002D58B5"/>
    <w:rsid w:val="002F65A8"/>
    <w:rsid w:val="00315FE8"/>
    <w:rsid w:val="0033249E"/>
    <w:rsid w:val="00337E4D"/>
    <w:rsid w:val="00343395"/>
    <w:rsid w:val="0035479D"/>
    <w:rsid w:val="003A1AA2"/>
    <w:rsid w:val="003F7A45"/>
    <w:rsid w:val="004060E5"/>
    <w:rsid w:val="00413551"/>
    <w:rsid w:val="00450444"/>
    <w:rsid w:val="004702FB"/>
    <w:rsid w:val="00471503"/>
    <w:rsid w:val="0049479E"/>
    <w:rsid w:val="004B2742"/>
    <w:rsid w:val="004C40DE"/>
    <w:rsid w:val="004D2F9F"/>
    <w:rsid w:val="004F2927"/>
    <w:rsid w:val="0050196F"/>
    <w:rsid w:val="0052142A"/>
    <w:rsid w:val="0053510E"/>
    <w:rsid w:val="005423BF"/>
    <w:rsid w:val="00546AF3"/>
    <w:rsid w:val="005744AD"/>
    <w:rsid w:val="005866B0"/>
    <w:rsid w:val="005B6195"/>
    <w:rsid w:val="005F2CD6"/>
    <w:rsid w:val="006069C8"/>
    <w:rsid w:val="006347C3"/>
    <w:rsid w:val="00691549"/>
    <w:rsid w:val="006975C6"/>
    <w:rsid w:val="006A5918"/>
    <w:rsid w:val="006B2936"/>
    <w:rsid w:val="006F10CB"/>
    <w:rsid w:val="006F1DA5"/>
    <w:rsid w:val="007109D5"/>
    <w:rsid w:val="00785F39"/>
    <w:rsid w:val="007B3EC0"/>
    <w:rsid w:val="007C3EA0"/>
    <w:rsid w:val="007D6FB3"/>
    <w:rsid w:val="007E0E83"/>
    <w:rsid w:val="007F68EA"/>
    <w:rsid w:val="008278F5"/>
    <w:rsid w:val="00847013"/>
    <w:rsid w:val="008729C3"/>
    <w:rsid w:val="008B4460"/>
    <w:rsid w:val="008B72CE"/>
    <w:rsid w:val="008D6BF0"/>
    <w:rsid w:val="008E4D6C"/>
    <w:rsid w:val="00907616"/>
    <w:rsid w:val="00930868"/>
    <w:rsid w:val="0094218E"/>
    <w:rsid w:val="00960022"/>
    <w:rsid w:val="00963F4E"/>
    <w:rsid w:val="00974F58"/>
    <w:rsid w:val="0098279C"/>
    <w:rsid w:val="009A6390"/>
    <w:rsid w:val="009B65EC"/>
    <w:rsid w:val="009C7E13"/>
    <w:rsid w:val="00A021F1"/>
    <w:rsid w:val="00A063AE"/>
    <w:rsid w:val="00A20CF2"/>
    <w:rsid w:val="00A33C71"/>
    <w:rsid w:val="00A52459"/>
    <w:rsid w:val="00A54F16"/>
    <w:rsid w:val="00A82614"/>
    <w:rsid w:val="00AA1F1D"/>
    <w:rsid w:val="00AD739F"/>
    <w:rsid w:val="00AF7FB0"/>
    <w:rsid w:val="00B05771"/>
    <w:rsid w:val="00B169F3"/>
    <w:rsid w:val="00B4216F"/>
    <w:rsid w:val="00B42474"/>
    <w:rsid w:val="00B543B2"/>
    <w:rsid w:val="00B662F2"/>
    <w:rsid w:val="00B757D1"/>
    <w:rsid w:val="00B77781"/>
    <w:rsid w:val="00B93434"/>
    <w:rsid w:val="00BC17CF"/>
    <w:rsid w:val="00BC2D61"/>
    <w:rsid w:val="00BE61B5"/>
    <w:rsid w:val="00C00895"/>
    <w:rsid w:val="00C02EF0"/>
    <w:rsid w:val="00C03217"/>
    <w:rsid w:val="00C0699A"/>
    <w:rsid w:val="00C125C6"/>
    <w:rsid w:val="00C24613"/>
    <w:rsid w:val="00C315C9"/>
    <w:rsid w:val="00C334B6"/>
    <w:rsid w:val="00C4793C"/>
    <w:rsid w:val="00C53876"/>
    <w:rsid w:val="00C63D7E"/>
    <w:rsid w:val="00C80DC8"/>
    <w:rsid w:val="00CB491D"/>
    <w:rsid w:val="00CC1FD2"/>
    <w:rsid w:val="00CD6E25"/>
    <w:rsid w:val="00CE5FFA"/>
    <w:rsid w:val="00D379CF"/>
    <w:rsid w:val="00D57C8D"/>
    <w:rsid w:val="00D6023E"/>
    <w:rsid w:val="00D60A0B"/>
    <w:rsid w:val="00D7467F"/>
    <w:rsid w:val="00D822C3"/>
    <w:rsid w:val="00D931BF"/>
    <w:rsid w:val="00DD2FA1"/>
    <w:rsid w:val="00E419C3"/>
    <w:rsid w:val="00E55B9D"/>
    <w:rsid w:val="00EB1C9C"/>
    <w:rsid w:val="00ED41BC"/>
    <w:rsid w:val="00ED7261"/>
    <w:rsid w:val="00EF3AE5"/>
    <w:rsid w:val="00F518D2"/>
    <w:rsid w:val="00F53BD6"/>
    <w:rsid w:val="00F6711E"/>
    <w:rsid w:val="00F815DE"/>
    <w:rsid w:val="00F84279"/>
    <w:rsid w:val="00F851F3"/>
    <w:rsid w:val="00F928ED"/>
    <w:rsid w:val="00FA094B"/>
    <w:rsid w:val="00FB3258"/>
    <w:rsid w:val="00FC2646"/>
    <w:rsid w:val="00FD2770"/>
    <w:rsid w:val="00FD34FD"/>
    <w:rsid w:val="00FE7AA3"/>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F8926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l-S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lock Text"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avaden">
    <w:name w:val="Normal"/>
    <w:rsid w:val="003A1AA2"/>
    <w:rPr>
      <w:rFonts w:ascii="Helvetica" w:hAnsi="Helvetica"/>
    </w:rPr>
  </w:style>
  <w:style w:type="paragraph" w:styleId="Naslov1">
    <w:name w:val="heading 1"/>
    <w:basedOn w:val="Navaden"/>
    <w:next w:val="Navaden"/>
    <w:link w:val="Naslov1Znak"/>
    <w:uiPriority w:val="9"/>
    <w:qFormat/>
    <w:rsid w:val="006975C6"/>
    <w:pPr>
      <w:keepNext/>
      <w:keepLines/>
      <w:spacing w:before="360" w:after="0"/>
      <w:outlineLvl w:val="0"/>
    </w:pPr>
    <w:rPr>
      <w:rFonts w:eastAsiaTheme="majorEastAsia" w:cstheme="majorBidi"/>
      <w:b/>
      <w:bCs/>
      <w:sz w:val="26"/>
      <w:szCs w:val="28"/>
    </w:rPr>
  </w:style>
  <w:style w:type="paragraph" w:styleId="Naslov2">
    <w:name w:val="heading 2"/>
    <w:basedOn w:val="Navaden"/>
    <w:next w:val="Navaden"/>
    <w:link w:val="Naslov2Znak"/>
    <w:uiPriority w:val="9"/>
    <w:unhideWhenUsed/>
    <w:qFormat/>
    <w:rsid w:val="006975C6"/>
    <w:pPr>
      <w:keepNext/>
      <w:keepLines/>
      <w:spacing w:before="200" w:after="0"/>
      <w:outlineLvl w:val="1"/>
    </w:pPr>
    <w:rPr>
      <w:rFonts w:eastAsiaTheme="majorEastAsia" w:cstheme="majorBidi"/>
      <w:b/>
      <w:bCs/>
      <w:szCs w:val="26"/>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Brezrazmikov">
    <w:name w:val="No Spacing"/>
    <w:uiPriority w:val="1"/>
    <w:rsid w:val="003A1AA2"/>
    <w:pPr>
      <w:spacing w:after="0" w:line="240" w:lineRule="auto"/>
    </w:pPr>
    <w:rPr>
      <w:rFonts w:ascii="Helvetica" w:hAnsi="Helvetica"/>
      <w:sz w:val="18"/>
    </w:rPr>
  </w:style>
  <w:style w:type="paragraph" w:customStyle="1" w:styleId="Paragraf">
    <w:name w:val="Paragraf"/>
    <w:basedOn w:val="Navaden"/>
    <w:link w:val="ParagrafChar"/>
    <w:qFormat/>
    <w:rsid w:val="006975C6"/>
    <w:pPr>
      <w:spacing w:before="120" w:after="120"/>
    </w:pPr>
    <w:rPr>
      <w:sz w:val="18"/>
      <w:szCs w:val="18"/>
    </w:rPr>
  </w:style>
  <w:style w:type="character" w:customStyle="1" w:styleId="Heading1Char">
    <w:name w:val="Heading 1 Char"/>
    <w:basedOn w:val="Privzetapisavaodstavka"/>
    <w:uiPriority w:val="9"/>
    <w:rsid w:val="006975C6"/>
    <w:rPr>
      <w:rFonts w:ascii="Helvetica" w:eastAsiaTheme="majorEastAsia" w:hAnsi="Helvetica" w:cstheme="majorBidi"/>
      <w:b/>
      <w:bCs/>
      <w:sz w:val="26"/>
      <w:szCs w:val="28"/>
    </w:rPr>
  </w:style>
  <w:style w:type="character" w:customStyle="1" w:styleId="ParagrafChar">
    <w:name w:val="Paragraf Char"/>
    <w:basedOn w:val="Privzetapisavaodstavka"/>
    <w:link w:val="Paragraf"/>
    <w:rsid w:val="006975C6"/>
    <w:rPr>
      <w:rFonts w:ascii="Helvetica" w:hAnsi="Helvetica"/>
      <w:sz w:val="18"/>
      <w:szCs w:val="18"/>
    </w:rPr>
  </w:style>
  <w:style w:type="character" w:customStyle="1" w:styleId="Heading2Char">
    <w:name w:val="Heading 2 Char"/>
    <w:basedOn w:val="Privzetapisavaodstavka"/>
    <w:uiPriority w:val="9"/>
    <w:rsid w:val="006975C6"/>
    <w:rPr>
      <w:rFonts w:ascii="Helvetica" w:eastAsiaTheme="majorEastAsia" w:hAnsi="Helvetica" w:cstheme="majorBidi"/>
      <w:b/>
      <w:bCs/>
      <w:szCs w:val="26"/>
    </w:rPr>
  </w:style>
  <w:style w:type="paragraph" w:styleId="Glava">
    <w:name w:val="header"/>
    <w:aliases w:val="E-PVO-glava,APEK-4,Header-PR,body txt,Glava Znak Znak Znak Znak,Glava Znak Znak Znak Znak Znak,Glava Znak Znak Znak,Glava Znak Znak Znak Znak Znak Znak Znak Znak Znak Znak Znak Znak Znak Zn Znak"/>
    <w:basedOn w:val="Navaden"/>
    <w:link w:val="GlavaZnak"/>
    <w:uiPriority w:val="99"/>
    <w:unhideWhenUsed/>
    <w:rsid w:val="006975C6"/>
    <w:pPr>
      <w:tabs>
        <w:tab w:val="center" w:pos="4536"/>
        <w:tab w:val="right" w:pos="9072"/>
      </w:tabs>
      <w:spacing w:after="0" w:line="240" w:lineRule="auto"/>
    </w:pPr>
  </w:style>
  <w:style w:type="character" w:customStyle="1" w:styleId="HeaderChar">
    <w:name w:val="Header Char"/>
    <w:basedOn w:val="Privzetapisavaodstavka"/>
    <w:uiPriority w:val="99"/>
    <w:rsid w:val="006975C6"/>
    <w:rPr>
      <w:rFonts w:ascii="Helvetica" w:hAnsi="Helvetica"/>
    </w:rPr>
  </w:style>
  <w:style w:type="paragraph" w:styleId="Noga">
    <w:name w:val="footer"/>
    <w:basedOn w:val="Navaden"/>
    <w:link w:val="NogaZnak"/>
    <w:uiPriority w:val="99"/>
    <w:unhideWhenUsed/>
    <w:rsid w:val="006975C6"/>
    <w:pPr>
      <w:tabs>
        <w:tab w:val="center" w:pos="4536"/>
        <w:tab w:val="right" w:pos="9072"/>
      </w:tabs>
      <w:spacing w:after="0" w:line="240" w:lineRule="auto"/>
    </w:pPr>
  </w:style>
  <w:style w:type="character" w:customStyle="1" w:styleId="FooterChar">
    <w:name w:val="Footer Char"/>
    <w:basedOn w:val="Privzetapisavaodstavka"/>
    <w:uiPriority w:val="99"/>
    <w:rsid w:val="006975C6"/>
    <w:rPr>
      <w:rFonts w:ascii="Helvetica" w:hAnsi="Helvetica"/>
    </w:rPr>
  </w:style>
  <w:style w:type="paragraph" w:styleId="Besedilooblaka">
    <w:name w:val="Balloon Text"/>
    <w:basedOn w:val="Navaden"/>
    <w:link w:val="BesedilooblakaZnak"/>
    <w:uiPriority w:val="99"/>
    <w:semiHidden/>
    <w:unhideWhenUsed/>
    <w:rsid w:val="006975C6"/>
    <w:pPr>
      <w:spacing w:after="0" w:line="240" w:lineRule="auto"/>
    </w:pPr>
    <w:rPr>
      <w:rFonts w:ascii="Tahoma" w:hAnsi="Tahoma" w:cs="Tahoma"/>
      <w:sz w:val="16"/>
      <w:szCs w:val="16"/>
    </w:rPr>
  </w:style>
  <w:style w:type="character" w:customStyle="1" w:styleId="BalloonTextChar">
    <w:name w:val="Balloon Text Char"/>
    <w:basedOn w:val="Privzetapisavaodstavka"/>
    <w:uiPriority w:val="99"/>
    <w:semiHidden/>
    <w:rsid w:val="006975C6"/>
    <w:rPr>
      <w:rFonts w:ascii="Tahoma" w:hAnsi="Tahoma" w:cs="Tahoma"/>
      <w:sz w:val="16"/>
      <w:szCs w:val="16"/>
    </w:rPr>
  </w:style>
  <w:style w:type="table" w:styleId="Tabelamrea">
    <w:name w:val="Table Grid"/>
    <w:basedOn w:val="Navadnatabela"/>
    <w:uiPriority w:val="39"/>
    <w:rsid w:val="007D6FB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vetelseznam">
    <w:name w:val="Light List"/>
    <w:aliases w:val="Progmbh"/>
    <w:basedOn w:val="Navadnatabela"/>
    <w:uiPriority w:val="61"/>
    <w:rsid w:val="00B757D1"/>
    <w:pPr>
      <w:spacing w:after="0" w:line="240" w:lineRule="auto"/>
    </w:pPr>
    <w:rPr>
      <w:rFonts w:ascii="Helvetica" w:hAnsi="Helvetica"/>
      <w:color w:val="000000" w:themeColor="text1"/>
    </w:rPr>
    <w:tblPr>
      <w:tblStyleRowBandSize w:val="1"/>
      <w:tblStyleColBandSize w:val="1"/>
      <w:tblBorders>
        <w:bottom w:val="single" w:sz="4" w:space="0" w:color="auto"/>
      </w:tblBorders>
    </w:tblPr>
    <w:tblStylePr w:type="firstRow">
      <w:pPr>
        <w:spacing w:before="0" w:after="0" w:line="240" w:lineRule="auto"/>
      </w:pPr>
      <w:rPr>
        <w:rFonts w:ascii="Helvetica" w:hAnsi="Helvetica"/>
        <w:b/>
        <w:bCs/>
        <w:color w:val="000000" w:themeColor="text1"/>
        <w:sz w:val="22"/>
      </w:rPr>
      <w:tblPr/>
      <w:tcPr>
        <w:tcBorders>
          <w:top w:val="nil"/>
          <w:left w:val="nil"/>
          <w:bottom w:val="nil"/>
          <w:right w:val="nil"/>
          <w:insideH w:val="nil"/>
          <w:insideV w:val="nil"/>
          <w:tl2br w:val="nil"/>
          <w:tr2bl w:val="nil"/>
        </w:tcBorders>
        <w:shd w:val="clear" w:color="auto" w:fill="D9D9D9" w:themeFill="background1" w:themeFillShade="D9"/>
      </w:tcPr>
    </w:tblStylePr>
    <w:tblStylePr w:type="lastRow">
      <w:pPr>
        <w:spacing w:before="0" w:after="0" w:line="240" w:lineRule="auto"/>
      </w:pPr>
      <w:rPr>
        <w:rFonts w:ascii="Helvetica" w:hAnsi="Helvetica"/>
        <w:b/>
        <w:bCs/>
        <w:sz w:val="22"/>
      </w:rPr>
      <w:tblPr/>
      <w:tcPr>
        <w:tcBorders>
          <w:top w:val="nil"/>
          <w:left w:val="nil"/>
          <w:bottom w:val="nil"/>
          <w:right w:val="nil"/>
          <w:insideH w:val="nil"/>
          <w:insideV w:val="nil"/>
          <w:tl2br w:val="nil"/>
          <w:tr2bl w:val="nil"/>
        </w:tcBorders>
        <w:shd w:val="clear" w:color="auto" w:fill="FFFFFF" w:themeFill="background1"/>
      </w:tcPr>
    </w:tblStylePr>
    <w:tblStylePr w:type="firstCol">
      <w:rPr>
        <w:rFonts w:ascii="Helvetica" w:hAnsi="Helvetica"/>
        <w:b w:val="0"/>
        <w:bCs/>
        <w:sz w:val="22"/>
      </w:rPr>
      <w:tblPr/>
      <w:tcPr>
        <w:tcBorders>
          <w:top w:val="nil"/>
          <w:left w:val="nil"/>
          <w:bottom w:val="single" w:sz="4" w:space="0" w:color="auto"/>
          <w:right w:val="nil"/>
          <w:insideH w:val="single" w:sz="4" w:space="0" w:color="auto"/>
          <w:insideV w:val="nil"/>
          <w:tl2br w:val="nil"/>
          <w:tr2bl w:val="nil"/>
        </w:tcBorders>
      </w:tcPr>
    </w:tblStylePr>
    <w:tblStylePr w:type="lastCol">
      <w:pPr>
        <w:jc w:val="right"/>
      </w:pPr>
      <w:rPr>
        <w:rFonts w:ascii="Helvetica" w:hAnsi="Helvetica"/>
        <w:b w:val="0"/>
        <w:bCs/>
        <w:sz w:val="22"/>
      </w:rPr>
      <w:tblPr/>
      <w:tcPr>
        <w:tcBorders>
          <w:top w:val="nil"/>
          <w:left w:val="nil"/>
          <w:bottom w:val="single" w:sz="4" w:space="0" w:color="auto"/>
          <w:right w:val="nil"/>
          <w:insideH w:val="single" w:sz="4" w:space="0" w:color="auto"/>
          <w:insideV w:val="nil"/>
          <w:tl2br w:val="nil"/>
          <w:tr2bl w:val="nil"/>
        </w:tcBorders>
      </w:tcPr>
    </w:tblStylePr>
    <w:tblStylePr w:type="band1Vert">
      <w:rPr>
        <w:rFonts w:ascii="Helvetica" w:hAnsi="Helvetica"/>
        <w:sz w:val="22"/>
      </w:rPr>
      <w:tblPr/>
      <w:tcPr>
        <w:tcBorders>
          <w:top w:val="nil"/>
          <w:left w:val="nil"/>
          <w:bottom w:val="nil"/>
          <w:right w:val="nil"/>
          <w:insideH w:val="nil"/>
          <w:insideV w:val="nil"/>
          <w:tl2br w:val="nil"/>
          <w:tr2bl w:val="nil"/>
        </w:tcBorders>
      </w:tcPr>
    </w:tblStylePr>
    <w:tblStylePr w:type="band2Vert">
      <w:rPr>
        <w:rFonts w:ascii="Helvetica" w:hAnsi="Helvetica"/>
        <w:sz w:val="22"/>
      </w:rPr>
      <w:tblPr/>
      <w:tcPr>
        <w:tcBorders>
          <w:top w:val="nil"/>
          <w:left w:val="nil"/>
          <w:bottom w:val="nil"/>
          <w:right w:val="nil"/>
          <w:insideH w:val="nil"/>
          <w:insideV w:val="nil"/>
          <w:tl2br w:val="nil"/>
          <w:tr2bl w:val="nil"/>
        </w:tcBorders>
      </w:tcPr>
    </w:tblStylePr>
    <w:tblStylePr w:type="band1Horz">
      <w:rPr>
        <w:rFonts w:ascii="Helvetica" w:hAnsi="Helvetica"/>
        <w:sz w:val="22"/>
      </w:rPr>
      <w:tblPr/>
      <w:tcPr>
        <w:tcBorders>
          <w:top w:val="nil"/>
          <w:left w:val="nil"/>
          <w:bottom w:val="single" w:sz="4" w:space="0" w:color="auto"/>
          <w:right w:val="nil"/>
          <w:insideH w:val="nil"/>
          <w:insideV w:val="nil"/>
          <w:tl2br w:val="nil"/>
          <w:tr2bl w:val="nil"/>
        </w:tcBorders>
      </w:tcPr>
    </w:tblStylePr>
    <w:tblStylePr w:type="band2Horz">
      <w:rPr>
        <w:rFonts w:ascii="Helvetica" w:hAnsi="Helvetica"/>
      </w:rPr>
      <w:tblPr/>
      <w:tcPr>
        <w:tcBorders>
          <w:top w:val="nil"/>
          <w:left w:val="nil"/>
          <w:bottom w:val="single" w:sz="4" w:space="0" w:color="auto"/>
          <w:right w:val="nil"/>
          <w:insideH w:val="nil"/>
          <w:insideV w:val="nil"/>
          <w:tl2br w:val="nil"/>
          <w:tr2bl w:val="nil"/>
        </w:tcBorders>
      </w:tcPr>
    </w:tblStylePr>
  </w:style>
  <w:style w:type="table" w:customStyle="1" w:styleId="Style1">
    <w:name w:val="Style1"/>
    <w:basedOn w:val="Navadnatabela"/>
    <w:uiPriority w:val="99"/>
    <w:rsid w:val="00037A49"/>
    <w:pPr>
      <w:spacing w:after="0" w:line="240" w:lineRule="auto"/>
    </w:pPr>
    <w:tblPr/>
    <w:tblStylePr w:type="lastCol">
      <w:pPr>
        <w:jc w:val="right"/>
      </w:pPr>
    </w:tblStylePr>
  </w:style>
  <w:style w:type="character" w:customStyle="1" w:styleId="DefaultParagraphFontPHPDOCX">
    <w:name w:val="Default Paragraph Font PHPDOCX"/>
    <w:uiPriority w:val="1"/>
    <w:semiHidden/>
    <w:unhideWhenUsed/>
  </w:style>
  <w:style w:type="paragraph" w:customStyle="1" w:styleId="ListParagraphPHPDOCX">
    <w:name w:val="List Paragraph PHPDOCX"/>
    <w:basedOn w:val="Navaden"/>
    <w:uiPriority w:val="34"/>
    <w:qFormat/>
    <w:rsid w:val="00DF064E"/>
    <w:pPr>
      <w:ind w:left="720"/>
      <w:contextualSpacing/>
    </w:pPr>
  </w:style>
  <w:style w:type="paragraph" w:customStyle="1" w:styleId="TitlePHPDOCX">
    <w:name w:val="Title PHPDOCX"/>
    <w:basedOn w:val="Navaden"/>
    <w:next w:val="Navaden"/>
    <w:link w:val="TitleCarPHPDOCX"/>
    <w:uiPriority w:val="10"/>
    <w:qFormat/>
    <w:rsid w:val="00DF064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arPHPDOCX">
    <w:name w:val="Title Car PHPDOCX"/>
    <w:basedOn w:val="DefaultParagraphFontPHPDOCX"/>
    <w:link w:val="TitlePHPDOCX"/>
    <w:uiPriority w:val="10"/>
    <w:rsid w:val="00DF064E"/>
    <w:rPr>
      <w:rFonts w:asciiTheme="majorHAnsi" w:eastAsiaTheme="majorEastAsia" w:hAnsiTheme="majorHAnsi" w:cstheme="majorBidi"/>
      <w:color w:val="17365D" w:themeColor="text2" w:themeShade="BF"/>
      <w:spacing w:val="5"/>
      <w:kern w:val="28"/>
      <w:sz w:val="52"/>
      <w:szCs w:val="52"/>
    </w:rPr>
  </w:style>
  <w:style w:type="paragraph" w:customStyle="1" w:styleId="SubtitlePHPDOCX">
    <w:name w:val="Subtitle PHPDOCX"/>
    <w:basedOn w:val="Navaden"/>
    <w:next w:val="Navaden"/>
    <w:link w:val="SubtitleCarPHPDOCX"/>
    <w:uiPriority w:val="11"/>
    <w:qFormat/>
    <w:rsid w:val="00DF064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arPHPDOCX">
    <w:name w:val="Subtitle Car PHPDOCX"/>
    <w:basedOn w:val="DefaultParagraphFontPHPDOCX"/>
    <w:link w:val="SubtitlePHPDOCX"/>
    <w:uiPriority w:val="11"/>
    <w:rsid w:val="00DF064E"/>
    <w:rPr>
      <w:rFonts w:asciiTheme="majorHAnsi" w:eastAsiaTheme="majorEastAsia" w:hAnsiTheme="majorHAnsi" w:cstheme="majorBidi"/>
      <w:i/>
      <w:iCs/>
      <w:color w:val="4F81BD" w:themeColor="accent1"/>
      <w:spacing w:val="15"/>
      <w:sz w:val="24"/>
      <w:szCs w:val="24"/>
    </w:rPr>
  </w:style>
  <w:style w:type="table" w:customStyle="1" w:styleId="NormalTablePHPDOCX">
    <w:name w:val="Normal Table PHPDOCX"/>
    <w:uiPriority w:val="99"/>
    <w:semiHidden/>
    <w:unhideWhenUsed/>
    <w:qFormat/>
    <w:pPr>
      <w:spacing w:after="0" w:line="240" w:lineRule="auto"/>
    </w:pPr>
    <w:tblPr>
      <w:tblInd w:w="0" w:type="dxa"/>
      <w:tblCellMar>
        <w:top w:w="0" w:type="dxa"/>
        <w:left w:w="108" w:type="dxa"/>
        <w:bottom w:w="0" w:type="dxa"/>
        <w:right w:w="108" w:type="dxa"/>
      </w:tblCellMar>
    </w:tblPr>
  </w:style>
  <w:style w:type="table" w:customStyle="1" w:styleId="TableGridPHPDOCX">
    <w:name w:val="Table Grid PHPDOCX"/>
    <w:uiPriority w:val="59"/>
    <w:rsid w:val="00493A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nnotationreferencePHPDOCX">
    <w:name w:val="annotation reference PHPDOCX"/>
    <w:basedOn w:val="DefaultParagraphFontPHPDOCX"/>
    <w:uiPriority w:val="99"/>
    <w:semiHidden/>
    <w:unhideWhenUsed/>
    <w:rsid w:val="00E139EA"/>
    <w:rPr>
      <w:sz w:val="16"/>
      <w:szCs w:val="16"/>
    </w:rPr>
  </w:style>
  <w:style w:type="paragraph" w:customStyle="1" w:styleId="annotationtextPHPDOCX">
    <w:name w:val="annotation text PHPDOCX"/>
    <w:basedOn w:val="Navaden"/>
    <w:link w:val="CommentTextCharPHPDOCX"/>
    <w:uiPriority w:val="99"/>
    <w:semiHidden/>
    <w:unhideWhenUsed/>
    <w:rsid w:val="00E139EA"/>
    <w:pPr>
      <w:spacing w:line="240" w:lineRule="auto"/>
    </w:pPr>
    <w:rPr>
      <w:sz w:val="20"/>
      <w:szCs w:val="20"/>
    </w:rPr>
  </w:style>
  <w:style w:type="character" w:customStyle="1" w:styleId="CommentTextCharPHPDOCX">
    <w:name w:val="Comment Text Char PHPDOCX"/>
    <w:basedOn w:val="DefaultParagraphFontPHPDOCX"/>
    <w:link w:val="annotationtextPHPDOCX"/>
    <w:uiPriority w:val="99"/>
    <w:semiHidden/>
    <w:rsid w:val="00E139EA"/>
    <w:rPr>
      <w:sz w:val="20"/>
      <w:szCs w:val="20"/>
    </w:rPr>
  </w:style>
  <w:style w:type="paragraph" w:customStyle="1" w:styleId="annotationsubjectPHPDOCX">
    <w:name w:val="annotation subject PHPDOCX"/>
    <w:basedOn w:val="annotationtextPHPDOCX"/>
    <w:next w:val="annotationtextPHPDOCX"/>
    <w:link w:val="CommentSubjectCharPHPDOCX"/>
    <w:uiPriority w:val="99"/>
    <w:semiHidden/>
    <w:unhideWhenUsed/>
    <w:rsid w:val="00E139EA"/>
    <w:rPr>
      <w:b/>
      <w:bCs/>
    </w:rPr>
  </w:style>
  <w:style w:type="character" w:customStyle="1" w:styleId="CommentSubjectCharPHPDOCX">
    <w:name w:val="Comment Subject Char PHPDOCX"/>
    <w:basedOn w:val="CommentTextCharPHPDOCX"/>
    <w:link w:val="annotationsubjectPHPDOCX"/>
    <w:uiPriority w:val="99"/>
    <w:semiHidden/>
    <w:rsid w:val="00E139EA"/>
    <w:rPr>
      <w:b/>
      <w:bCs/>
      <w:sz w:val="20"/>
      <w:szCs w:val="20"/>
    </w:rPr>
  </w:style>
  <w:style w:type="paragraph" w:customStyle="1" w:styleId="BalloonTextPHPDOCX">
    <w:name w:val="Balloon Text PHPDOCX"/>
    <w:basedOn w:val="Navaden"/>
    <w:link w:val="BalloonTextCharPHPDOCX"/>
    <w:uiPriority w:val="99"/>
    <w:semiHidden/>
    <w:unhideWhenUsed/>
    <w:rsid w:val="00E139EA"/>
    <w:pPr>
      <w:spacing w:after="0" w:line="240" w:lineRule="auto"/>
    </w:pPr>
    <w:rPr>
      <w:rFonts w:ascii="Tahoma" w:hAnsi="Tahoma" w:cs="Tahoma"/>
      <w:sz w:val="16"/>
      <w:szCs w:val="16"/>
    </w:rPr>
  </w:style>
  <w:style w:type="character" w:customStyle="1" w:styleId="BalloonTextCharPHPDOCX">
    <w:name w:val="Balloon Text Char PHPDOCX"/>
    <w:basedOn w:val="DefaultParagraphFontPHPDOCX"/>
    <w:link w:val="BalloonTextPHPDOCX"/>
    <w:uiPriority w:val="99"/>
    <w:semiHidden/>
    <w:rsid w:val="00E139EA"/>
    <w:rPr>
      <w:rFonts w:ascii="Tahoma" w:hAnsi="Tahoma" w:cs="Tahoma"/>
      <w:sz w:val="16"/>
      <w:szCs w:val="16"/>
    </w:rPr>
  </w:style>
  <w:style w:type="paragraph" w:customStyle="1" w:styleId="footnoteTextPHPDOCX">
    <w:name w:val="footnote Text PHPDOCX"/>
    <w:basedOn w:val="Navaden"/>
    <w:link w:val="footnoteTextCarPHPDOCX"/>
    <w:uiPriority w:val="99"/>
    <w:semiHidden/>
    <w:unhideWhenUsed/>
    <w:rsid w:val="006E0FDA"/>
    <w:pPr>
      <w:spacing w:after="0" w:line="240" w:lineRule="auto"/>
    </w:pPr>
    <w:rPr>
      <w:sz w:val="20"/>
      <w:szCs w:val="20"/>
    </w:rPr>
  </w:style>
  <w:style w:type="character" w:customStyle="1" w:styleId="footnoteTextCarPHPDOCX">
    <w:name w:val="footnote Text Car PHPDOCX"/>
    <w:basedOn w:val="DefaultParagraphFontPHPDOCX"/>
    <w:link w:val="footnoteTextPHPDOCX"/>
    <w:uiPriority w:val="99"/>
    <w:semiHidden/>
    <w:rsid w:val="006E0FDA"/>
    <w:rPr>
      <w:sz w:val="20"/>
      <w:szCs w:val="20"/>
    </w:rPr>
  </w:style>
  <w:style w:type="character" w:customStyle="1" w:styleId="footnoteReferencePHPDOCX">
    <w:name w:val="footnote Reference PHPDOCX"/>
    <w:basedOn w:val="DefaultParagraphFontPHPDOCX"/>
    <w:uiPriority w:val="99"/>
    <w:semiHidden/>
    <w:unhideWhenUsed/>
    <w:rsid w:val="006E0FDA"/>
    <w:rPr>
      <w:vertAlign w:val="superscript"/>
    </w:rPr>
  </w:style>
  <w:style w:type="paragraph" w:customStyle="1" w:styleId="endnoteTextPHPDOCX">
    <w:name w:val="endnote Text PHPDOCX"/>
    <w:basedOn w:val="Navaden"/>
    <w:link w:val="endnoteTextCarPHPDOCX"/>
    <w:uiPriority w:val="99"/>
    <w:semiHidden/>
    <w:unhideWhenUsed/>
    <w:rsid w:val="006E0FDA"/>
    <w:pPr>
      <w:spacing w:after="0" w:line="240" w:lineRule="auto"/>
    </w:pPr>
    <w:rPr>
      <w:sz w:val="20"/>
      <w:szCs w:val="20"/>
    </w:rPr>
  </w:style>
  <w:style w:type="character" w:customStyle="1" w:styleId="endnoteTextCarPHPDOCX">
    <w:name w:val="endnote Text Car PHPDOCX"/>
    <w:basedOn w:val="DefaultParagraphFontPHPDOCX"/>
    <w:link w:val="endnoteTextPHPDOCX"/>
    <w:uiPriority w:val="99"/>
    <w:semiHidden/>
    <w:rsid w:val="006E0FDA"/>
    <w:rPr>
      <w:sz w:val="20"/>
      <w:szCs w:val="20"/>
    </w:rPr>
  </w:style>
  <w:style w:type="character" w:customStyle="1" w:styleId="endnoteReferencePHPDOCX">
    <w:name w:val="endnote Reference PHPDOCX"/>
    <w:basedOn w:val="DefaultParagraphFontPHPDOCX"/>
    <w:uiPriority w:val="99"/>
    <w:semiHidden/>
    <w:unhideWhenUsed/>
    <w:rsid w:val="006E0FDA"/>
    <w:rPr>
      <w:vertAlign w:val="superscript"/>
    </w:rPr>
  </w:style>
  <w:style w:type="character" w:customStyle="1" w:styleId="Naslov1Znak">
    <w:name w:val="Naslov 1 Znak"/>
    <w:basedOn w:val="Privzetapisavaodstavka"/>
    <w:link w:val="Naslov1"/>
    <w:uiPriority w:val="9"/>
    <w:rsid w:val="006975C6"/>
    <w:rPr>
      <w:rFonts w:ascii="Helvetica" w:eastAsiaTheme="majorEastAsia" w:hAnsi="Helvetica" w:cstheme="majorBidi"/>
      <w:b/>
      <w:bCs/>
      <w:sz w:val="26"/>
      <w:szCs w:val="28"/>
    </w:rPr>
  </w:style>
  <w:style w:type="character" w:customStyle="1" w:styleId="Naslov2Znak">
    <w:name w:val="Naslov 2 Znak"/>
    <w:basedOn w:val="Privzetapisavaodstavka"/>
    <w:link w:val="Naslov2"/>
    <w:uiPriority w:val="9"/>
    <w:rsid w:val="006975C6"/>
    <w:rPr>
      <w:rFonts w:ascii="Helvetica" w:eastAsiaTheme="majorEastAsia" w:hAnsi="Helvetica" w:cstheme="majorBidi"/>
      <w:b/>
      <w:bCs/>
      <w:szCs w:val="26"/>
    </w:rPr>
  </w:style>
  <w:style w:type="character" w:customStyle="1" w:styleId="GlavaZnak">
    <w:name w:val="Glava Znak"/>
    <w:aliases w:val="E-PVO-glava Znak,APEK-4 Znak,Header-PR Znak,body txt Znak,Glava Znak Znak Znak Znak Znak1,Glava Znak Znak Znak Znak Znak Znak,Glava Znak Znak Znak Znak1,Glava Znak Znak Znak Znak Znak Znak Znak Znak Znak Znak Znak Znak Znak Zn Znak Znak"/>
    <w:basedOn w:val="Privzetapisavaodstavka"/>
    <w:link w:val="Glava"/>
    <w:uiPriority w:val="99"/>
    <w:rsid w:val="006975C6"/>
    <w:rPr>
      <w:rFonts w:ascii="Helvetica" w:hAnsi="Helvetica"/>
    </w:rPr>
  </w:style>
  <w:style w:type="character" w:customStyle="1" w:styleId="NogaZnak">
    <w:name w:val="Noga Znak"/>
    <w:basedOn w:val="Privzetapisavaodstavka"/>
    <w:link w:val="Noga"/>
    <w:uiPriority w:val="99"/>
    <w:rsid w:val="006975C6"/>
    <w:rPr>
      <w:rFonts w:ascii="Helvetica" w:hAnsi="Helvetica"/>
    </w:rPr>
  </w:style>
  <w:style w:type="character" w:customStyle="1" w:styleId="BesedilooblakaZnak">
    <w:name w:val="Besedilo oblačka Znak"/>
    <w:basedOn w:val="Privzetapisavaodstavka"/>
    <w:link w:val="Besedilooblaka"/>
    <w:uiPriority w:val="99"/>
    <w:semiHidden/>
    <w:rsid w:val="006975C6"/>
    <w:rPr>
      <w:rFonts w:ascii="Tahoma" w:hAnsi="Tahoma" w:cs="Tahoma"/>
      <w:sz w:val="16"/>
      <w:szCs w:val="16"/>
    </w:rPr>
  </w:style>
  <w:style w:type="paragraph" w:styleId="Odstavekseznama">
    <w:name w:val="List Paragraph"/>
    <w:basedOn w:val="Navaden"/>
    <w:link w:val="OdstavekseznamaZnak"/>
    <w:uiPriority w:val="34"/>
    <w:qFormat/>
    <w:rsid w:val="00D0195C"/>
    <w:pPr>
      <w:ind w:left="720"/>
      <w:contextualSpacing/>
    </w:pPr>
  </w:style>
  <w:style w:type="character" w:customStyle="1" w:styleId="annotationreferencePHPDOCX0">
    <w:name w:val="annotation reference PHPDOCX"/>
    <w:basedOn w:val="DefaultParagraphFontPHPDOCX"/>
    <w:uiPriority w:val="99"/>
    <w:semiHidden/>
    <w:unhideWhenUsed/>
    <w:rsid w:val="00E139EA"/>
    <w:rPr>
      <w:sz w:val="16"/>
      <w:szCs w:val="16"/>
    </w:rPr>
  </w:style>
  <w:style w:type="paragraph" w:customStyle="1" w:styleId="annotationtextPHPDOCX0">
    <w:name w:val="annotation text PHPDOCX"/>
    <w:basedOn w:val="Navaden"/>
    <w:uiPriority w:val="99"/>
    <w:semiHidden/>
    <w:unhideWhenUsed/>
    <w:rsid w:val="00E139EA"/>
    <w:pPr>
      <w:spacing w:line="240" w:lineRule="auto"/>
    </w:pPr>
    <w:rPr>
      <w:sz w:val="20"/>
      <w:szCs w:val="20"/>
    </w:rPr>
  </w:style>
  <w:style w:type="paragraph" w:customStyle="1" w:styleId="annotationsubjectPHPDOCX0">
    <w:name w:val="annotation subject PHPDOCX"/>
    <w:basedOn w:val="annotationtextPHPDOCX0"/>
    <w:next w:val="annotationtextPHPDOCX0"/>
    <w:uiPriority w:val="99"/>
    <w:semiHidden/>
    <w:unhideWhenUsed/>
    <w:rsid w:val="00E139EA"/>
    <w:rPr>
      <w:b/>
      <w:bCs/>
    </w:rPr>
  </w:style>
  <w:style w:type="table" w:customStyle="1" w:styleId="TableGrid1">
    <w:name w:val="Table Grid1"/>
    <w:basedOn w:val="Navadnatabela"/>
    <w:next w:val="Tabelamrea"/>
    <w:uiPriority w:val="59"/>
    <w:rsid w:val="002C28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lobesedila">
    <w:name w:val="Body Text"/>
    <w:basedOn w:val="Navaden"/>
    <w:link w:val="TelobesedilaZnak"/>
    <w:semiHidden/>
    <w:unhideWhenUsed/>
    <w:rsid w:val="00315FE8"/>
    <w:pPr>
      <w:spacing w:after="0" w:line="240" w:lineRule="auto"/>
    </w:pPr>
    <w:rPr>
      <w:rFonts w:ascii="Times New Roman" w:eastAsia="Times New Roman" w:hAnsi="Times New Roman" w:cs="Times New Roman"/>
      <w:sz w:val="24"/>
      <w:szCs w:val="20"/>
    </w:rPr>
  </w:style>
  <w:style w:type="character" w:customStyle="1" w:styleId="TelobesedilaZnak">
    <w:name w:val="Telo besedila Znak"/>
    <w:basedOn w:val="Privzetapisavaodstavka"/>
    <w:link w:val="Telobesedila"/>
    <w:semiHidden/>
    <w:rsid w:val="00315FE8"/>
    <w:rPr>
      <w:rFonts w:ascii="Times New Roman" w:eastAsia="Times New Roman" w:hAnsi="Times New Roman" w:cs="Times New Roman"/>
      <w:sz w:val="24"/>
      <w:szCs w:val="20"/>
    </w:rPr>
  </w:style>
  <w:style w:type="paragraph" w:styleId="Telobesedila-zamik">
    <w:name w:val="Body Text Indent"/>
    <w:basedOn w:val="Navaden"/>
    <w:link w:val="Telobesedila-zamikZnak"/>
    <w:uiPriority w:val="99"/>
    <w:semiHidden/>
    <w:unhideWhenUsed/>
    <w:rsid w:val="00315FE8"/>
    <w:pPr>
      <w:spacing w:after="120" w:line="256" w:lineRule="auto"/>
      <w:ind w:left="283"/>
    </w:pPr>
    <w:rPr>
      <w:rFonts w:ascii="Calibri" w:eastAsia="Calibri" w:hAnsi="Calibri" w:cs="Times New Roman"/>
    </w:rPr>
  </w:style>
  <w:style w:type="character" w:customStyle="1" w:styleId="Telobesedila-zamikZnak">
    <w:name w:val="Telo besedila - zamik Znak"/>
    <w:basedOn w:val="Privzetapisavaodstavka"/>
    <w:link w:val="Telobesedila-zamik"/>
    <w:uiPriority w:val="99"/>
    <w:semiHidden/>
    <w:rsid w:val="00315FE8"/>
    <w:rPr>
      <w:rFonts w:ascii="Calibri" w:eastAsia="Calibri" w:hAnsi="Calibri" w:cs="Times New Roman"/>
    </w:rPr>
  </w:style>
  <w:style w:type="paragraph" w:styleId="Blokbesedila">
    <w:name w:val="Block Text"/>
    <w:basedOn w:val="Navaden"/>
    <w:semiHidden/>
    <w:unhideWhenUsed/>
    <w:rsid w:val="00315FE8"/>
    <w:pPr>
      <w:spacing w:after="0" w:line="240" w:lineRule="auto"/>
      <w:ind w:left="708" w:right="-709"/>
      <w:jc w:val="both"/>
    </w:pPr>
    <w:rPr>
      <w:rFonts w:ascii="Times New Roman" w:eastAsia="Times New Roman" w:hAnsi="Times New Roman" w:cs="Times New Roman"/>
      <w:b/>
      <w:bCs/>
      <w:sz w:val="24"/>
      <w:szCs w:val="24"/>
      <w:lang w:eastAsia="sl-SI"/>
    </w:rPr>
  </w:style>
  <w:style w:type="character" w:customStyle="1" w:styleId="OdstavekseznamaZnak">
    <w:name w:val="Odstavek seznama Znak"/>
    <w:link w:val="Odstavekseznama"/>
    <w:uiPriority w:val="34"/>
    <w:locked/>
    <w:rsid w:val="00315FE8"/>
    <w:rPr>
      <w:rFonts w:ascii="Helvetica" w:hAnsi="Helvetica"/>
    </w:rPr>
  </w:style>
  <w:style w:type="paragraph" w:customStyle="1" w:styleId="BodyText21">
    <w:name w:val="Body Text 21"/>
    <w:basedOn w:val="Navaden"/>
    <w:rsid w:val="00315FE8"/>
    <w:pPr>
      <w:widowControl w:val="0"/>
      <w:tabs>
        <w:tab w:val="left" w:pos="-620"/>
        <w:tab w:val="left" w:pos="284"/>
        <w:tab w:val="left" w:pos="819"/>
        <w:tab w:val="left" w:pos="1539"/>
        <w:tab w:val="left" w:pos="2259"/>
        <w:tab w:val="left" w:pos="2979"/>
        <w:tab w:val="left" w:pos="3699"/>
        <w:tab w:val="left" w:pos="4419"/>
        <w:tab w:val="left" w:pos="5139"/>
        <w:tab w:val="left" w:pos="5859"/>
        <w:tab w:val="left" w:pos="6579"/>
        <w:tab w:val="left" w:pos="7299"/>
        <w:tab w:val="left" w:pos="8019"/>
        <w:tab w:val="left" w:pos="8739"/>
      </w:tabs>
      <w:overflowPunct w:val="0"/>
      <w:autoSpaceDE w:val="0"/>
      <w:autoSpaceDN w:val="0"/>
      <w:adjustRightInd w:val="0"/>
      <w:spacing w:after="0" w:line="240" w:lineRule="auto"/>
      <w:ind w:left="284" w:hanging="284"/>
      <w:jc w:val="both"/>
    </w:pPr>
    <w:rPr>
      <w:rFonts w:ascii="Times New Roman" w:eastAsia="Times New Roman" w:hAnsi="Times New Roman" w:cs="Times New Roman"/>
      <w:color w:val="000000"/>
      <w:sz w:val="24"/>
      <w:szCs w:val="20"/>
      <w:lang w:eastAsia="sl-SI"/>
    </w:rPr>
  </w:style>
  <w:style w:type="paragraph" w:customStyle="1" w:styleId="Slog">
    <w:name w:val="Slog"/>
    <w:rsid w:val="00315FE8"/>
    <w:pPr>
      <w:widowControl w:val="0"/>
      <w:autoSpaceDE w:val="0"/>
      <w:autoSpaceDN w:val="0"/>
      <w:adjustRightInd w:val="0"/>
      <w:spacing w:after="0" w:line="240" w:lineRule="auto"/>
    </w:pPr>
    <w:rPr>
      <w:rFonts w:ascii="Arial" w:eastAsia="Times New Roman" w:hAnsi="Arial" w:cs="Arial"/>
      <w:sz w:val="24"/>
      <w:szCs w:val="24"/>
      <w:lang w:eastAsia="sl-SI"/>
    </w:rPr>
  </w:style>
  <w:style w:type="character" w:styleId="Pripombasklic">
    <w:name w:val="annotation reference"/>
    <w:basedOn w:val="Privzetapisavaodstavka"/>
    <w:uiPriority w:val="99"/>
    <w:semiHidden/>
    <w:unhideWhenUsed/>
    <w:rsid w:val="005F2CD6"/>
    <w:rPr>
      <w:sz w:val="16"/>
      <w:szCs w:val="16"/>
    </w:rPr>
  </w:style>
  <w:style w:type="paragraph" w:styleId="Pripombabesedilo">
    <w:name w:val="annotation text"/>
    <w:basedOn w:val="Navaden"/>
    <w:link w:val="PripombabesediloZnak"/>
    <w:uiPriority w:val="99"/>
    <w:semiHidden/>
    <w:unhideWhenUsed/>
    <w:rsid w:val="005F2CD6"/>
    <w:pPr>
      <w:spacing w:line="240" w:lineRule="auto"/>
    </w:pPr>
    <w:rPr>
      <w:sz w:val="20"/>
      <w:szCs w:val="20"/>
    </w:rPr>
  </w:style>
  <w:style w:type="character" w:customStyle="1" w:styleId="PripombabesediloZnak">
    <w:name w:val="Pripomba – besedilo Znak"/>
    <w:basedOn w:val="Privzetapisavaodstavka"/>
    <w:link w:val="Pripombabesedilo"/>
    <w:uiPriority w:val="99"/>
    <w:semiHidden/>
    <w:rsid w:val="005F2CD6"/>
    <w:rPr>
      <w:rFonts w:ascii="Helvetica" w:hAnsi="Helvetica"/>
      <w:sz w:val="20"/>
      <w:szCs w:val="20"/>
    </w:rPr>
  </w:style>
  <w:style w:type="paragraph" w:styleId="Zadevapripombe">
    <w:name w:val="annotation subject"/>
    <w:basedOn w:val="Pripombabesedilo"/>
    <w:next w:val="Pripombabesedilo"/>
    <w:link w:val="ZadevapripombeZnak"/>
    <w:uiPriority w:val="99"/>
    <w:semiHidden/>
    <w:unhideWhenUsed/>
    <w:rsid w:val="005F2CD6"/>
    <w:rPr>
      <w:b/>
      <w:bCs/>
    </w:rPr>
  </w:style>
  <w:style w:type="character" w:customStyle="1" w:styleId="ZadevapripombeZnak">
    <w:name w:val="Zadeva pripombe Znak"/>
    <w:basedOn w:val="PripombabesediloZnak"/>
    <w:link w:val="Zadevapripombe"/>
    <w:uiPriority w:val="99"/>
    <w:semiHidden/>
    <w:rsid w:val="005F2CD6"/>
    <w:rPr>
      <w:rFonts w:ascii="Helvetica" w:hAnsi="Helvetica"/>
      <w:b/>
      <w:bCs/>
      <w:sz w:val="20"/>
      <w:szCs w:val="20"/>
    </w:rPr>
  </w:style>
  <w:style w:type="character" w:styleId="Hiperpovezava">
    <w:name w:val="Hyperlink"/>
    <w:basedOn w:val="Privzetapisavaodstavka"/>
    <w:uiPriority w:val="99"/>
    <w:unhideWhenUsed/>
    <w:rsid w:val="0035479D"/>
    <w:rPr>
      <w:color w:val="0000FF" w:themeColor="hyperlink"/>
      <w:u w:val="single"/>
    </w:rPr>
  </w:style>
  <w:style w:type="character" w:customStyle="1" w:styleId="UnresolvedMention">
    <w:name w:val="Unresolved Mention"/>
    <w:basedOn w:val="Privzetapisavaodstavka"/>
    <w:uiPriority w:val="99"/>
    <w:semiHidden/>
    <w:unhideWhenUsed/>
    <w:rsid w:val="0035479D"/>
    <w:rPr>
      <w:color w:val="605E5C"/>
      <w:shd w:val="clear" w:color="auto" w:fill="E1DFDD"/>
    </w:rPr>
  </w:style>
  <w:style w:type="character" w:styleId="SledenaHiperpovezava">
    <w:name w:val="FollowedHyperlink"/>
    <w:basedOn w:val="Privzetapisavaodstavka"/>
    <w:uiPriority w:val="99"/>
    <w:semiHidden/>
    <w:unhideWhenUsed/>
    <w:rsid w:val="0035479D"/>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l-S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lock Text"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avaden">
    <w:name w:val="Normal"/>
    <w:rsid w:val="003A1AA2"/>
    <w:rPr>
      <w:rFonts w:ascii="Helvetica" w:hAnsi="Helvetica"/>
    </w:rPr>
  </w:style>
  <w:style w:type="paragraph" w:styleId="Naslov1">
    <w:name w:val="heading 1"/>
    <w:basedOn w:val="Navaden"/>
    <w:next w:val="Navaden"/>
    <w:link w:val="Naslov1Znak"/>
    <w:uiPriority w:val="9"/>
    <w:qFormat/>
    <w:rsid w:val="006975C6"/>
    <w:pPr>
      <w:keepNext/>
      <w:keepLines/>
      <w:spacing w:before="360" w:after="0"/>
      <w:outlineLvl w:val="0"/>
    </w:pPr>
    <w:rPr>
      <w:rFonts w:eastAsiaTheme="majorEastAsia" w:cstheme="majorBidi"/>
      <w:b/>
      <w:bCs/>
      <w:sz w:val="26"/>
      <w:szCs w:val="28"/>
    </w:rPr>
  </w:style>
  <w:style w:type="paragraph" w:styleId="Naslov2">
    <w:name w:val="heading 2"/>
    <w:basedOn w:val="Navaden"/>
    <w:next w:val="Navaden"/>
    <w:link w:val="Naslov2Znak"/>
    <w:uiPriority w:val="9"/>
    <w:unhideWhenUsed/>
    <w:qFormat/>
    <w:rsid w:val="006975C6"/>
    <w:pPr>
      <w:keepNext/>
      <w:keepLines/>
      <w:spacing w:before="200" w:after="0"/>
      <w:outlineLvl w:val="1"/>
    </w:pPr>
    <w:rPr>
      <w:rFonts w:eastAsiaTheme="majorEastAsia" w:cstheme="majorBidi"/>
      <w:b/>
      <w:bCs/>
      <w:szCs w:val="26"/>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Brezrazmikov">
    <w:name w:val="No Spacing"/>
    <w:uiPriority w:val="1"/>
    <w:rsid w:val="003A1AA2"/>
    <w:pPr>
      <w:spacing w:after="0" w:line="240" w:lineRule="auto"/>
    </w:pPr>
    <w:rPr>
      <w:rFonts w:ascii="Helvetica" w:hAnsi="Helvetica"/>
      <w:sz w:val="18"/>
    </w:rPr>
  </w:style>
  <w:style w:type="paragraph" w:customStyle="1" w:styleId="Paragraf">
    <w:name w:val="Paragraf"/>
    <w:basedOn w:val="Navaden"/>
    <w:link w:val="ParagrafChar"/>
    <w:qFormat/>
    <w:rsid w:val="006975C6"/>
    <w:pPr>
      <w:spacing w:before="120" w:after="120"/>
    </w:pPr>
    <w:rPr>
      <w:sz w:val="18"/>
      <w:szCs w:val="18"/>
    </w:rPr>
  </w:style>
  <w:style w:type="character" w:customStyle="1" w:styleId="Heading1Char">
    <w:name w:val="Heading 1 Char"/>
    <w:basedOn w:val="Privzetapisavaodstavka"/>
    <w:uiPriority w:val="9"/>
    <w:rsid w:val="006975C6"/>
    <w:rPr>
      <w:rFonts w:ascii="Helvetica" w:eastAsiaTheme="majorEastAsia" w:hAnsi="Helvetica" w:cstheme="majorBidi"/>
      <w:b/>
      <w:bCs/>
      <w:sz w:val="26"/>
      <w:szCs w:val="28"/>
    </w:rPr>
  </w:style>
  <w:style w:type="character" w:customStyle="1" w:styleId="ParagrafChar">
    <w:name w:val="Paragraf Char"/>
    <w:basedOn w:val="Privzetapisavaodstavka"/>
    <w:link w:val="Paragraf"/>
    <w:rsid w:val="006975C6"/>
    <w:rPr>
      <w:rFonts w:ascii="Helvetica" w:hAnsi="Helvetica"/>
      <w:sz w:val="18"/>
      <w:szCs w:val="18"/>
    </w:rPr>
  </w:style>
  <w:style w:type="character" w:customStyle="1" w:styleId="Heading2Char">
    <w:name w:val="Heading 2 Char"/>
    <w:basedOn w:val="Privzetapisavaodstavka"/>
    <w:uiPriority w:val="9"/>
    <w:rsid w:val="006975C6"/>
    <w:rPr>
      <w:rFonts w:ascii="Helvetica" w:eastAsiaTheme="majorEastAsia" w:hAnsi="Helvetica" w:cstheme="majorBidi"/>
      <w:b/>
      <w:bCs/>
      <w:szCs w:val="26"/>
    </w:rPr>
  </w:style>
  <w:style w:type="paragraph" w:styleId="Glava">
    <w:name w:val="header"/>
    <w:aliases w:val="E-PVO-glava,APEK-4,Header-PR,body txt,Glava Znak Znak Znak Znak,Glava Znak Znak Znak Znak Znak,Glava Znak Znak Znak,Glava Znak Znak Znak Znak Znak Znak Znak Znak Znak Znak Znak Znak Znak Zn Znak"/>
    <w:basedOn w:val="Navaden"/>
    <w:link w:val="GlavaZnak"/>
    <w:uiPriority w:val="99"/>
    <w:unhideWhenUsed/>
    <w:rsid w:val="006975C6"/>
    <w:pPr>
      <w:tabs>
        <w:tab w:val="center" w:pos="4536"/>
        <w:tab w:val="right" w:pos="9072"/>
      </w:tabs>
      <w:spacing w:after="0" w:line="240" w:lineRule="auto"/>
    </w:pPr>
  </w:style>
  <w:style w:type="character" w:customStyle="1" w:styleId="HeaderChar">
    <w:name w:val="Header Char"/>
    <w:basedOn w:val="Privzetapisavaodstavka"/>
    <w:uiPriority w:val="99"/>
    <w:rsid w:val="006975C6"/>
    <w:rPr>
      <w:rFonts w:ascii="Helvetica" w:hAnsi="Helvetica"/>
    </w:rPr>
  </w:style>
  <w:style w:type="paragraph" w:styleId="Noga">
    <w:name w:val="footer"/>
    <w:basedOn w:val="Navaden"/>
    <w:link w:val="NogaZnak"/>
    <w:uiPriority w:val="99"/>
    <w:unhideWhenUsed/>
    <w:rsid w:val="006975C6"/>
    <w:pPr>
      <w:tabs>
        <w:tab w:val="center" w:pos="4536"/>
        <w:tab w:val="right" w:pos="9072"/>
      </w:tabs>
      <w:spacing w:after="0" w:line="240" w:lineRule="auto"/>
    </w:pPr>
  </w:style>
  <w:style w:type="character" w:customStyle="1" w:styleId="FooterChar">
    <w:name w:val="Footer Char"/>
    <w:basedOn w:val="Privzetapisavaodstavka"/>
    <w:uiPriority w:val="99"/>
    <w:rsid w:val="006975C6"/>
    <w:rPr>
      <w:rFonts w:ascii="Helvetica" w:hAnsi="Helvetica"/>
    </w:rPr>
  </w:style>
  <w:style w:type="paragraph" w:styleId="Besedilooblaka">
    <w:name w:val="Balloon Text"/>
    <w:basedOn w:val="Navaden"/>
    <w:link w:val="BesedilooblakaZnak"/>
    <w:uiPriority w:val="99"/>
    <w:semiHidden/>
    <w:unhideWhenUsed/>
    <w:rsid w:val="006975C6"/>
    <w:pPr>
      <w:spacing w:after="0" w:line="240" w:lineRule="auto"/>
    </w:pPr>
    <w:rPr>
      <w:rFonts w:ascii="Tahoma" w:hAnsi="Tahoma" w:cs="Tahoma"/>
      <w:sz w:val="16"/>
      <w:szCs w:val="16"/>
    </w:rPr>
  </w:style>
  <w:style w:type="character" w:customStyle="1" w:styleId="BalloonTextChar">
    <w:name w:val="Balloon Text Char"/>
    <w:basedOn w:val="Privzetapisavaodstavka"/>
    <w:uiPriority w:val="99"/>
    <w:semiHidden/>
    <w:rsid w:val="006975C6"/>
    <w:rPr>
      <w:rFonts w:ascii="Tahoma" w:hAnsi="Tahoma" w:cs="Tahoma"/>
      <w:sz w:val="16"/>
      <w:szCs w:val="16"/>
    </w:rPr>
  </w:style>
  <w:style w:type="table" w:styleId="Tabelamrea">
    <w:name w:val="Table Grid"/>
    <w:basedOn w:val="Navadnatabela"/>
    <w:uiPriority w:val="39"/>
    <w:rsid w:val="007D6FB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vetelseznam">
    <w:name w:val="Light List"/>
    <w:aliases w:val="Progmbh"/>
    <w:basedOn w:val="Navadnatabela"/>
    <w:uiPriority w:val="61"/>
    <w:rsid w:val="00B757D1"/>
    <w:pPr>
      <w:spacing w:after="0" w:line="240" w:lineRule="auto"/>
    </w:pPr>
    <w:rPr>
      <w:rFonts w:ascii="Helvetica" w:hAnsi="Helvetica"/>
      <w:color w:val="000000" w:themeColor="text1"/>
    </w:rPr>
    <w:tblPr>
      <w:tblStyleRowBandSize w:val="1"/>
      <w:tblStyleColBandSize w:val="1"/>
      <w:tblBorders>
        <w:bottom w:val="single" w:sz="4" w:space="0" w:color="auto"/>
      </w:tblBorders>
    </w:tblPr>
    <w:tblStylePr w:type="firstRow">
      <w:pPr>
        <w:spacing w:before="0" w:after="0" w:line="240" w:lineRule="auto"/>
      </w:pPr>
      <w:rPr>
        <w:rFonts w:ascii="Helvetica" w:hAnsi="Helvetica"/>
        <w:b/>
        <w:bCs/>
        <w:color w:val="000000" w:themeColor="text1"/>
        <w:sz w:val="22"/>
      </w:rPr>
      <w:tblPr/>
      <w:tcPr>
        <w:tcBorders>
          <w:top w:val="nil"/>
          <w:left w:val="nil"/>
          <w:bottom w:val="nil"/>
          <w:right w:val="nil"/>
          <w:insideH w:val="nil"/>
          <w:insideV w:val="nil"/>
          <w:tl2br w:val="nil"/>
          <w:tr2bl w:val="nil"/>
        </w:tcBorders>
        <w:shd w:val="clear" w:color="auto" w:fill="D9D9D9" w:themeFill="background1" w:themeFillShade="D9"/>
      </w:tcPr>
    </w:tblStylePr>
    <w:tblStylePr w:type="lastRow">
      <w:pPr>
        <w:spacing w:before="0" w:after="0" w:line="240" w:lineRule="auto"/>
      </w:pPr>
      <w:rPr>
        <w:rFonts w:ascii="Helvetica" w:hAnsi="Helvetica"/>
        <w:b/>
        <w:bCs/>
        <w:sz w:val="22"/>
      </w:rPr>
      <w:tblPr/>
      <w:tcPr>
        <w:tcBorders>
          <w:top w:val="nil"/>
          <w:left w:val="nil"/>
          <w:bottom w:val="nil"/>
          <w:right w:val="nil"/>
          <w:insideH w:val="nil"/>
          <w:insideV w:val="nil"/>
          <w:tl2br w:val="nil"/>
          <w:tr2bl w:val="nil"/>
        </w:tcBorders>
        <w:shd w:val="clear" w:color="auto" w:fill="FFFFFF" w:themeFill="background1"/>
      </w:tcPr>
    </w:tblStylePr>
    <w:tblStylePr w:type="firstCol">
      <w:rPr>
        <w:rFonts w:ascii="Helvetica" w:hAnsi="Helvetica"/>
        <w:b w:val="0"/>
        <w:bCs/>
        <w:sz w:val="22"/>
      </w:rPr>
      <w:tblPr/>
      <w:tcPr>
        <w:tcBorders>
          <w:top w:val="nil"/>
          <w:left w:val="nil"/>
          <w:bottom w:val="single" w:sz="4" w:space="0" w:color="auto"/>
          <w:right w:val="nil"/>
          <w:insideH w:val="single" w:sz="4" w:space="0" w:color="auto"/>
          <w:insideV w:val="nil"/>
          <w:tl2br w:val="nil"/>
          <w:tr2bl w:val="nil"/>
        </w:tcBorders>
      </w:tcPr>
    </w:tblStylePr>
    <w:tblStylePr w:type="lastCol">
      <w:pPr>
        <w:jc w:val="right"/>
      </w:pPr>
      <w:rPr>
        <w:rFonts w:ascii="Helvetica" w:hAnsi="Helvetica"/>
        <w:b w:val="0"/>
        <w:bCs/>
        <w:sz w:val="22"/>
      </w:rPr>
      <w:tblPr/>
      <w:tcPr>
        <w:tcBorders>
          <w:top w:val="nil"/>
          <w:left w:val="nil"/>
          <w:bottom w:val="single" w:sz="4" w:space="0" w:color="auto"/>
          <w:right w:val="nil"/>
          <w:insideH w:val="single" w:sz="4" w:space="0" w:color="auto"/>
          <w:insideV w:val="nil"/>
          <w:tl2br w:val="nil"/>
          <w:tr2bl w:val="nil"/>
        </w:tcBorders>
      </w:tcPr>
    </w:tblStylePr>
    <w:tblStylePr w:type="band1Vert">
      <w:rPr>
        <w:rFonts w:ascii="Helvetica" w:hAnsi="Helvetica"/>
        <w:sz w:val="22"/>
      </w:rPr>
      <w:tblPr/>
      <w:tcPr>
        <w:tcBorders>
          <w:top w:val="nil"/>
          <w:left w:val="nil"/>
          <w:bottom w:val="nil"/>
          <w:right w:val="nil"/>
          <w:insideH w:val="nil"/>
          <w:insideV w:val="nil"/>
          <w:tl2br w:val="nil"/>
          <w:tr2bl w:val="nil"/>
        </w:tcBorders>
      </w:tcPr>
    </w:tblStylePr>
    <w:tblStylePr w:type="band2Vert">
      <w:rPr>
        <w:rFonts w:ascii="Helvetica" w:hAnsi="Helvetica"/>
        <w:sz w:val="22"/>
      </w:rPr>
      <w:tblPr/>
      <w:tcPr>
        <w:tcBorders>
          <w:top w:val="nil"/>
          <w:left w:val="nil"/>
          <w:bottom w:val="nil"/>
          <w:right w:val="nil"/>
          <w:insideH w:val="nil"/>
          <w:insideV w:val="nil"/>
          <w:tl2br w:val="nil"/>
          <w:tr2bl w:val="nil"/>
        </w:tcBorders>
      </w:tcPr>
    </w:tblStylePr>
    <w:tblStylePr w:type="band1Horz">
      <w:rPr>
        <w:rFonts w:ascii="Helvetica" w:hAnsi="Helvetica"/>
        <w:sz w:val="22"/>
      </w:rPr>
      <w:tblPr/>
      <w:tcPr>
        <w:tcBorders>
          <w:top w:val="nil"/>
          <w:left w:val="nil"/>
          <w:bottom w:val="single" w:sz="4" w:space="0" w:color="auto"/>
          <w:right w:val="nil"/>
          <w:insideH w:val="nil"/>
          <w:insideV w:val="nil"/>
          <w:tl2br w:val="nil"/>
          <w:tr2bl w:val="nil"/>
        </w:tcBorders>
      </w:tcPr>
    </w:tblStylePr>
    <w:tblStylePr w:type="band2Horz">
      <w:rPr>
        <w:rFonts w:ascii="Helvetica" w:hAnsi="Helvetica"/>
      </w:rPr>
      <w:tblPr/>
      <w:tcPr>
        <w:tcBorders>
          <w:top w:val="nil"/>
          <w:left w:val="nil"/>
          <w:bottom w:val="single" w:sz="4" w:space="0" w:color="auto"/>
          <w:right w:val="nil"/>
          <w:insideH w:val="nil"/>
          <w:insideV w:val="nil"/>
          <w:tl2br w:val="nil"/>
          <w:tr2bl w:val="nil"/>
        </w:tcBorders>
      </w:tcPr>
    </w:tblStylePr>
  </w:style>
  <w:style w:type="table" w:customStyle="1" w:styleId="Style1">
    <w:name w:val="Style1"/>
    <w:basedOn w:val="Navadnatabela"/>
    <w:uiPriority w:val="99"/>
    <w:rsid w:val="00037A49"/>
    <w:pPr>
      <w:spacing w:after="0" w:line="240" w:lineRule="auto"/>
    </w:pPr>
    <w:tblPr/>
    <w:tblStylePr w:type="lastCol">
      <w:pPr>
        <w:jc w:val="right"/>
      </w:pPr>
    </w:tblStylePr>
  </w:style>
  <w:style w:type="character" w:customStyle="1" w:styleId="DefaultParagraphFontPHPDOCX">
    <w:name w:val="Default Paragraph Font PHPDOCX"/>
    <w:uiPriority w:val="1"/>
    <w:semiHidden/>
    <w:unhideWhenUsed/>
  </w:style>
  <w:style w:type="paragraph" w:customStyle="1" w:styleId="ListParagraphPHPDOCX">
    <w:name w:val="List Paragraph PHPDOCX"/>
    <w:basedOn w:val="Navaden"/>
    <w:uiPriority w:val="34"/>
    <w:qFormat/>
    <w:rsid w:val="00DF064E"/>
    <w:pPr>
      <w:ind w:left="720"/>
      <w:contextualSpacing/>
    </w:pPr>
  </w:style>
  <w:style w:type="paragraph" w:customStyle="1" w:styleId="TitlePHPDOCX">
    <w:name w:val="Title PHPDOCX"/>
    <w:basedOn w:val="Navaden"/>
    <w:next w:val="Navaden"/>
    <w:link w:val="TitleCarPHPDOCX"/>
    <w:uiPriority w:val="10"/>
    <w:qFormat/>
    <w:rsid w:val="00DF064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arPHPDOCX">
    <w:name w:val="Title Car PHPDOCX"/>
    <w:basedOn w:val="DefaultParagraphFontPHPDOCX"/>
    <w:link w:val="TitlePHPDOCX"/>
    <w:uiPriority w:val="10"/>
    <w:rsid w:val="00DF064E"/>
    <w:rPr>
      <w:rFonts w:asciiTheme="majorHAnsi" w:eastAsiaTheme="majorEastAsia" w:hAnsiTheme="majorHAnsi" w:cstheme="majorBidi"/>
      <w:color w:val="17365D" w:themeColor="text2" w:themeShade="BF"/>
      <w:spacing w:val="5"/>
      <w:kern w:val="28"/>
      <w:sz w:val="52"/>
      <w:szCs w:val="52"/>
    </w:rPr>
  </w:style>
  <w:style w:type="paragraph" w:customStyle="1" w:styleId="SubtitlePHPDOCX">
    <w:name w:val="Subtitle PHPDOCX"/>
    <w:basedOn w:val="Navaden"/>
    <w:next w:val="Navaden"/>
    <w:link w:val="SubtitleCarPHPDOCX"/>
    <w:uiPriority w:val="11"/>
    <w:qFormat/>
    <w:rsid w:val="00DF064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arPHPDOCX">
    <w:name w:val="Subtitle Car PHPDOCX"/>
    <w:basedOn w:val="DefaultParagraphFontPHPDOCX"/>
    <w:link w:val="SubtitlePHPDOCX"/>
    <w:uiPriority w:val="11"/>
    <w:rsid w:val="00DF064E"/>
    <w:rPr>
      <w:rFonts w:asciiTheme="majorHAnsi" w:eastAsiaTheme="majorEastAsia" w:hAnsiTheme="majorHAnsi" w:cstheme="majorBidi"/>
      <w:i/>
      <w:iCs/>
      <w:color w:val="4F81BD" w:themeColor="accent1"/>
      <w:spacing w:val="15"/>
      <w:sz w:val="24"/>
      <w:szCs w:val="24"/>
    </w:rPr>
  </w:style>
  <w:style w:type="table" w:customStyle="1" w:styleId="NormalTablePHPDOCX">
    <w:name w:val="Normal Table PHPDOCX"/>
    <w:uiPriority w:val="99"/>
    <w:semiHidden/>
    <w:unhideWhenUsed/>
    <w:qFormat/>
    <w:pPr>
      <w:spacing w:after="0" w:line="240" w:lineRule="auto"/>
    </w:pPr>
    <w:tblPr>
      <w:tblInd w:w="0" w:type="dxa"/>
      <w:tblCellMar>
        <w:top w:w="0" w:type="dxa"/>
        <w:left w:w="108" w:type="dxa"/>
        <w:bottom w:w="0" w:type="dxa"/>
        <w:right w:w="108" w:type="dxa"/>
      </w:tblCellMar>
    </w:tblPr>
  </w:style>
  <w:style w:type="table" w:customStyle="1" w:styleId="TableGridPHPDOCX">
    <w:name w:val="Table Grid PHPDOCX"/>
    <w:uiPriority w:val="59"/>
    <w:rsid w:val="00493A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nnotationreferencePHPDOCX">
    <w:name w:val="annotation reference PHPDOCX"/>
    <w:basedOn w:val="DefaultParagraphFontPHPDOCX"/>
    <w:uiPriority w:val="99"/>
    <w:semiHidden/>
    <w:unhideWhenUsed/>
    <w:rsid w:val="00E139EA"/>
    <w:rPr>
      <w:sz w:val="16"/>
      <w:szCs w:val="16"/>
    </w:rPr>
  </w:style>
  <w:style w:type="paragraph" w:customStyle="1" w:styleId="annotationtextPHPDOCX">
    <w:name w:val="annotation text PHPDOCX"/>
    <w:basedOn w:val="Navaden"/>
    <w:link w:val="CommentTextCharPHPDOCX"/>
    <w:uiPriority w:val="99"/>
    <w:semiHidden/>
    <w:unhideWhenUsed/>
    <w:rsid w:val="00E139EA"/>
    <w:pPr>
      <w:spacing w:line="240" w:lineRule="auto"/>
    </w:pPr>
    <w:rPr>
      <w:sz w:val="20"/>
      <w:szCs w:val="20"/>
    </w:rPr>
  </w:style>
  <w:style w:type="character" w:customStyle="1" w:styleId="CommentTextCharPHPDOCX">
    <w:name w:val="Comment Text Char PHPDOCX"/>
    <w:basedOn w:val="DefaultParagraphFontPHPDOCX"/>
    <w:link w:val="annotationtextPHPDOCX"/>
    <w:uiPriority w:val="99"/>
    <w:semiHidden/>
    <w:rsid w:val="00E139EA"/>
    <w:rPr>
      <w:sz w:val="20"/>
      <w:szCs w:val="20"/>
    </w:rPr>
  </w:style>
  <w:style w:type="paragraph" w:customStyle="1" w:styleId="annotationsubjectPHPDOCX">
    <w:name w:val="annotation subject PHPDOCX"/>
    <w:basedOn w:val="annotationtextPHPDOCX"/>
    <w:next w:val="annotationtextPHPDOCX"/>
    <w:link w:val="CommentSubjectCharPHPDOCX"/>
    <w:uiPriority w:val="99"/>
    <w:semiHidden/>
    <w:unhideWhenUsed/>
    <w:rsid w:val="00E139EA"/>
    <w:rPr>
      <w:b/>
      <w:bCs/>
    </w:rPr>
  </w:style>
  <w:style w:type="character" w:customStyle="1" w:styleId="CommentSubjectCharPHPDOCX">
    <w:name w:val="Comment Subject Char PHPDOCX"/>
    <w:basedOn w:val="CommentTextCharPHPDOCX"/>
    <w:link w:val="annotationsubjectPHPDOCX"/>
    <w:uiPriority w:val="99"/>
    <w:semiHidden/>
    <w:rsid w:val="00E139EA"/>
    <w:rPr>
      <w:b/>
      <w:bCs/>
      <w:sz w:val="20"/>
      <w:szCs w:val="20"/>
    </w:rPr>
  </w:style>
  <w:style w:type="paragraph" w:customStyle="1" w:styleId="BalloonTextPHPDOCX">
    <w:name w:val="Balloon Text PHPDOCX"/>
    <w:basedOn w:val="Navaden"/>
    <w:link w:val="BalloonTextCharPHPDOCX"/>
    <w:uiPriority w:val="99"/>
    <w:semiHidden/>
    <w:unhideWhenUsed/>
    <w:rsid w:val="00E139EA"/>
    <w:pPr>
      <w:spacing w:after="0" w:line="240" w:lineRule="auto"/>
    </w:pPr>
    <w:rPr>
      <w:rFonts w:ascii="Tahoma" w:hAnsi="Tahoma" w:cs="Tahoma"/>
      <w:sz w:val="16"/>
      <w:szCs w:val="16"/>
    </w:rPr>
  </w:style>
  <w:style w:type="character" w:customStyle="1" w:styleId="BalloonTextCharPHPDOCX">
    <w:name w:val="Balloon Text Char PHPDOCX"/>
    <w:basedOn w:val="DefaultParagraphFontPHPDOCX"/>
    <w:link w:val="BalloonTextPHPDOCX"/>
    <w:uiPriority w:val="99"/>
    <w:semiHidden/>
    <w:rsid w:val="00E139EA"/>
    <w:rPr>
      <w:rFonts w:ascii="Tahoma" w:hAnsi="Tahoma" w:cs="Tahoma"/>
      <w:sz w:val="16"/>
      <w:szCs w:val="16"/>
    </w:rPr>
  </w:style>
  <w:style w:type="paragraph" w:customStyle="1" w:styleId="footnoteTextPHPDOCX">
    <w:name w:val="footnote Text PHPDOCX"/>
    <w:basedOn w:val="Navaden"/>
    <w:link w:val="footnoteTextCarPHPDOCX"/>
    <w:uiPriority w:val="99"/>
    <w:semiHidden/>
    <w:unhideWhenUsed/>
    <w:rsid w:val="006E0FDA"/>
    <w:pPr>
      <w:spacing w:after="0" w:line="240" w:lineRule="auto"/>
    </w:pPr>
    <w:rPr>
      <w:sz w:val="20"/>
      <w:szCs w:val="20"/>
    </w:rPr>
  </w:style>
  <w:style w:type="character" w:customStyle="1" w:styleId="footnoteTextCarPHPDOCX">
    <w:name w:val="footnote Text Car PHPDOCX"/>
    <w:basedOn w:val="DefaultParagraphFontPHPDOCX"/>
    <w:link w:val="footnoteTextPHPDOCX"/>
    <w:uiPriority w:val="99"/>
    <w:semiHidden/>
    <w:rsid w:val="006E0FDA"/>
    <w:rPr>
      <w:sz w:val="20"/>
      <w:szCs w:val="20"/>
    </w:rPr>
  </w:style>
  <w:style w:type="character" w:customStyle="1" w:styleId="footnoteReferencePHPDOCX">
    <w:name w:val="footnote Reference PHPDOCX"/>
    <w:basedOn w:val="DefaultParagraphFontPHPDOCX"/>
    <w:uiPriority w:val="99"/>
    <w:semiHidden/>
    <w:unhideWhenUsed/>
    <w:rsid w:val="006E0FDA"/>
    <w:rPr>
      <w:vertAlign w:val="superscript"/>
    </w:rPr>
  </w:style>
  <w:style w:type="paragraph" w:customStyle="1" w:styleId="endnoteTextPHPDOCX">
    <w:name w:val="endnote Text PHPDOCX"/>
    <w:basedOn w:val="Navaden"/>
    <w:link w:val="endnoteTextCarPHPDOCX"/>
    <w:uiPriority w:val="99"/>
    <w:semiHidden/>
    <w:unhideWhenUsed/>
    <w:rsid w:val="006E0FDA"/>
    <w:pPr>
      <w:spacing w:after="0" w:line="240" w:lineRule="auto"/>
    </w:pPr>
    <w:rPr>
      <w:sz w:val="20"/>
      <w:szCs w:val="20"/>
    </w:rPr>
  </w:style>
  <w:style w:type="character" w:customStyle="1" w:styleId="endnoteTextCarPHPDOCX">
    <w:name w:val="endnote Text Car PHPDOCX"/>
    <w:basedOn w:val="DefaultParagraphFontPHPDOCX"/>
    <w:link w:val="endnoteTextPHPDOCX"/>
    <w:uiPriority w:val="99"/>
    <w:semiHidden/>
    <w:rsid w:val="006E0FDA"/>
    <w:rPr>
      <w:sz w:val="20"/>
      <w:szCs w:val="20"/>
    </w:rPr>
  </w:style>
  <w:style w:type="character" w:customStyle="1" w:styleId="endnoteReferencePHPDOCX">
    <w:name w:val="endnote Reference PHPDOCX"/>
    <w:basedOn w:val="DefaultParagraphFontPHPDOCX"/>
    <w:uiPriority w:val="99"/>
    <w:semiHidden/>
    <w:unhideWhenUsed/>
    <w:rsid w:val="006E0FDA"/>
    <w:rPr>
      <w:vertAlign w:val="superscript"/>
    </w:rPr>
  </w:style>
  <w:style w:type="character" w:customStyle="1" w:styleId="Naslov1Znak">
    <w:name w:val="Naslov 1 Znak"/>
    <w:basedOn w:val="Privzetapisavaodstavka"/>
    <w:link w:val="Naslov1"/>
    <w:uiPriority w:val="9"/>
    <w:rsid w:val="006975C6"/>
    <w:rPr>
      <w:rFonts w:ascii="Helvetica" w:eastAsiaTheme="majorEastAsia" w:hAnsi="Helvetica" w:cstheme="majorBidi"/>
      <w:b/>
      <w:bCs/>
      <w:sz w:val="26"/>
      <w:szCs w:val="28"/>
    </w:rPr>
  </w:style>
  <w:style w:type="character" w:customStyle="1" w:styleId="Naslov2Znak">
    <w:name w:val="Naslov 2 Znak"/>
    <w:basedOn w:val="Privzetapisavaodstavka"/>
    <w:link w:val="Naslov2"/>
    <w:uiPriority w:val="9"/>
    <w:rsid w:val="006975C6"/>
    <w:rPr>
      <w:rFonts w:ascii="Helvetica" w:eastAsiaTheme="majorEastAsia" w:hAnsi="Helvetica" w:cstheme="majorBidi"/>
      <w:b/>
      <w:bCs/>
      <w:szCs w:val="26"/>
    </w:rPr>
  </w:style>
  <w:style w:type="character" w:customStyle="1" w:styleId="GlavaZnak">
    <w:name w:val="Glava Znak"/>
    <w:aliases w:val="E-PVO-glava Znak,APEK-4 Znak,Header-PR Znak,body txt Znak,Glava Znak Znak Znak Znak Znak1,Glava Znak Znak Znak Znak Znak Znak,Glava Znak Znak Znak Znak1,Glava Znak Znak Znak Znak Znak Znak Znak Znak Znak Znak Znak Znak Znak Zn Znak Znak"/>
    <w:basedOn w:val="Privzetapisavaodstavka"/>
    <w:link w:val="Glava"/>
    <w:uiPriority w:val="99"/>
    <w:rsid w:val="006975C6"/>
    <w:rPr>
      <w:rFonts w:ascii="Helvetica" w:hAnsi="Helvetica"/>
    </w:rPr>
  </w:style>
  <w:style w:type="character" w:customStyle="1" w:styleId="NogaZnak">
    <w:name w:val="Noga Znak"/>
    <w:basedOn w:val="Privzetapisavaodstavka"/>
    <w:link w:val="Noga"/>
    <w:uiPriority w:val="99"/>
    <w:rsid w:val="006975C6"/>
    <w:rPr>
      <w:rFonts w:ascii="Helvetica" w:hAnsi="Helvetica"/>
    </w:rPr>
  </w:style>
  <w:style w:type="character" w:customStyle="1" w:styleId="BesedilooblakaZnak">
    <w:name w:val="Besedilo oblačka Znak"/>
    <w:basedOn w:val="Privzetapisavaodstavka"/>
    <w:link w:val="Besedilooblaka"/>
    <w:uiPriority w:val="99"/>
    <w:semiHidden/>
    <w:rsid w:val="006975C6"/>
    <w:rPr>
      <w:rFonts w:ascii="Tahoma" w:hAnsi="Tahoma" w:cs="Tahoma"/>
      <w:sz w:val="16"/>
      <w:szCs w:val="16"/>
    </w:rPr>
  </w:style>
  <w:style w:type="paragraph" w:styleId="Odstavekseznama">
    <w:name w:val="List Paragraph"/>
    <w:basedOn w:val="Navaden"/>
    <w:link w:val="OdstavekseznamaZnak"/>
    <w:uiPriority w:val="34"/>
    <w:qFormat/>
    <w:rsid w:val="00D0195C"/>
    <w:pPr>
      <w:ind w:left="720"/>
      <w:contextualSpacing/>
    </w:pPr>
  </w:style>
  <w:style w:type="character" w:customStyle="1" w:styleId="annotationreferencePHPDOCX0">
    <w:name w:val="annotation reference PHPDOCX"/>
    <w:basedOn w:val="DefaultParagraphFontPHPDOCX"/>
    <w:uiPriority w:val="99"/>
    <w:semiHidden/>
    <w:unhideWhenUsed/>
    <w:rsid w:val="00E139EA"/>
    <w:rPr>
      <w:sz w:val="16"/>
      <w:szCs w:val="16"/>
    </w:rPr>
  </w:style>
  <w:style w:type="paragraph" w:customStyle="1" w:styleId="annotationtextPHPDOCX0">
    <w:name w:val="annotation text PHPDOCX"/>
    <w:basedOn w:val="Navaden"/>
    <w:uiPriority w:val="99"/>
    <w:semiHidden/>
    <w:unhideWhenUsed/>
    <w:rsid w:val="00E139EA"/>
    <w:pPr>
      <w:spacing w:line="240" w:lineRule="auto"/>
    </w:pPr>
    <w:rPr>
      <w:sz w:val="20"/>
      <w:szCs w:val="20"/>
    </w:rPr>
  </w:style>
  <w:style w:type="paragraph" w:customStyle="1" w:styleId="annotationsubjectPHPDOCX0">
    <w:name w:val="annotation subject PHPDOCX"/>
    <w:basedOn w:val="annotationtextPHPDOCX0"/>
    <w:next w:val="annotationtextPHPDOCX0"/>
    <w:uiPriority w:val="99"/>
    <w:semiHidden/>
    <w:unhideWhenUsed/>
    <w:rsid w:val="00E139EA"/>
    <w:rPr>
      <w:b/>
      <w:bCs/>
    </w:rPr>
  </w:style>
  <w:style w:type="table" w:customStyle="1" w:styleId="TableGrid1">
    <w:name w:val="Table Grid1"/>
    <w:basedOn w:val="Navadnatabela"/>
    <w:next w:val="Tabelamrea"/>
    <w:uiPriority w:val="59"/>
    <w:rsid w:val="002C28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lobesedila">
    <w:name w:val="Body Text"/>
    <w:basedOn w:val="Navaden"/>
    <w:link w:val="TelobesedilaZnak"/>
    <w:semiHidden/>
    <w:unhideWhenUsed/>
    <w:rsid w:val="00315FE8"/>
    <w:pPr>
      <w:spacing w:after="0" w:line="240" w:lineRule="auto"/>
    </w:pPr>
    <w:rPr>
      <w:rFonts w:ascii="Times New Roman" w:eastAsia="Times New Roman" w:hAnsi="Times New Roman" w:cs="Times New Roman"/>
      <w:sz w:val="24"/>
      <w:szCs w:val="20"/>
    </w:rPr>
  </w:style>
  <w:style w:type="character" w:customStyle="1" w:styleId="TelobesedilaZnak">
    <w:name w:val="Telo besedila Znak"/>
    <w:basedOn w:val="Privzetapisavaodstavka"/>
    <w:link w:val="Telobesedila"/>
    <w:semiHidden/>
    <w:rsid w:val="00315FE8"/>
    <w:rPr>
      <w:rFonts w:ascii="Times New Roman" w:eastAsia="Times New Roman" w:hAnsi="Times New Roman" w:cs="Times New Roman"/>
      <w:sz w:val="24"/>
      <w:szCs w:val="20"/>
    </w:rPr>
  </w:style>
  <w:style w:type="paragraph" w:styleId="Telobesedila-zamik">
    <w:name w:val="Body Text Indent"/>
    <w:basedOn w:val="Navaden"/>
    <w:link w:val="Telobesedila-zamikZnak"/>
    <w:uiPriority w:val="99"/>
    <w:semiHidden/>
    <w:unhideWhenUsed/>
    <w:rsid w:val="00315FE8"/>
    <w:pPr>
      <w:spacing w:after="120" w:line="256" w:lineRule="auto"/>
      <w:ind w:left="283"/>
    </w:pPr>
    <w:rPr>
      <w:rFonts w:ascii="Calibri" w:eastAsia="Calibri" w:hAnsi="Calibri" w:cs="Times New Roman"/>
    </w:rPr>
  </w:style>
  <w:style w:type="character" w:customStyle="1" w:styleId="Telobesedila-zamikZnak">
    <w:name w:val="Telo besedila - zamik Znak"/>
    <w:basedOn w:val="Privzetapisavaodstavka"/>
    <w:link w:val="Telobesedila-zamik"/>
    <w:uiPriority w:val="99"/>
    <w:semiHidden/>
    <w:rsid w:val="00315FE8"/>
    <w:rPr>
      <w:rFonts w:ascii="Calibri" w:eastAsia="Calibri" w:hAnsi="Calibri" w:cs="Times New Roman"/>
    </w:rPr>
  </w:style>
  <w:style w:type="paragraph" w:styleId="Blokbesedila">
    <w:name w:val="Block Text"/>
    <w:basedOn w:val="Navaden"/>
    <w:semiHidden/>
    <w:unhideWhenUsed/>
    <w:rsid w:val="00315FE8"/>
    <w:pPr>
      <w:spacing w:after="0" w:line="240" w:lineRule="auto"/>
      <w:ind w:left="708" w:right="-709"/>
      <w:jc w:val="both"/>
    </w:pPr>
    <w:rPr>
      <w:rFonts w:ascii="Times New Roman" w:eastAsia="Times New Roman" w:hAnsi="Times New Roman" w:cs="Times New Roman"/>
      <w:b/>
      <w:bCs/>
      <w:sz w:val="24"/>
      <w:szCs w:val="24"/>
      <w:lang w:eastAsia="sl-SI"/>
    </w:rPr>
  </w:style>
  <w:style w:type="character" w:customStyle="1" w:styleId="OdstavekseznamaZnak">
    <w:name w:val="Odstavek seznama Znak"/>
    <w:link w:val="Odstavekseznama"/>
    <w:uiPriority w:val="34"/>
    <w:locked/>
    <w:rsid w:val="00315FE8"/>
    <w:rPr>
      <w:rFonts w:ascii="Helvetica" w:hAnsi="Helvetica"/>
    </w:rPr>
  </w:style>
  <w:style w:type="paragraph" w:customStyle="1" w:styleId="BodyText21">
    <w:name w:val="Body Text 21"/>
    <w:basedOn w:val="Navaden"/>
    <w:rsid w:val="00315FE8"/>
    <w:pPr>
      <w:widowControl w:val="0"/>
      <w:tabs>
        <w:tab w:val="left" w:pos="-620"/>
        <w:tab w:val="left" w:pos="284"/>
        <w:tab w:val="left" w:pos="819"/>
        <w:tab w:val="left" w:pos="1539"/>
        <w:tab w:val="left" w:pos="2259"/>
        <w:tab w:val="left" w:pos="2979"/>
        <w:tab w:val="left" w:pos="3699"/>
        <w:tab w:val="left" w:pos="4419"/>
        <w:tab w:val="left" w:pos="5139"/>
        <w:tab w:val="left" w:pos="5859"/>
        <w:tab w:val="left" w:pos="6579"/>
        <w:tab w:val="left" w:pos="7299"/>
        <w:tab w:val="left" w:pos="8019"/>
        <w:tab w:val="left" w:pos="8739"/>
      </w:tabs>
      <w:overflowPunct w:val="0"/>
      <w:autoSpaceDE w:val="0"/>
      <w:autoSpaceDN w:val="0"/>
      <w:adjustRightInd w:val="0"/>
      <w:spacing w:after="0" w:line="240" w:lineRule="auto"/>
      <w:ind w:left="284" w:hanging="284"/>
      <w:jc w:val="both"/>
    </w:pPr>
    <w:rPr>
      <w:rFonts w:ascii="Times New Roman" w:eastAsia="Times New Roman" w:hAnsi="Times New Roman" w:cs="Times New Roman"/>
      <w:color w:val="000000"/>
      <w:sz w:val="24"/>
      <w:szCs w:val="20"/>
      <w:lang w:eastAsia="sl-SI"/>
    </w:rPr>
  </w:style>
  <w:style w:type="paragraph" w:customStyle="1" w:styleId="Slog">
    <w:name w:val="Slog"/>
    <w:rsid w:val="00315FE8"/>
    <w:pPr>
      <w:widowControl w:val="0"/>
      <w:autoSpaceDE w:val="0"/>
      <w:autoSpaceDN w:val="0"/>
      <w:adjustRightInd w:val="0"/>
      <w:spacing w:after="0" w:line="240" w:lineRule="auto"/>
    </w:pPr>
    <w:rPr>
      <w:rFonts w:ascii="Arial" w:eastAsia="Times New Roman" w:hAnsi="Arial" w:cs="Arial"/>
      <w:sz w:val="24"/>
      <w:szCs w:val="24"/>
      <w:lang w:eastAsia="sl-SI"/>
    </w:rPr>
  </w:style>
  <w:style w:type="character" w:styleId="Pripombasklic">
    <w:name w:val="annotation reference"/>
    <w:basedOn w:val="Privzetapisavaodstavka"/>
    <w:uiPriority w:val="99"/>
    <w:semiHidden/>
    <w:unhideWhenUsed/>
    <w:rsid w:val="005F2CD6"/>
    <w:rPr>
      <w:sz w:val="16"/>
      <w:szCs w:val="16"/>
    </w:rPr>
  </w:style>
  <w:style w:type="paragraph" w:styleId="Pripombabesedilo">
    <w:name w:val="annotation text"/>
    <w:basedOn w:val="Navaden"/>
    <w:link w:val="PripombabesediloZnak"/>
    <w:uiPriority w:val="99"/>
    <w:semiHidden/>
    <w:unhideWhenUsed/>
    <w:rsid w:val="005F2CD6"/>
    <w:pPr>
      <w:spacing w:line="240" w:lineRule="auto"/>
    </w:pPr>
    <w:rPr>
      <w:sz w:val="20"/>
      <w:szCs w:val="20"/>
    </w:rPr>
  </w:style>
  <w:style w:type="character" w:customStyle="1" w:styleId="PripombabesediloZnak">
    <w:name w:val="Pripomba – besedilo Znak"/>
    <w:basedOn w:val="Privzetapisavaodstavka"/>
    <w:link w:val="Pripombabesedilo"/>
    <w:uiPriority w:val="99"/>
    <w:semiHidden/>
    <w:rsid w:val="005F2CD6"/>
    <w:rPr>
      <w:rFonts w:ascii="Helvetica" w:hAnsi="Helvetica"/>
      <w:sz w:val="20"/>
      <w:szCs w:val="20"/>
    </w:rPr>
  </w:style>
  <w:style w:type="paragraph" w:styleId="Zadevapripombe">
    <w:name w:val="annotation subject"/>
    <w:basedOn w:val="Pripombabesedilo"/>
    <w:next w:val="Pripombabesedilo"/>
    <w:link w:val="ZadevapripombeZnak"/>
    <w:uiPriority w:val="99"/>
    <w:semiHidden/>
    <w:unhideWhenUsed/>
    <w:rsid w:val="005F2CD6"/>
    <w:rPr>
      <w:b/>
      <w:bCs/>
    </w:rPr>
  </w:style>
  <w:style w:type="character" w:customStyle="1" w:styleId="ZadevapripombeZnak">
    <w:name w:val="Zadeva pripombe Znak"/>
    <w:basedOn w:val="PripombabesediloZnak"/>
    <w:link w:val="Zadevapripombe"/>
    <w:uiPriority w:val="99"/>
    <w:semiHidden/>
    <w:rsid w:val="005F2CD6"/>
    <w:rPr>
      <w:rFonts w:ascii="Helvetica" w:hAnsi="Helvetica"/>
      <w:b/>
      <w:bCs/>
      <w:sz w:val="20"/>
      <w:szCs w:val="20"/>
    </w:rPr>
  </w:style>
  <w:style w:type="character" w:styleId="Hiperpovezava">
    <w:name w:val="Hyperlink"/>
    <w:basedOn w:val="Privzetapisavaodstavka"/>
    <w:uiPriority w:val="99"/>
    <w:unhideWhenUsed/>
    <w:rsid w:val="0035479D"/>
    <w:rPr>
      <w:color w:val="0000FF" w:themeColor="hyperlink"/>
      <w:u w:val="single"/>
    </w:rPr>
  </w:style>
  <w:style w:type="character" w:customStyle="1" w:styleId="UnresolvedMention">
    <w:name w:val="Unresolved Mention"/>
    <w:basedOn w:val="Privzetapisavaodstavka"/>
    <w:uiPriority w:val="99"/>
    <w:semiHidden/>
    <w:unhideWhenUsed/>
    <w:rsid w:val="0035479D"/>
    <w:rPr>
      <w:color w:val="605E5C"/>
      <w:shd w:val="clear" w:color="auto" w:fill="E1DFDD"/>
    </w:rPr>
  </w:style>
  <w:style w:type="character" w:styleId="SledenaHiperpovezava">
    <w:name w:val="FollowedHyperlink"/>
    <w:basedOn w:val="Privzetapisavaodstavka"/>
    <w:uiPriority w:val="99"/>
    <w:semiHidden/>
    <w:unhideWhenUsed/>
    <w:rsid w:val="0035479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6417353">
      <w:bodyDiv w:val="1"/>
      <w:marLeft w:val="0"/>
      <w:marRight w:val="0"/>
      <w:marTop w:val="0"/>
      <w:marBottom w:val="0"/>
      <w:divBdr>
        <w:top w:val="none" w:sz="0" w:space="0" w:color="auto"/>
        <w:left w:val="none" w:sz="0" w:space="0" w:color="auto"/>
        <w:bottom w:val="none" w:sz="0" w:space="0" w:color="auto"/>
        <w:right w:val="none" w:sz="0" w:space="0" w:color="auto"/>
      </w:divBdr>
    </w:div>
    <w:div w:id="4438402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ejn.gov.si/ponudba/pages/aktualno/aktualno_javno_narocilo_podrobno.xhtml?zadevaId=17085" TargetMode="External"/><Relationship Id="rId18" Type="http://schemas.openxmlformats.org/officeDocument/2006/relationships/footer" Target="footer3.xml"/><Relationship Id="rId26" Type="http://schemas.openxmlformats.org/officeDocument/2006/relationships/footer" Target="footer11.xml"/><Relationship Id="rId3" Type="http://schemas.openxmlformats.org/officeDocument/2006/relationships/styles" Target="styles.xml"/><Relationship Id="rId21" Type="http://schemas.openxmlformats.org/officeDocument/2006/relationships/footer" Target="footer6.xml"/><Relationship Id="rId7" Type="http://schemas.openxmlformats.org/officeDocument/2006/relationships/footnotes" Target="footnotes.xml"/><Relationship Id="rId12" Type="http://schemas.openxmlformats.org/officeDocument/2006/relationships/hyperlink" Target="http://www.ddkoper.si/index.php/javna-narocila" TargetMode="External"/><Relationship Id="rId17" Type="http://schemas.openxmlformats.org/officeDocument/2006/relationships/footer" Target="footer2.xml"/><Relationship Id="rId25" Type="http://schemas.openxmlformats.org/officeDocument/2006/relationships/footer" Target="footer10.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enarocanje.si/Obrazci/?id_obrazec=347445" TargetMode="External"/><Relationship Id="rId24" Type="http://schemas.openxmlformats.org/officeDocument/2006/relationships/footer" Target="footer9.xml"/><Relationship Id="rId5" Type="http://schemas.openxmlformats.org/officeDocument/2006/relationships/settings" Target="settings.xml"/><Relationship Id="rId15" Type="http://schemas.openxmlformats.org/officeDocument/2006/relationships/hyperlink" Target="https://ejn.gov.si/" TargetMode="External"/><Relationship Id="rId23" Type="http://schemas.openxmlformats.org/officeDocument/2006/relationships/footer" Target="footer8.xml"/><Relationship Id="rId28" Type="http://schemas.openxmlformats.org/officeDocument/2006/relationships/footer" Target="footer13.xml"/><Relationship Id="rId10" Type="http://schemas.openxmlformats.org/officeDocument/2006/relationships/footer" Target="footer1.xml"/><Relationship Id="rId19" Type="http://schemas.openxmlformats.org/officeDocument/2006/relationships/footer" Target="footer4.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http://www.djn.mju.gov.si/ejn-pogosta-vprasanja" TargetMode="External"/><Relationship Id="rId22" Type="http://schemas.openxmlformats.org/officeDocument/2006/relationships/footer" Target="footer7.xml"/><Relationship Id="rId27" Type="http://schemas.openxmlformats.org/officeDocument/2006/relationships/footer" Target="footer1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D1B0C1-25FF-4B9E-984A-3496FD7C2E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338</TotalTime>
  <Pages>55</Pages>
  <Words>20940</Words>
  <Characters>119364</Characters>
  <Application>Microsoft Office Word</Application>
  <DocSecurity>0</DocSecurity>
  <Lines>994</Lines>
  <Paragraphs>280</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140024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test</dc:creator>
  <cp:lastModifiedBy>Martin Ponikvar</cp:lastModifiedBy>
  <cp:revision>44</cp:revision>
  <dcterms:created xsi:type="dcterms:W3CDTF">2020-03-17T17:59:00Z</dcterms:created>
  <dcterms:modified xsi:type="dcterms:W3CDTF">2020-03-20T10:16:00Z</dcterms:modified>
</cp:coreProperties>
</file>